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055D" w:rsidRPr="00AF2936" w:rsidRDefault="005C03D7" w:rsidP="005C03D7">
      <w:pPr>
        <w:pStyle w:val="Naslov2"/>
        <w:jc w:val="left"/>
        <w:rPr>
          <w:rFonts w:ascii="Arial" w:hAnsi="Arial" w:cs="Arial"/>
          <w:b w:val="0"/>
          <w:i w:val="0"/>
          <w:lang w:eastAsia="en-US"/>
        </w:rPr>
      </w:pPr>
      <w:bookmarkStart w:id="0" w:name="_Toc377102243"/>
      <w:proofErr w:type="spellStart"/>
      <w:r w:rsidRPr="00AF2936">
        <w:rPr>
          <w:rFonts w:ascii="Arial" w:hAnsi="Arial" w:cs="Arial"/>
          <w:b w:val="0"/>
          <w:i w:val="0"/>
          <w:lang w:val="sl-SI"/>
        </w:rPr>
        <w:t>Obr</w:t>
      </w:r>
      <w:proofErr w:type="spellEnd"/>
      <w:r w:rsidRPr="00AF2936">
        <w:rPr>
          <w:rFonts w:ascii="Arial" w:hAnsi="Arial" w:cs="Arial"/>
          <w:b w:val="0"/>
          <w:i w:val="0"/>
          <w:lang w:val="sl-SI"/>
        </w:rPr>
        <w:t xml:space="preserve">- </w:t>
      </w:r>
      <w:r w:rsidR="00D50A57" w:rsidRPr="00AF2936">
        <w:rPr>
          <w:rFonts w:ascii="Arial" w:hAnsi="Arial" w:cs="Arial"/>
          <w:b w:val="0"/>
          <w:i w:val="0"/>
          <w:lang w:val="sl-SI"/>
        </w:rPr>
        <w:t>A</w:t>
      </w:r>
      <w:r w:rsidR="00622803" w:rsidRPr="00AF2936">
        <w:rPr>
          <w:rFonts w:ascii="Arial" w:hAnsi="Arial" w:cs="Arial"/>
          <w:b w:val="0"/>
          <w:i w:val="0"/>
          <w:lang w:val="sl-SI"/>
        </w:rPr>
        <w:t>1</w:t>
      </w:r>
      <w:r w:rsidRPr="00AF2936">
        <w:rPr>
          <w:rFonts w:ascii="Arial" w:hAnsi="Arial" w:cs="Arial"/>
          <w:b w:val="0"/>
          <w:i w:val="0"/>
          <w:lang w:val="sl-SI"/>
        </w:rPr>
        <w:t xml:space="preserve">  </w:t>
      </w:r>
      <w:r w:rsidR="00EC0486" w:rsidRPr="00AF2936">
        <w:rPr>
          <w:rFonts w:ascii="Arial" w:hAnsi="Arial" w:cs="Arial"/>
          <w:b w:val="0"/>
          <w:i w:val="0"/>
        </w:rPr>
        <w:t>PODATKI O PONUDNIKU</w:t>
      </w:r>
      <w:bookmarkEnd w:id="0"/>
    </w:p>
    <w:p w:rsidR="00012C87" w:rsidRPr="00AF2936" w:rsidRDefault="00012C87" w:rsidP="005836E3">
      <w:pPr>
        <w:spacing w:after="0" w:line="360" w:lineRule="auto"/>
        <w:rPr>
          <w:rFonts w:ascii="Arial" w:eastAsia="Times New Roman" w:hAnsi="Arial" w:cs="Arial"/>
          <w:lang w:eastAsia="sl-SI"/>
        </w:rPr>
      </w:pPr>
    </w:p>
    <w:p w:rsidR="00151243" w:rsidRPr="00AF2936" w:rsidRDefault="00151243" w:rsidP="00151243">
      <w:pPr>
        <w:pStyle w:val="Telobesedila"/>
        <w:kinsoku w:val="0"/>
        <w:rPr>
          <w:rFonts w:ascii="Arial" w:hAnsi="Arial" w:cs="Arial"/>
          <w:b w:val="0"/>
          <w:highlight w:val="yellow"/>
        </w:rPr>
      </w:pPr>
    </w:p>
    <w:p w:rsidR="00151243" w:rsidRPr="00AF2936" w:rsidRDefault="00151243" w:rsidP="00151243">
      <w:pPr>
        <w:pStyle w:val="Telobesedila"/>
        <w:kinsoku w:val="0"/>
        <w:rPr>
          <w:rFonts w:ascii="Arial" w:hAnsi="Arial" w:cs="Arial"/>
          <w:b w:val="0"/>
          <w:iCs/>
          <w:highlight w:val="yellow"/>
        </w:rPr>
      </w:pPr>
    </w:p>
    <w:p w:rsidR="00151243" w:rsidRPr="00AF2936" w:rsidRDefault="00151243" w:rsidP="00151243">
      <w:pPr>
        <w:pStyle w:val="Telobesedila"/>
        <w:kinsoku w:val="0"/>
        <w:rPr>
          <w:rFonts w:ascii="Arial" w:hAnsi="Arial" w:cs="Arial"/>
          <w:b w:val="0"/>
          <w:iCs/>
          <w:highlight w:val="yellow"/>
        </w:rPr>
      </w:pPr>
    </w:p>
    <w:tbl>
      <w:tblPr>
        <w:tblStyle w:val="Tabelamrea"/>
        <w:tblW w:w="0" w:type="auto"/>
        <w:tblLook w:val="04A0" w:firstRow="1" w:lastRow="0" w:firstColumn="1" w:lastColumn="0" w:noHBand="0" w:noVBand="1"/>
      </w:tblPr>
      <w:tblGrid>
        <w:gridCol w:w="4503"/>
        <w:gridCol w:w="4110"/>
      </w:tblGrid>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NAZIV PONUDNIKA: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NASLOV PONUDNIKA: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KONTAKTNA OSEBA: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ELEKTRONSKI NASLOV KONTAKTNE OSEBE</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TELEFON:</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TELEFAX:</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DAVČNA ŠTEVILKA PONUDNIKA: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PRISTOJEN URAD FINANČNE UPRAVE RS:</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MATIČNA ŠTEVILKA PONUDNIKA: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p>
          <w:p w:rsidR="00151243" w:rsidRPr="00AF2936" w:rsidRDefault="00151243">
            <w:pPr>
              <w:pStyle w:val="Telobesedila"/>
              <w:kinsoku w:val="0"/>
              <w:rPr>
                <w:rFonts w:ascii="Arial" w:hAnsi="Arial" w:cs="Arial"/>
                <w:b w:val="0"/>
                <w:iCs/>
              </w:rPr>
            </w:pPr>
            <w:r w:rsidRPr="00AF2936">
              <w:rPr>
                <w:rFonts w:ascii="Arial" w:hAnsi="Arial" w:cs="Arial"/>
                <w:b w:val="0"/>
                <w:iCs/>
              </w:rPr>
              <w:t>ŠT. TRANSAKCIJSKEGA RAČUNA:</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r w:rsidR="00151243" w:rsidRPr="00AF2936" w:rsidTr="00151243">
        <w:tc>
          <w:tcPr>
            <w:tcW w:w="450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rsidR="00151243" w:rsidRPr="00AF2936" w:rsidRDefault="00151243">
            <w:pPr>
              <w:pStyle w:val="Telobesedila"/>
              <w:kinsoku w:val="0"/>
              <w:rPr>
                <w:rFonts w:ascii="Arial" w:eastAsiaTheme="minorEastAsia" w:hAnsi="Arial" w:cs="Arial"/>
                <w:b w:val="0"/>
                <w:iCs/>
                <w:sz w:val="22"/>
                <w:szCs w:val="22"/>
              </w:rPr>
            </w:pPr>
            <w:r w:rsidRPr="00AF2936">
              <w:rPr>
                <w:rFonts w:ascii="Arial" w:hAnsi="Arial" w:cs="Arial"/>
                <w:b w:val="0"/>
                <w:iCs/>
              </w:rPr>
              <w:t>POOBLAŠČENA OSEBA ZA PODPIS PUNUDBE IN POGODBE:</w:t>
            </w:r>
          </w:p>
          <w:p w:rsidR="00151243" w:rsidRPr="00AF2936" w:rsidRDefault="00151243">
            <w:pPr>
              <w:pStyle w:val="Telobesedila"/>
              <w:kinsoku w:val="0"/>
              <w:rPr>
                <w:rFonts w:ascii="Arial" w:eastAsiaTheme="minorEastAsia" w:hAnsi="Arial" w:cs="Arial"/>
                <w:b w:val="0"/>
                <w:iCs/>
              </w:rPr>
            </w:pPr>
          </w:p>
        </w:tc>
        <w:tc>
          <w:tcPr>
            <w:tcW w:w="411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151243" w:rsidRPr="00AF2936" w:rsidRDefault="00151243">
            <w:pPr>
              <w:pStyle w:val="Telobesedila"/>
              <w:kinsoku w:val="0"/>
              <w:rPr>
                <w:rFonts w:ascii="Arial" w:eastAsiaTheme="minorEastAsia" w:hAnsi="Arial" w:cs="Arial"/>
                <w:b w:val="0"/>
                <w:iCs/>
              </w:rPr>
            </w:pPr>
          </w:p>
        </w:tc>
      </w:tr>
    </w:tbl>
    <w:p w:rsidR="00151243" w:rsidRPr="00AF2936" w:rsidRDefault="00151243" w:rsidP="00151243">
      <w:pPr>
        <w:pStyle w:val="Telobesedila"/>
        <w:kinsoku w:val="0"/>
        <w:rPr>
          <w:rFonts w:ascii="Arial" w:eastAsiaTheme="minorEastAsia" w:hAnsi="Arial" w:cs="Arial"/>
          <w:b w:val="0"/>
          <w:iCs/>
        </w:rPr>
      </w:pPr>
    </w:p>
    <w:p w:rsidR="00151243" w:rsidRPr="00AF2936" w:rsidRDefault="00151243" w:rsidP="00151243">
      <w:pPr>
        <w:pStyle w:val="Telobesedila"/>
        <w:kinsoku w:val="0"/>
        <w:rPr>
          <w:rFonts w:ascii="Arial" w:hAnsi="Arial" w:cs="Arial"/>
          <w:b w:val="0"/>
          <w:iCs/>
          <w:sz w:val="18"/>
          <w:szCs w:val="18"/>
        </w:rPr>
      </w:pPr>
      <w:r w:rsidRPr="00AF2936">
        <w:rPr>
          <w:rFonts w:ascii="Arial" w:hAnsi="Arial" w:cs="Arial"/>
          <w:b w:val="0"/>
          <w:iCs/>
          <w:sz w:val="18"/>
          <w:szCs w:val="18"/>
        </w:rPr>
        <w:t>V primeru skupne ponudbe ta obrazec izpolni vsak partner v ponudbi.</w:t>
      </w:r>
    </w:p>
    <w:p w:rsidR="00151243" w:rsidRPr="00AF2936" w:rsidRDefault="00151243" w:rsidP="00151243">
      <w:pPr>
        <w:pStyle w:val="Telobesedila"/>
        <w:kinsoku w:val="0"/>
        <w:rPr>
          <w:rFonts w:ascii="Arial" w:hAnsi="Arial" w:cs="Arial"/>
          <w:b w:val="0"/>
          <w:iCs/>
          <w:sz w:val="22"/>
          <w:szCs w:val="22"/>
        </w:rPr>
      </w:pPr>
    </w:p>
    <w:p w:rsidR="00151243" w:rsidRPr="00AF2936" w:rsidRDefault="00151243" w:rsidP="00151243">
      <w:pPr>
        <w:pStyle w:val="Telobesedila"/>
        <w:kinsoku w:val="0"/>
        <w:rPr>
          <w:rFonts w:ascii="Arial" w:hAnsi="Arial" w:cs="Arial"/>
          <w:b w:val="0"/>
          <w:iCs/>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110"/>
      </w:tblGrid>
      <w:tr w:rsidR="00226839" w:rsidRPr="00AF2936" w:rsidTr="00151243">
        <w:tc>
          <w:tcPr>
            <w:tcW w:w="4503" w:type="dxa"/>
          </w:tcPr>
          <w:p w:rsidR="00151243" w:rsidRPr="00AF2936" w:rsidRDefault="00151243">
            <w:pPr>
              <w:pStyle w:val="Telobesedila"/>
              <w:kinsoku w:val="0"/>
              <w:rPr>
                <w:rFonts w:ascii="Arial" w:eastAsiaTheme="minorEastAsia" w:hAnsi="Arial" w:cs="Arial"/>
                <w:b w:val="0"/>
                <w:sz w:val="22"/>
                <w:szCs w:val="22"/>
              </w:rPr>
            </w:pPr>
          </w:p>
          <w:p w:rsidR="00151243" w:rsidRPr="00AF2936" w:rsidRDefault="00151243">
            <w:pPr>
              <w:pStyle w:val="Telobesedila"/>
              <w:kinsoku w:val="0"/>
              <w:rPr>
                <w:rFonts w:ascii="Arial" w:eastAsiaTheme="minorEastAsia" w:hAnsi="Arial" w:cs="Arial"/>
                <w:b w:val="0"/>
              </w:rPr>
            </w:pPr>
            <w:r w:rsidRPr="00AF2936">
              <w:rPr>
                <w:rFonts w:ascii="Arial" w:hAnsi="Arial" w:cs="Arial"/>
                <w:b w:val="0"/>
              </w:rPr>
              <w:t>Kraj in datum: _____________________</w:t>
            </w:r>
          </w:p>
        </w:tc>
        <w:tc>
          <w:tcPr>
            <w:tcW w:w="4110" w:type="dxa"/>
          </w:tcPr>
          <w:p w:rsidR="00151243" w:rsidRPr="00AF2936" w:rsidRDefault="00151243">
            <w:pPr>
              <w:pStyle w:val="Telobesedila"/>
              <w:kinsoku w:val="0"/>
              <w:rPr>
                <w:rFonts w:ascii="Arial" w:eastAsiaTheme="minorEastAsia" w:hAnsi="Arial" w:cs="Arial"/>
                <w:b w:val="0"/>
                <w:sz w:val="22"/>
                <w:szCs w:val="22"/>
              </w:rPr>
            </w:pPr>
          </w:p>
          <w:p w:rsidR="00151243" w:rsidRPr="00AF2936" w:rsidRDefault="00151243">
            <w:pPr>
              <w:pStyle w:val="Telobesedila"/>
              <w:kinsoku w:val="0"/>
              <w:rPr>
                <w:rFonts w:ascii="Arial" w:eastAsiaTheme="minorEastAsia" w:hAnsi="Arial" w:cs="Arial"/>
                <w:b w:val="0"/>
              </w:rPr>
            </w:pPr>
            <w:r w:rsidRPr="00AF2936">
              <w:rPr>
                <w:rFonts w:ascii="Arial" w:hAnsi="Arial" w:cs="Arial"/>
                <w:b w:val="0"/>
              </w:rPr>
              <w:t>Ponudnik:______________________</w:t>
            </w:r>
          </w:p>
        </w:tc>
      </w:tr>
      <w:tr w:rsidR="00226839" w:rsidRPr="00AF2936" w:rsidTr="00226839">
        <w:trPr>
          <w:trHeight w:val="1066"/>
        </w:trPr>
        <w:tc>
          <w:tcPr>
            <w:tcW w:w="4503" w:type="dxa"/>
          </w:tcPr>
          <w:p w:rsidR="00151243" w:rsidRPr="00AF2936" w:rsidRDefault="00151243">
            <w:pPr>
              <w:pStyle w:val="Telobesedila"/>
              <w:kinsoku w:val="0"/>
              <w:rPr>
                <w:rFonts w:ascii="Arial" w:eastAsiaTheme="minorEastAsia" w:hAnsi="Arial" w:cs="Arial"/>
                <w:b w:val="0"/>
                <w:sz w:val="22"/>
                <w:szCs w:val="22"/>
              </w:rPr>
            </w:pPr>
          </w:p>
          <w:p w:rsidR="00151243" w:rsidRPr="00AF2936" w:rsidRDefault="00151243">
            <w:pPr>
              <w:pStyle w:val="Telobesedila"/>
              <w:kinsoku w:val="0"/>
              <w:rPr>
                <w:rFonts w:ascii="Arial" w:eastAsiaTheme="minorEastAsia" w:hAnsi="Arial" w:cs="Arial"/>
                <w:b w:val="0"/>
              </w:rPr>
            </w:pPr>
          </w:p>
        </w:tc>
        <w:tc>
          <w:tcPr>
            <w:tcW w:w="4110" w:type="dxa"/>
          </w:tcPr>
          <w:p w:rsidR="00151243" w:rsidRPr="00AF2936" w:rsidRDefault="00151243">
            <w:pPr>
              <w:pStyle w:val="Telobesedila"/>
              <w:kinsoku w:val="0"/>
              <w:rPr>
                <w:rFonts w:ascii="Arial" w:eastAsiaTheme="minorEastAsia" w:hAnsi="Arial" w:cs="Arial"/>
                <w:b w:val="0"/>
                <w:sz w:val="22"/>
                <w:szCs w:val="22"/>
              </w:rPr>
            </w:pPr>
          </w:p>
          <w:p w:rsidR="00151243" w:rsidRPr="00AF2936" w:rsidRDefault="00151243">
            <w:pPr>
              <w:pStyle w:val="Telobesedila"/>
              <w:kinsoku w:val="0"/>
              <w:rPr>
                <w:rFonts w:ascii="Arial" w:hAnsi="Arial" w:cs="Arial"/>
                <w:b w:val="0"/>
              </w:rPr>
            </w:pPr>
          </w:p>
          <w:p w:rsidR="00151243" w:rsidRPr="00AF2936" w:rsidRDefault="00151243">
            <w:pPr>
              <w:pStyle w:val="Telobesedila"/>
              <w:kinsoku w:val="0"/>
              <w:rPr>
                <w:rFonts w:ascii="Arial" w:eastAsiaTheme="minorEastAsia" w:hAnsi="Arial" w:cs="Arial"/>
                <w:b w:val="0"/>
              </w:rPr>
            </w:pPr>
            <w:r w:rsidRPr="00AF2936">
              <w:rPr>
                <w:rFonts w:ascii="Arial" w:hAnsi="Arial" w:cs="Arial"/>
                <w:b w:val="0"/>
              </w:rPr>
              <w:t>Žig in podpis:___________________</w:t>
            </w:r>
          </w:p>
        </w:tc>
      </w:tr>
    </w:tbl>
    <w:p w:rsidR="00151243" w:rsidRDefault="00151243" w:rsidP="00151243">
      <w:pPr>
        <w:pStyle w:val="Telobesedila"/>
        <w:kinsoku w:val="0"/>
        <w:rPr>
          <w:rFonts w:ascii="Arial" w:eastAsiaTheme="minorEastAsia" w:hAnsi="Arial" w:cs="Arial"/>
          <w:b w:val="0"/>
          <w:iCs/>
          <w:highlight w:val="yellow"/>
        </w:rPr>
      </w:pPr>
    </w:p>
    <w:p w:rsidR="00CA5EEE" w:rsidRDefault="00CA5EEE" w:rsidP="00151243">
      <w:pPr>
        <w:pStyle w:val="Telobesedila"/>
        <w:kinsoku w:val="0"/>
        <w:rPr>
          <w:rFonts w:ascii="Arial" w:eastAsiaTheme="minorEastAsia" w:hAnsi="Arial" w:cs="Arial"/>
          <w:b w:val="0"/>
          <w:iCs/>
          <w:highlight w:val="yellow"/>
        </w:rPr>
      </w:pPr>
    </w:p>
    <w:p w:rsidR="00CA5EEE" w:rsidRDefault="00CA5EEE" w:rsidP="00151243">
      <w:pPr>
        <w:pStyle w:val="Telobesedila"/>
        <w:kinsoku w:val="0"/>
        <w:rPr>
          <w:rFonts w:ascii="Arial" w:eastAsiaTheme="minorEastAsia" w:hAnsi="Arial" w:cs="Arial"/>
          <w:b w:val="0"/>
          <w:iCs/>
          <w:highlight w:val="yellow"/>
        </w:rPr>
      </w:pPr>
    </w:p>
    <w:p w:rsidR="00CA5EEE" w:rsidRPr="00AF2936" w:rsidRDefault="00CA5EEE" w:rsidP="00151243">
      <w:pPr>
        <w:pStyle w:val="Telobesedila"/>
        <w:kinsoku w:val="0"/>
        <w:rPr>
          <w:rFonts w:ascii="Arial" w:eastAsiaTheme="minorEastAsia" w:hAnsi="Arial" w:cs="Arial"/>
          <w:b w:val="0"/>
          <w:iCs/>
          <w:highlight w:val="yellow"/>
        </w:rPr>
      </w:pPr>
    </w:p>
    <w:p w:rsidR="00CA6453" w:rsidRPr="00AF2936" w:rsidRDefault="00CA6453" w:rsidP="00CA6453">
      <w:pPr>
        <w:spacing w:after="0" w:line="360" w:lineRule="auto"/>
        <w:rPr>
          <w:rFonts w:ascii="Arial" w:eastAsia="Times New Roman" w:hAnsi="Arial" w:cs="Arial"/>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auto" w:fill="auto"/>
        <w:tblLook w:val="04A0" w:firstRow="1" w:lastRow="0" w:firstColumn="1" w:lastColumn="0" w:noHBand="0" w:noVBand="1"/>
      </w:tblPr>
      <w:tblGrid>
        <w:gridCol w:w="9287"/>
      </w:tblGrid>
      <w:tr w:rsidR="00CA6453" w:rsidRPr="00AF2936" w:rsidTr="00A64D9E">
        <w:trPr>
          <w:trHeight w:val="864"/>
        </w:trPr>
        <w:tc>
          <w:tcPr>
            <w:tcW w:w="9287" w:type="dxa"/>
            <w:shd w:val="pct5" w:color="auto" w:fill="auto"/>
            <w:vAlign w:val="center"/>
          </w:tcPr>
          <w:p w:rsidR="00CA6453" w:rsidRPr="00AF2936" w:rsidRDefault="00226839" w:rsidP="00A64D9E">
            <w:pPr>
              <w:numPr>
                <w:ilvl w:val="0"/>
                <w:numId w:val="1"/>
              </w:numPr>
              <w:spacing w:after="0" w:line="360" w:lineRule="auto"/>
              <w:rPr>
                <w:rFonts w:ascii="Arial" w:eastAsia="Times New Roman" w:hAnsi="Arial" w:cs="Arial"/>
                <w:lang w:eastAsia="sl-SI"/>
              </w:rPr>
            </w:pPr>
            <w:r w:rsidRPr="00AF2936">
              <w:rPr>
                <w:rFonts w:ascii="Arial" w:eastAsia="Times New Roman" w:hAnsi="Arial" w:cs="Arial"/>
                <w:lang w:eastAsia="sl-SI"/>
              </w:rPr>
              <w:lastRenderedPageBreak/>
              <w:t>PONUDBA S PODIZVAJALCI</w:t>
            </w:r>
          </w:p>
        </w:tc>
      </w:tr>
    </w:tbl>
    <w:p w:rsidR="0004055D" w:rsidRPr="00AF2936" w:rsidRDefault="0004055D" w:rsidP="0004055D">
      <w:pPr>
        <w:spacing w:after="0" w:line="240" w:lineRule="auto"/>
        <w:rPr>
          <w:rFonts w:ascii="Arial" w:eastAsia="Times New Roman" w:hAnsi="Arial" w:cs="Arial"/>
          <w:lang w:eastAsia="sl-SI"/>
        </w:rPr>
      </w:pPr>
    </w:p>
    <w:p w:rsidR="00226839" w:rsidRPr="00AF2936" w:rsidRDefault="00226839" w:rsidP="0004055D">
      <w:pPr>
        <w:spacing w:after="0" w:line="360" w:lineRule="auto"/>
        <w:rPr>
          <w:rFonts w:ascii="Arial" w:eastAsia="Times New Roman" w:hAnsi="Arial" w:cs="Arial"/>
          <w:lang w:eastAsia="sl-SI"/>
        </w:rPr>
      </w:pPr>
    </w:p>
    <w:p w:rsidR="00226839" w:rsidRPr="00AF2936" w:rsidRDefault="00226839" w:rsidP="00226839">
      <w:pPr>
        <w:pStyle w:val="Telobesedila"/>
        <w:kinsoku w:val="0"/>
        <w:spacing w:before="3"/>
        <w:rPr>
          <w:rFonts w:ascii="Arial" w:hAnsi="Arial" w:cs="Arial"/>
          <w:b w:val="0"/>
        </w:rPr>
      </w:pPr>
    </w:p>
    <w:tbl>
      <w:tblPr>
        <w:tblW w:w="0" w:type="auto"/>
        <w:tblInd w:w="233" w:type="dxa"/>
        <w:tblLayout w:type="fixed"/>
        <w:tblCellMar>
          <w:left w:w="0" w:type="dxa"/>
          <w:right w:w="0" w:type="dxa"/>
        </w:tblCellMar>
        <w:tblLook w:val="04A0" w:firstRow="1" w:lastRow="0" w:firstColumn="1" w:lastColumn="0" w:noHBand="0" w:noVBand="1"/>
      </w:tblPr>
      <w:tblGrid>
        <w:gridCol w:w="1188"/>
        <w:gridCol w:w="761"/>
        <w:gridCol w:w="1939"/>
        <w:gridCol w:w="2160"/>
        <w:gridCol w:w="1946"/>
      </w:tblGrid>
      <w:tr w:rsidR="00226839" w:rsidRPr="00AF2936" w:rsidTr="00226839">
        <w:trPr>
          <w:trHeight w:val="445"/>
        </w:trPr>
        <w:tc>
          <w:tcPr>
            <w:tcW w:w="7994" w:type="dxa"/>
            <w:gridSpan w:val="5"/>
            <w:tcBorders>
              <w:top w:val="single" w:sz="4" w:space="0" w:color="000000"/>
              <w:left w:val="single" w:sz="4" w:space="0" w:color="000000"/>
              <w:bottom w:val="nil"/>
              <w:right w:val="single" w:sz="4" w:space="0" w:color="000000"/>
            </w:tcBorders>
            <w:hideMark/>
          </w:tcPr>
          <w:p w:rsidR="00226839" w:rsidRPr="00AF2936" w:rsidRDefault="00226839">
            <w:pPr>
              <w:pStyle w:val="TableParagraph"/>
              <w:kinsoku w:val="0"/>
              <w:overflowPunct w:val="0"/>
              <w:spacing w:before="115" w:line="276" w:lineRule="auto"/>
              <w:ind w:left="103"/>
              <w:rPr>
                <w:rFonts w:ascii="Arial" w:hAnsi="Arial" w:cs="Arial"/>
                <w:lang w:eastAsia="en-US"/>
              </w:rPr>
            </w:pPr>
            <w:r w:rsidRPr="00AF2936">
              <w:rPr>
                <w:rFonts w:ascii="Arial" w:hAnsi="Arial" w:cs="Arial"/>
                <w:bCs/>
                <w:sz w:val="22"/>
                <w:szCs w:val="22"/>
                <w:lang w:eastAsia="en-US"/>
              </w:rPr>
              <w:t>PODIZVAJALEC:</w:t>
            </w:r>
          </w:p>
        </w:tc>
      </w:tr>
      <w:tr w:rsidR="00226839" w:rsidRPr="00AF2936" w:rsidTr="00226839">
        <w:trPr>
          <w:trHeight w:val="311"/>
        </w:trPr>
        <w:tc>
          <w:tcPr>
            <w:tcW w:w="7994" w:type="dxa"/>
            <w:gridSpan w:val="5"/>
            <w:tcBorders>
              <w:top w:val="nil"/>
              <w:left w:val="single" w:sz="4" w:space="0" w:color="000000"/>
              <w:bottom w:val="nil"/>
              <w:right w:val="single" w:sz="4" w:space="0" w:color="000000"/>
            </w:tcBorders>
            <w:hideMark/>
          </w:tcPr>
          <w:p w:rsidR="00226839" w:rsidRPr="00AF2936" w:rsidRDefault="00226839">
            <w:pPr>
              <w:pStyle w:val="TableParagraph"/>
              <w:kinsoku w:val="0"/>
              <w:overflowPunct w:val="0"/>
              <w:spacing w:before="49" w:line="276" w:lineRule="auto"/>
              <w:ind w:left="103"/>
              <w:rPr>
                <w:rFonts w:ascii="Arial" w:hAnsi="Arial" w:cs="Arial"/>
                <w:lang w:eastAsia="en-US"/>
              </w:rPr>
            </w:pPr>
            <w:r w:rsidRPr="00AF2936">
              <w:rPr>
                <w:rFonts w:ascii="Arial" w:hAnsi="Arial" w:cs="Arial"/>
                <w:sz w:val="22"/>
                <w:szCs w:val="22"/>
                <w:lang w:eastAsia="en-US"/>
              </w:rPr>
              <w:t>naziv:</w:t>
            </w:r>
          </w:p>
        </w:tc>
      </w:tr>
      <w:tr w:rsidR="00226839" w:rsidRPr="00AF2936" w:rsidTr="00226839">
        <w:trPr>
          <w:trHeight w:hRule="exact" w:val="382"/>
        </w:trPr>
        <w:tc>
          <w:tcPr>
            <w:tcW w:w="1188" w:type="dxa"/>
            <w:tcBorders>
              <w:top w:val="nil"/>
              <w:left w:val="single" w:sz="4" w:space="0" w:color="000000"/>
              <w:bottom w:val="nil"/>
              <w:right w:val="nil"/>
            </w:tcBorders>
            <w:hideMark/>
          </w:tcPr>
          <w:p w:rsidR="00226839" w:rsidRPr="00AF2936" w:rsidRDefault="00226839">
            <w:pPr>
              <w:pStyle w:val="TableParagraph"/>
              <w:kinsoku w:val="0"/>
              <w:overflowPunct w:val="0"/>
              <w:spacing w:before="122" w:line="276" w:lineRule="auto"/>
              <w:ind w:left="103"/>
              <w:rPr>
                <w:rFonts w:ascii="Arial" w:hAnsi="Arial" w:cs="Arial"/>
                <w:lang w:eastAsia="en-US"/>
              </w:rPr>
            </w:pPr>
            <w:r w:rsidRPr="00AF2936">
              <w:rPr>
                <w:rFonts w:ascii="Arial" w:hAnsi="Arial" w:cs="Arial"/>
                <w:sz w:val="22"/>
                <w:szCs w:val="22"/>
                <w:lang w:eastAsia="en-US"/>
              </w:rPr>
              <w:t>naslov:</w:t>
            </w:r>
          </w:p>
        </w:tc>
        <w:tc>
          <w:tcPr>
            <w:tcW w:w="6806" w:type="dxa"/>
            <w:gridSpan w:val="4"/>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4"/>
        </w:trPr>
        <w:tc>
          <w:tcPr>
            <w:tcW w:w="1188" w:type="dxa"/>
            <w:tcBorders>
              <w:top w:val="nil"/>
              <w:left w:val="single" w:sz="4" w:space="0" w:color="000000"/>
              <w:bottom w:val="nil"/>
              <w:right w:val="nil"/>
            </w:tcBorders>
            <w:hideMark/>
          </w:tcPr>
          <w:p w:rsidR="00226839" w:rsidRPr="00AF2936" w:rsidRDefault="00226839">
            <w:pPr>
              <w:pStyle w:val="TableParagraph"/>
              <w:kinsoku w:val="0"/>
              <w:overflowPunct w:val="0"/>
              <w:spacing w:before="122" w:line="276" w:lineRule="auto"/>
              <w:ind w:left="103"/>
              <w:rPr>
                <w:rFonts w:ascii="Arial" w:hAnsi="Arial" w:cs="Arial"/>
                <w:lang w:eastAsia="en-US"/>
              </w:rPr>
            </w:pPr>
            <w:r w:rsidRPr="00AF2936">
              <w:rPr>
                <w:rFonts w:ascii="Arial" w:hAnsi="Arial" w:cs="Arial"/>
                <w:sz w:val="22"/>
                <w:szCs w:val="22"/>
                <w:lang w:eastAsia="en-US"/>
              </w:rPr>
              <w:t>matična</w:t>
            </w:r>
            <w:r w:rsidRPr="00AF2936">
              <w:rPr>
                <w:rFonts w:ascii="Arial" w:hAnsi="Arial" w:cs="Arial"/>
                <w:spacing w:val="-3"/>
                <w:sz w:val="22"/>
                <w:szCs w:val="22"/>
                <w:lang w:eastAsia="en-US"/>
              </w:rPr>
              <w:t xml:space="preserve"> </w:t>
            </w:r>
            <w:r w:rsidRPr="00AF2936">
              <w:rPr>
                <w:rFonts w:ascii="Arial" w:hAnsi="Arial" w:cs="Arial"/>
                <w:sz w:val="22"/>
                <w:szCs w:val="22"/>
                <w:lang w:eastAsia="en-US"/>
              </w:rPr>
              <w:t>št.</w:t>
            </w:r>
          </w:p>
        </w:tc>
        <w:tc>
          <w:tcPr>
            <w:tcW w:w="761" w:type="dxa"/>
            <w:tcBorders>
              <w:top w:val="single" w:sz="4" w:space="0" w:color="000000"/>
              <w:left w:val="nil"/>
              <w:bottom w:val="nil"/>
              <w:right w:val="nil"/>
            </w:tcBorders>
            <w:hideMark/>
          </w:tcPr>
          <w:p w:rsidR="00226839" w:rsidRPr="00AF2936" w:rsidRDefault="00226839">
            <w:pPr>
              <w:pStyle w:val="TableParagraph"/>
              <w:kinsoku w:val="0"/>
              <w:overflowPunct w:val="0"/>
              <w:spacing w:before="117" w:line="276" w:lineRule="auto"/>
              <w:ind w:left="20"/>
              <w:jc w:val="center"/>
              <w:rPr>
                <w:rFonts w:ascii="Arial" w:hAnsi="Arial" w:cs="Arial"/>
                <w:lang w:eastAsia="en-US"/>
              </w:rPr>
            </w:pPr>
            <w:r w:rsidRPr="00AF2936">
              <w:rPr>
                <w:rFonts w:ascii="Arial" w:hAnsi="Arial" w:cs="Arial"/>
                <w:sz w:val="22"/>
                <w:szCs w:val="22"/>
                <w:lang w:eastAsia="en-US"/>
              </w:rPr>
              <w:t xml:space="preserve"> </w:t>
            </w:r>
          </w:p>
        </w:tc>
        <w:tc>
          <w:tcPr>
            <w:tcW w:w="1939" w:type="dxa"/>
            <w:tcBorders>
              <w:top w:val="single" w:sz="4" w:space="0" w:color="000000"/>
              <w:left w:val="nil"/>
              <w:bottom w:val="nil"/>
              <w:right w:val="nil"/>
            </w:tcBorders>
          </w:tcPr>
          <w:p w:rsidR="00226839" w:rsidRPr="00AF2936" w:rsidRDefault="00226839">
            <w:pPr>
              <w:widowControl w:val="0"/>
              <w:autoSpaceDE w:val="0"/>
              <w:autoSpaceDN w:val="0"/>
              <w:adjustRightInd w:val="0"/>
              <w:rPr>
                <w:rFonts w:ascii="Arial" w:eastAsiaTheme="minorEastAsia" w:hAnsi="Arial" w:cs="Arial"/>
                <w:sz w:val="24"/>
                <w:szCs w:val="24"/>
              </w:rPr>
            </w:pPr>
          </w:p>
        </w:tc>
        <w:tc>
          <w:tcPr>
            <w:tcW w:w="2160" w:type="dxa"/>
            <w:tcBorders>
              <w:top w:val="single" w:sz="4" w:space="0" w:color="000000"/>
              <w:left w:val="nil"/>
              <w:bottom w:val="nil"/>
              <w:right w:val="nil"/>
            </w:tcBorders>
            <w:hideMark/>
          </w:tcPr>
          <w:p w:rsidR="00226839" w:rsidRPr="00AF2936" w:rsidRDefault="00226839">
            <w:pPr>
              <w:pStyle w:val="TableParagraph"/>
              <w:kinsoku w:val="0"/>
              <w:overflowPunct w:val="0"/>
              <w:spacing w:before="117" w:line="276" w:lineRule="auto"/>
              <w:ind w:left="823"/>
              <w:rPr>
                <w:rFonts w:ascii="Arial" w:hAnsi="Arial" w:cs="Arial"/>
                <w:lang w:eastAsia="en-US"/>
              </w:rPr>
            </w:pPr>
            <w:r w:rsidRPr="00AF2936">
              <w:rPr>
                <w:rFonts w:ascii="Arial" w:hAnsi="Arial" w:cs="Arial"/>
                <w:sz w:val="22"/>
                <w:szCs w:val="22"/>
                <w:lang w:eastAsia="en-US"/>
              </w:rPr>
              <w:t>davčna</w:t>
            </w:r>
            <w:r w:rsidRPr="00AF2936">
              <w:rPr>
                <w:rFonts w:ascii="Arial" w:hAnsi="Arial" w:cs="Arial"/>
                <w:spacing w:val="-2"/>
                <w:sz w:val="22"/>
                <w:szCs w:val="22"/>
                <w:lang w:eastAsia="en-US"/>
              </w:rPr>
              <w:t xml:space="preserve"> </w:t>
            </w:r>
            <w:r w:rsidRPr="00AF2936">
              <w:rPr>
                <w:rFonts w:ascii="Arial" w:hAnsi="Arial" w:cs="Arial"/>
                <w:sz w:val="22"/>
                <w:szCs w:val="22"/>
                <w:lang w:eastAsia="en-US"/>
              </w:rPr>
              <w:t>št.</w:t>
            </w:r>
          </w:p>
        </w:tc>
        <w:tc>
          <w:tcPr>
            <w:tcW w:w="1946" w:type="dxa"/>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2"/>
        </w:trPr>
        <w:tc>
          <w:tcPr>
            <w:tcW w:w="6048" w:type="dxa"/>
            <w:gridSpan w:val="4"/>
            <w:tcBorders>
              <w:top w:val="nil"/>
              <w:left w:val="single" w:sz="4" w:space="0" w:color="000000"/>
              <w:bottom w:val="single" w:sz="4" w:space="0" w:color="000000"/>
              <w:right w:val="nil"/>
            </w:tcBorders>
            <w:hideMark/>
          </w:tcPr>
          <w:p w:rsidR="00226839" w:rsidRPr="00AF2936" w:rsidRDefault="00226839">
            <w:pPr>
              <w:pStyle w:val="TableParagraph"/>
              <w:kinsoku w:val="0"/>
              <w:overflowPunct w:val="0"/>
              <w:spacing w:before="122" w:line="276" w:lineRule="auto"/>
              <w:ind w:left="103"/>
              <w:rPr>
                <w:rFonts w:ascii="Arial" w:hAnsi="Arial" w:cs="Arial"/>
                <w:lang w:eastAsia="en-US"/>
              </w:rPr>
            </w:pPr>
            <w:r w:rsidRPr="00AF2936">
              <w:rPr>
                <w:rFonts w:ascii="Arial" w:hAnsi="Arial" w:cs="Arial"/>
                <w:sz w:val="22"/>
                <w:szCs w:val="22"/>
                <w:lang w:eastAsia="en-US"/>
              </w:rPr>
              <w:t>TRR</w:t>
            </w:r>
          </w:p>
        </w:tc>
        <w:tc>
          <w:tcPr>
            <w:tcW w:w="1946" w:type="dxa"/>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4"/>
        </w:trPr>
        <w:tc>
          <w:tcPr>
            <w:tcW w:w="3888" w:type="dxa"/>
            <w:gridSpan w:val="3"/>
            <w:tcBorders>
              <w:top w:val="single" w:sz="4" w:space="0" w:color="000000"/>
              <w:left w:val="single" w:sz="4" w:space="0" w:color="000000"/>
              <w:bottom w:val="nil"/>
              <w:right w:val="nil"/>
            </w:tcBorders>
            <w:hideMark/>
          </w:tcPr>
          <w:p w:rsidR="00226839" w:rsidRPr="00AF2936" w:rsidRDefault="00226839">
            <w:pPr>
              <w:pStyle w:val="TableParagraph"/>
              <w:kinsoku w:val="0"/>
              <w:overflowPunct w:val="0"/>
              <w:spacing w:before="117" w:line="276" w:lineRule="auto"/>
              <w:ind w:left="103"/>
              <w:rPr>
                <w:rFonts w:ascii="Arial" w:hAnsi="Arial" w:cs="Arial"/>
                <w:lang w:eastAsia="en-US"/>
              </w:rPr>
            </w:pPr>
            <w:r w:rsidRPr="00AF2936">
              <w:rPr>
                <w:rFonts w:ascii="Arial" w:hAnsi="Arial" w:cs="Arial"/>
                <w:bCs/>
                <w:sz w:val="22"/>
                <w:szCs w:val="22"/>
                <w:lang w:eastAsia="en-US"/>
              </w:rPr>
              <w:t xml:space="preserve">VRSTA DEL </w:t>
            </w:r>
            <w:r w:rsidRPr="00AF2936">
              <w:rPr>
                <w:rFonts w:ascii="Arial" w:hAnsi="Arial" w:cs="Arial"/>
                <w:sz w:val="22"/>
                <w:szCs w:val="22"/>
                <w:lang w:eastAsia="en-US"/>
              </w:rPr>
              <w:t>(predmet,</w:t>
            </w:r>
            <w:r w:rsidRPr="00AF2936">
              <w:rPr>
                <w:rFonts w:ascii="Arial" w:hAnsi="Arial" w:cs="Arial"/>
                <w:spacing w:val="-12"/>
                <w:sz w:val="22"/>
                <w:szCs w:val="22"/>
                <w:lang w:eastAsia="en-US"/>
              </w:rPr>
              <w:t xml:space="preserve"> </w:t>
            </w:r>
            <w:r w:rsidRPr="00AF2936">
              <w:rPr>
                <w:rFonts w:ascii="Arial" w:hAnsi="Arial" w:cs="Arial"/>
                <w:sz w:val="22"/>
                <w:szCs w:val="22"/>
                <w:lang w:eastAsia="en-US"/>
              </w:rPr>
              <w:t>količina):</w:t>
            </w: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4"/>
        </w:trPr>
        <w:tc>
          <w:tcPr>
            <w:tcW w:w="3888" w:type="dxa"/>
            <w:gridSpan w:val="3"/>
            <w:vMerge w:val="restart"/>
            <w:tcBorders>
              <w:top w:val="nil"/>
              <w:left w:val="single" w:sz="4" w:space="0" w:color="000000"/>
              <w:bottom w:val="nil"/>
              <w:right w:val="nil"/>
            </w:tcBorders>
          </w:tcPr>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line="276" w:lineRule="auto"/>
              <w:rPr>
                <w:rFonts w:ascii="Arial" w:hAnsi="Arial" w:cs="Arial"/>
                <w:lang w:eastAsia="en-US"/>
              </w:rPr>
            </w:pPr>
          </w:p>
          <w:p w:rsidR="00226839" w:rsidRPr="00AF2936" w:rsidRDefault="00226839">
            <w:pPr>
              <w:pStyle w:val="TableParagraph"/>
              <w:kinsoku w:val="0"/>
              <w:overflowPunct w:val="0"/>
              <w:spacing w:before="135" w:line="276" w:lineRule="auto"/>
              <w:ind w:left="103"/>
              <w:rPr>
                <w:rFonts w:ascii="Arial" w:hAnsi="Arial" w:cs="Arial"/>
                <w:lang w:eastAsia="en-US"/>
              </w:rPr>
            </w:pPr>
            <w:r w:rsidRPr="00AF2936">
              <w:rPr>
                <w:rFonts w:ascii="Arial" w:hAnsi="Arial" w:cs="Arial"/>
                <w:sz w:val="22"/>
                <w:szCs w:val="22"/>
                <w:lang w:eastAsia="en-US"/>
              </w:rPr>
              <w:t>vrednost del v</w:t>
            </w:r>
            <w:r w:rsidRPr="00AF2936">
              <w:rPr>
                <w:rFonts w:ascii="Arial" w:hAnsi="Arial" w:cs="Arial"/>
                <w:spacing w:val="-6"/>
                <w:sz w:val="22"/>
                <w:szCs w:val="22"/>
                <w:lang w:eastAsia="en-US"/>
              </w:rPr>
              <w:t xml:space="preserve"> </w:t>
            </w:r>
            <w:r w:rsidRPr="00AF2936">
              <w:rPr>
                <w:rFonts w:ascii="Arial" w:hAnsi="Arial" w:cs="Arial"/>
                <w:sz w:val="22"/>
                <w:szCs w:val="22"/>
                <w:lang w:eastAsia="en-US"/>
              </w:rPr>
              <w:t>%:</w:t>
            </w: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val="382"/>
        </w:trPr>
        <w:tc>
          <w:tcPr>
            <w:tcW w:w="20845" w:type="dxa"/>
            <w:gridSpan w:val="3"/>
            <w:vMerge/>
            <w:tcBorders>
              <w:top w:val="nil"/>
              <w:left w:val="single" w:sz="4" w:space="0" w:color="000000"/>
              <w:bottom w:val="nil"/>
              <w:right w:val="nil"/>
            </w:tcBorders>
            <w:vAlign w:val="center"/>
            <w:hideMark/>
          </w:tcPr>
          <w:p w:rsidR="00226839" w:rsidRPr="00AF2936" w:rsidRDefault="00226839">
            <w:pPr>
              <w:spacing w:after="0" w:line="240" w:lineRule="auto"/>
              <w:rPr>
                <w:rFonts w:ascii="Arial" w:eastAsiaTheme="minorEastAsia" w:hAnsi="Arial" w:cs="Arial"/>
                <w:sz w:val="24"/>
                <w:szCs w:val="24"/>
              </w:rPr>
            </w:pP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val="384"/>
        </w:trPr>
        <w:tc>
          <w:tcPr>
            <w:tcW w:w="20845" w:type="dxa"/>
            <w:gridSpan w:val="3"/>
            <w:vMerge/>
            <w:tcBorders>
              <w:top w:val="nil"/>
              <w:left w:val="single" w:sz="4" w:space="0" w:color="000000"/>
              <w:bottom w:val="nil"/>
              <w:right w:val="nil"/>
            </w:tcBorders>
            <w:vAlign w:val="center"/>
            <w:hideMark/>
          </w:tcPr>
          <w:p w:rsidR="00226839" w:rsidRPr="00AF2936" w:rsidRDefault="00226839">
            <w:pPr>
              <w:spacing w:after="0" w:line="240" w:lineRule="auto"/>
              <w:rPr>
                <w:rFonts w:ascii="Arial" w:eastAsiaTheme="minorEastAsia" w:hAnsi="Arial" w:cs="Arial"/>
                <w:sz w:val="24"/>
                <w:szCs w:val="24"/>
              </w:rPr>
            </w:pP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val="382"/>
        </w:trPr>
        <w:tc>
          <w:tcPr>
            <w:tcW w:w="20845" w:type="dxa"/>
            <w:gridSpan w:val="3"/>
            <w:vMerge/>
            <w:tcBorders>
              <w:top w:val="nil"/>
              <w:left w:val="single" w:sz="4" w:space="0" w:color="000000"/>
              <w:bottom w:val="nil"/>
              <w:right w:val="nil"/>
            </w:tcBorders>
            <w:vAlign w:val="center"/>
            <w:hideMark/>
          </w:tcPr>
          <w:p w:rsidR="00226839" w:rsidRPr="00AF2936" w:rsidRDefault="00226839">
            <w:pPr>
              <w:spacing w:after="0" w:line="240" w:lineRule="auto"/>
              <w:rPr>
                <w:rFonts w:ascii="Arial" w:eastAsiaTheme="minorEastAsia" w:hAnsi="Arial" w:cs="Arial"/>
                <w:sz w:val="24"/>
                <w:szCs w:val="24"/>
              </w:rPr>
            </w:pP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val="660"/>
        </w:trPr>
        <w:tc>
          <w:tcPr>
            <w:tcW w:w="20845" w:type="dxa"/>
            <w:gridSpan w:val="3"/>
            <w:vMerge/>
            <w:tcBorders>
              <w:top w:val="nil"/>
              <w:left w:val="single" w:sz="4" w:space="0" w:color="000000"/>
              <w:bottom w:val="nil"/>
              <w:right w:val="nil"/>
            </w:tcBorders>
            <w:vAlign w:val="center"/>
            <w:hideMark/>
          </w:tcPr>
          <w:p w:rsidR="00226839" w:rsidRPr="00AF2936" w:rsidRDefault="00226839">
            <w:pPr>
              <w:spacing w:after="0" w:line="240" w:lineRule="auto"/>
              <w:rPr>
                <w:rFonts w:ascii="Arial" w:eastAsiaTheme="minorEastAsia" w:hAnsi="Arial" w:cs="Arial"/>
                <w:sz w:val="24"/>
                <w:szCs w:val="24"/>
              </w:rPr>
            </w:pPr>
          </w:p>
        </w:tc>
        <w:tc>
          <w:tcPr>
            <w:tcW w:w="4106" w:type="dxa"/>
            <w:gridSpan w:val="2"/>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2"/>
        </w:trPr>
        <w:tc>
          <w:tcPr>
            <w:tcW w:w="1949" w:type="dxa"/>
            <w:gridSpan w:val="2"/>
            <w:tcBorders>
              <w:top w:val="nil"/>
              <w:left w:val="single" w:sz="4" w:space="0" w:color="000000"/>
              <w:bottom w:val="nil"/>
              <w:right w:val="nil"/>
            </w:tcBorders>
            <w:hideMark/>
          </w:tcPr>
          <w:p w:rsidR="00226839" w:rsidRPr="00AF2936" w:rsidRDefault="00226839">
            <w:pPr>
              <w:pStyle w:val="TableParagraph"/>
              <w:kinsoku w:val="0"/>
              <w:overflowPunct w:val="0"/>
              <w:spacing w:before="122" w:line="276" w:lineRule="auto"/>
              <w:ind w:left="103"/>
              <w:rPr>
                <w:rFonts w:ascii="Arial" w:hAnsi="Arial" w:cs="Arial"/>
                <w:lang w:eastAsia="en-US"/>
              </w:rPr>
            </w:pPr>
            <w:r w:rsidRPr="00AF2936">
              <w:rPr>
                <w:rFonts w:ascii="Arial" w:hAnsi="Arial" w:cs="Arial"/>
                <w:sz w:val="22"/>
                <w:szCs w:val="22"/>
                <w:lang w:eastAsia="en-US"/>
              </w:rPr>
              <w:t>kraj</w:t>
            </w:r>
            <w:r w:rsidRPr="00AF2936">
              <w:rPr>
                <w:rFonts w:ascii="Arial" w:hAnsi="Arial" w:cs="Arial"/>
                <w:spacing w:val="-9"/>
                <w:sz w:val="22"/>
                <w:szCs w:val="22"/>
                <w:lang w:eastAsia="en-US"/>
              </w:rPr>
              <w:t xml:space="preserve"> </w:t>
            </w:r>
            <w:r w:rsidRPr="00AF2936">
              <w:rPr>
                <w:rFonts w:ascii="Arial" w:hAnsi="Arial" w:cs="Arial"/>
                <w:sz w:val="22"/>
                <w:szCs w:val="22"/>
                <w:lang w:eastAsia="en-US"/>
              </w:rPr>
              <w:t>izvedbe:</w:t>
            </w:r>
          </w:p>
        </w:tc>
        <w:tc>
          <w:tcPr>
            <w:tcW w:w="6045" w:type="dxa"/>
            <w:gridSpan w:val="3"/>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r w:rsidR="00226839" w:rsidRPr="00AF2936" w:rsidTr="00226839">
        <w:trPr>
          <w:trHeight w:hRule="exact" w:val="384"/>
        </w:trPr>
        <w:tc>
          <w:tcPr>
            <w:tcW w:w="1949" w:type="dxa"/>
            <w:gridSpan w:val="2"/>
            <w:tcBorders>
              <w:top w:val="nil"/>
              <w:left w:val="single" w:sz="4" w:space="0" w:color="000000"/>
              <w:bottom w:val="single" w:sz="4" w:space="0" w:color="000000"/>
              <w:right w:val="nil"/>
            </w:tcBorders>
            <w:hideMark/>
          </w:tcPr>
          <w:p w:rsidR="00226839" w:rsidRPr="00AF2936" w:rsidRDefault="00226839">
            <w:pPr>
              <w:pStyle w:val="TableParagraph"/>
              <w:kinsoku w:val="0"/>
              <w:overflowPunct w:val="0"/>
              <w:spacing w:before="125" w:line="276" w:lineRule="auto"/>
              <w:ind w:left="103"/>
              <w:rPr>
                <w:rFonts w:ascii="Arial" w:hAnsi="Arial" w:cs="Arial"/>
                <w:lang w:eastAsia="en-US"/>
              </w:rPr>
            </w:pPr>
            <w:r w:rsidRPr="00AF2936">
              <w:rPr>
                <w:rFonts w:ascii="Arial" w:hAnsi="Arial" w:cs="Arial"/>
                <w:sz w:val="22"/>
                <w:szCs w:val="22"/>
                <w:lang w:eastAsia="en-US"/>
              </w:rPr>
              <w:t>rok</w:t>
            </w:r>
            <w:r w:rsidRPr="00AF2936">
              <w:rPr>
                <w:rFonts w:ascii="Arial" w:hAnsi="Arial" w:cs="Arial"/>
                <w:spacing w:val="-8"/>
                <w:sz w:val="22"/>
                <w:szCs w:val="22"/>
                <w:lang w:eastAsia="en-US"/>
              </w:rPr>
              <w:t xml:space="preserve"> </w:t>
            </w:r>
            <w:r w:rsidRPr="00AF2936">
              <w:rPr>
                <w:rFonts w:ascii="Arial" w:hAnsi="Arial" w:cs="Arial"/>
                <w:sz w:val="22"/>
                <w:szCs w:val="22"/>
                <w:lang w:eastAsia="en-US"/>
              </w:rPr>
              <w:t>izvedbe:</w:t>
            </w:r>
          </w:p>
        </w:tc>
        <w:tc>
          <w:tcPr>
            <w:tcW w:w="6045" w:type="dxa"/>
            <w:gridSpan w:val="3"/>
            <w:tcBorders>
              <w:top w:val="single" w:sz="4" w:space="0" w:color="000000"/>
              <w:left w:val="nil"/>
              <w:bottom w:val="single" w:sz="4" w:space="0" w:color="000000"/>
              <w:right w:val="single" w:sz="4" w:space="0" w:color="000000"/>
            </w:tcBorders>
          </w:tcPr>
          <w:p w:rsidR="00226839" w:rsidRPr="00AF2936" w:rsidRDefault="00226839">
            <w:pPr>
              <w:widowControl w:val="0"/>
              <w:autoSpaceDE w:val="0"/>
              <w:autoSpaceDN w:val="0"/>
              <w:adjustRightInd w:val="0"/>
              <w:rPr>
                <w:rFonts w:ascii="Arial" w:eastAsiaTheme="minorEastAsia" w:hAnsi="Arial" w:cs="Arial"/>
                <w:sz w:val="24"/>
                <w:szCs w:val="24"/>
              </w:rPr>
            </w:pPr>
          </w:p>
        </w:tc>
      </w:tr>
    </w:tbl>
    <w:p w:rsidR="00226839" w:rsidRPr="00AF2936" w:rsidRDefault="00226839" w:rsidP="00226839">
      <w:pPr>
        <w:pStyle w:val="Telobesedila"/>
        <w:kinsoku w:val="0"/>
        <w:rPr>
          <w:rFonts w:ascii="Arial" w:eastAsiaTheme="minorEastAsia" w:hAnsi="Arial" w:cs="Arial"/>
          <w:b w:val="0"/>
        </w:rPr>
      </w:pPr>
    </w:p>
    <w:p w:rsidR="00226839" w:rsidRPr="00AF2936" w:rsidRDefault="00226839" w:rsidP="00226839">
      <w:pPr>
        <w:pStyle w:val="Telobesedila"/>
        <w:kinsoku w:val="0"/>
        <w:spacing w:before="6"/>
        <w:rPr>
          <w:rFonts w:ascii="Arial" w:hAnsi="Arial" w:cs="Arial"/>
          <w:b w:val="0"/>
        </w:rPr>
      </w:pPr>
    </w:p>
    <w:p w:rsidR="00226839" w:rsidRPr="00AF2936" w:rsidRDefault="00226839" w:rsidP="00226839">
      <w:pPr>
        <w:pStyle w:val="Telobesedila"/>
        <w:kinsoku w:val="0"/>
        <w:spacing w:before="72"/>
        <w:ind w:left="338"/>
        <w:rPr>
          <w:rFonts w:ascii="Arial" w:hAnsi="Arial" w:cs="Arial"/>
          <w:b w:val="0"/>
        </w:rPr>
      </w:pPr>
      <w:r w:rsidRPr="00AF2936">
        <w:rPr>
          <w:rFonts w:ascii="Arial" w:hAnsi="Arial" w:cs="Arial"/>
          <w:b w:val="0"/>
        </w:rPr>
        <w:t>Opomba:</w:t>
      </w:r>
    </w:p>
    <w:p w:rsidR="00226839" w:rsidRPr="00AF2936" w:rsidRDefault="00226839" w:rsidP="00226839">
      <w:pPr>
        <w:pStyle w:val="Telobesedila"/>
        <w:kinsoku w:val="0"/>
        <w:spacing w:before="157"/>
        <w:ind w:left="338"/>
        <w:rPr>
          <w:rFonts w:ascii="Arial" w:hAnsi="Arial" w:cs="Arial"/>
          <w:b w:val="0"/>
        </w:rPr>
      </w:pPr>
      <w:r w:rsidRPr="00AF2936">
        <w:rPr>
          <w:rFonts w:ascii="Arial" w:hAnsi="Arial" w:cs="Arial"/>
          <w:b w:val="0"/>
        </w:rPr>
        <w:t>Če ponudnik nastopa z več podizvajalci, se ta obrazec</w:t>
      </w:r>
      <w:r w:rsidRPr="00AF2936">
        <w:rPr>
          <w:rFonts w:ascii="Arial" w:hAnsi="Arial" w:cs="Arial"/>
          <w:b w:val="0"/>
          <w:spacing w:val="-34"/>
        </w:rPr>
        <w:t xml:space="preserve"> </w:t>
      </w:r>
      <w:r w:rsidRPr="00AF2936">
        <w:rPr>
          <w:rFonts w:ascii="Arial" w:hAnsi="Arial" w:cs="Arial"/>
          <w:b w:val="0"/>
        </w:rPr>
        <w:t>kopira.</w:t>
      </w:r>
    </w:p>
    <w:p w:rsidR="00226839" w:rsidRPr="00AF2936" w:rsidRDefault="00226839" w:rsidP="00226839">
      <w:pPr>
        <w:pStyle w:val="Telobesedila"/>
        <w:kinsoku w:val="0"/>
        <w:rPr>
          <w:rFonts w:ascii="Arial" w:hAnsi="Arial" w:cs="Arial"/>
          <w:b w:val="0"/>
        </w:rPr>
      </w:pPr>
    </w:p>
    <w:p w:rsidR="00226839" w:rsidRPr="00AF2936" w:rsidRDefault="00226839" w:rsidP="00226839">
      <w:pPr>
        <w:pStyle w:val="Telobesedila"/>
        <w:kinsoku w:val="0"/>
        <w:spacing w:before="6"/>
        <w:rPr>
          <w:rFonts w:ascii="Arial" w:hAnsi="Arial" w:cs="Arial"/>
          <w:b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gridCol w:w="4110"/>
      </w:tblGrid>
      <w:tr w:rsidR="00226839" w:rsidRPr="00AF2936" w:rsidTr="00226839">
        <w:tc>
          <w:tcPr>
            <w:tcW w:w="4503"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Kraj in datum: _____________________</w:t>
            </w:r>
          </w:p>
        </w:tc>
        <w:tc>
          <w:tcPr>
            <w:tcW w:w="4110"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Ponudnik:______________________</w:t>
            </w:r>
          </w:p>
        </w:tc>
      </w:tr>
      <w:tr w:rsidR="00226839" w:rsidRPr="00AF2936" w:rsidTr="00226839">
        <w:tc>
          <w:tcPr>
            <w:tcW w:w="4503"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p>
        </w:tc>
        <w:tc>
          <w:tcPr>
            <w:tcW w:w="4110"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hAnsi="Arial" w:cs="Arial"/>
                <w:b w:val="0"/>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Žig in podpis:___________________</w:t>
            </w:r>
          </w:p>
        </w:tc>
      </w:tr>
    </w:tbl>
    <w:p w:rsidR="00226839" w:rsidRPr="00AF2936" w:rsidRDefault="00226839" w:rsidP="00226839">
      <w:pPr>
        <w:pStyle w:val="Telobesedila"/>
        <w:kinsoku w:val="0"/>
        <w:spacing w:before="6"/>
        <w:rPr>
          <w:rFonts w:ascii="Arial" w:eastAsiaTheme="minorEastAsia" w:hAnsi="Arial" w:cs="Arial"/>
          <w:b w:val="0"/>
        </w:rPr>
      </w:pPr>
    </w:p>
    <w:p w:rsidR="00226839" w:rsidRPr="00AF2936" w:rsidRDefault="00226839" w:rsidP="0004055D">
      <w:pPr>
        <w:spacing w:after="0" w:line="360" w:lineRule="auto"/>
        <w:rPr>
          <w:rFonts w:ascii="Arial" w:eastAsia="Times New Roman" w:hAnsi="Arial" w:cs="Arial"/>
          <w:lang w:eastAsia="sl-SI"/>
        </w:rPr>
      </w:pPr>
    </w:p>
    <w:p w:rsidR="001E3EF9" w:rsidRPr="00AF2936" w:rsidRDefault="001E3EF9"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283B07" w:rsidRPr="00AF2936" w:rsidRDefault="00283B07" w:rsidP="0004055D">
      <w:pPr>
        <w:spacing w:after="0" w:line="360" w:lineRule="auto"/>
        <w:rPr>
          <w:rFonts w:ascii="Arial" w:eastAsia="Times New Roman" w:hAnsi="Arial" w:cs="Arial"/>
          <w:bCs/>
          <w:lang w:eastAsia="sl-SI"/>
        </w:rPr>
      </w:pPr>
    </w:p>
    <w:p w:rsidR="0087634C" w:rsidRPr="00AF2936" w:rsidRDefault="0087634C" w:rsidP="0087634C">
      <w:pPr>
        <w:pStyle w:val="Naslov2"/>
        <w:jc w:val="left"/>
        <w:rPr>
          <w:rFonts w:ascii="Arial" w:hAnsi="Arial" w:cs="Arial"/>
          <w:b w:val="0"/>
          <w:i w:val="0"/>
          <w:lang w:eastAsia="en-US"/>
        </w:rPr>
      </w:pPr>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 xml:space="preserve">- B1  </w:t>
      </w:r>
      <w:r w:rsidR="00226839" w:rsidRPr="00AF2936">
        <w:rPr>
          <w:rFonts w:ascii="Arial" w:hAnsi="Arial" w:cs="Arial"/>
          <w:b w:val="0"/>
          <w:i w:val="0"/>
          <w:lang w:val="sl-SI"/>
        </w:rPr>
        <w:t xml:space="preserve">POVZETEK </w:t>
      </w:r>
      <w:r w:rsidRPr="00AF2936">
        <w:rPr>
          <w:rFonts w:ascii="Arial" w:hAnsi="Arial" w:cs="Arial"/>
          <w:b w:val="0"/>
          <w:i w:val="0"/>
          <w:lang w:val="sl-SI"/>
        </w:rPr>
        <w:t xml:space="preserve"> PREDRAČUN</w:t>
      </w:r>
      <w:r w:rsidR="00226839" w:rsidRPr="00AF2936">
        <w:rPr>
          <w:rFonts w:ascii="Arial" w:hAnsi="Arial" w:cs="Arial"/>
          <w:b w:val="0"/>
          <w:i w:val="0"/>
          <w:lang w:val="sl-SI"/>
        </w:rPr>
        <w:t>A</w:t>
      </w:r>
    </w:p>
    <w:p w:rsidR="00226839" w:rsidRPr="00AF2936" w:rsidRDefault="00226839" w:rsidP="00226839">
      <w:pPr>
        <w:pStyle w:val="Telobesedila"/>
        <w:kinsoku w:val="0"/>
        <w:spacing w:before="147" w:line="264" w:lineRule="auto"/>
        <w:ind w:left="218"/>
        <w:rPr>
          <w:rFonts w:ascii="Arial" w:hAnsi="Arial" w:cs="Arial"/>
          <w:b w:val="0"/>
          <w:lang w:val="sl-SI"/>
        </w:rPr>
      </w:pPr>
    </w:p>
    <w:p w:rsidR="00226839" w:rsidRPr="00AF2936" w:rsidRDefault="00226839" w:rsidP="00226839">
      <w:pPr>
        <w:pStyle w:val="Telobesedila"/>
        <w:kinsoku w:val="0"/>
        <w:spacing w:before="147" w:line="264" w:lineRule="auto"/>
        <w:ind w:left="218"/>
        <w:rPr>
          <w:rFonts w:ascii="Arial" w:hAnsi="Arial" w:cs="Arial"/>
          <w:b w:val="0"/>
        </w:rPr>
      </w:pPr>
      <w:r w:rsidRPr="00AF2936">
        <w:rPr>
          <w:rFonts w:ascii="Arial" w:hAnsi="Arial" w:cs="Arial"/>
          <w:b w:val="0"/>
        </w:rPr>
        <w:t xml:space="preserve">Za oddajo javnega naročila po </w:t>
      </w:r>
      <w:r w:rsidR="008F78B8">
        <w:rPr>
          <w:rFonts w:ascii="Arial" w:hAnsi="Arial" w:cs="Arial"/>
          <w:b w:val="0"/>
          <w:lang w:val="sl-SI"/>
        </w:rPr>
        <w:t xml:space="preserve"> odprtem </w:t>
      </w:r>
      <w:r w:rsidRPr="00AF2936">
        <w:rPr>
          <w:rFonts w:ascii="Arial" w:hAnsi="Arial" w:cs="Arial"/>
          <w:b w:val="0"/>
        </w:rPr>
        <w:t xml:space="preserve">postopku </w:t>
      </w:r>
      <w:r w:rsidR="008F78B8">
        <w:rPr>
          <w:rFonts w:ascii="Arial" w:hAnsi="Arial" w:cs="Arial"/>
          <w:b w:val="0"/>
          <w:lang w:val="sl-SI"/>
        </w:rPr>
        <w:t>za</w:t>
      </w:r>
      <w:r w:rsidRPr="00AF2936">
        <w:rPr>
          <w:rFonts w:ascii="Arial" w:hAnsi="Arial" w:cs="Arial"/>
          <w:b w:val="0"/>
        </w:rPr>
        <w:t xml:space="preserve"> »</w:t>
      </w:r>
      <w:r w:rsidRPr="00AF2936">
        <w:rPr>
          <w:rFonts w:ascii="Arial" w:hAnsi="Arial" w:cs="Arial"/>
          <w:b w:val="0"/>
          <w:lang w:eastAsia="ar-SA"/>
        </w:rPr>
        <w:t xml:space="preserve">Dobavo, </w:t>
      </w:r>
      <w:r w:rsidR="008F78B8">
        <w:rPr>
          <w:rFonts w:ascii="Arial" w:hAnsi="Arial" w:cs="Arial"/>
          <w:b w:val="0"/>
          <w:lang w:val="sl-SI" w:eastAsia="ar-SA"/>
        </w:rPr>
        <w:t>laboratorijskega</w:t>
      </w:r>
      <w:r w:rsidRPr="00AF2936">
        <w:rPr>
          <w:rFonts w:ascii="Arial" w:hAnsi="Arial" w:cs="Arial"/>
          <w:b w:val="0"/>
          <w:lang w:eastAsia="ar-SA"/>
        </w:rPr>
        <w:t xml:space="preserve"> materiala</w:t>
      </w:r>
      <w:r w:rsidRPr="00AF2936">
        <w:rPr>
          <w:rFonts w:ascii="Arial" w:hAnsi="Arial" w:cs="Arial"/>
          <w:b w:val="0"/>
        </w:rPr>
        <w:t xml:space="preserve">«,  objavljenega  na  </w:t>
      </w:r>
      <w:r w:rsidRPr="00AF2936">
        <w:rPr>
          <w:rFonts w:ascii="Arial" w:hAnsi="Arial" w:cs="Arial"/>
          <w:b w:val="0"/>
          <w:spacing w:val="15"/>
        </w:rPr>
        <w:t xml:space="preserve"> </w:t>
      </w:r>
      <w:r w:rsidRPr="00AF2936">
        <w:rPr>
          <w:rFonts w:ascii="Arial" w:hAnsi="Arial" w:cs="Arial"/>
          <w:b w:val="0"/>
        </w:rPr>
        <w:t>Portalu javnih naročil št. _____________ z dne ____________, dajemo ponudbo, kot sledi:</w:t>
      </w:r>
    </w:p>
    <w:p w:rsidR="00226839" w:rsidRPr="00AF2936" w:rsidRDefault="00226839" w:rsidP="00226839">
      <w:pPr>
        <w:pStyle w:val="Telobesedila"/>
        <w:kinsoku w:val="0"/>
        <w:spacing w:before="3"/>
        <w:rPr>
          <w:rFonts w:ascii="Arial" w:hAnsi="Arial" w:cs="Arial"/>
          <w:b w:val="0"/>
        </w:rPr>
      </w:pPr>
    </w:p>
    <w:p w:rsidR="00226839" w:rsidRPr="00AF2936" w:rsidRDefault="00226839" w:rsidP="00226839">
      <w:pPr>
        <w:pStyle w:val="Telobesedila"/>
        <w:tabs>
          <w:tab w:val="left" w:pos="1634"/>
          <w:tab w:val="left" w:pos="4430"/>
        </w:tabs>
        <w:kinsoku w:val="0"/>
        <w:spacing w:before="72" w:line="384" w:lineRule="auto"/>
        <w:ind w:left="218" w:right="4956"/>
        <w:rPr>
          <w:rFonts w:ascii="Arial" w:hAnsi="Arial" w:cs="Arial"/>
          <w:b w:val="0"/>
        </w:rPr>
      </w:pPr>
      <w:r w:rsidRPr="00AF2936">
        <w:rPr>
          <w:rFonts w:ascii="Arial" w:hAnsi="Arial" w:cs="Arial"/>
          <w:b w:val="0"/>
        </w:rPr>
        <w:t>Številka: __________________</w:t>
      </w:r>
    </w:p>
    <w:p w:rsidR="00226839" w:rsidRPr="00AF2936" w:rsidRDefault="00226839" w:rsidP="00226839">
      <w:pPr>
        <w:pStyle w:val="Telobesedila"/>
        <w:tabs>
          <w:tab w:val="left" w:pos="1634"/>
          <w:tab w:val="left" w:pos="4430"/>
        </w:tabs>
        <w:kinsoku w:val="0"/>
        <w:spacing w:before="72" w:line="384" w:lineRule="auto"/>
        <w:ind w:left="218" w:right="4956"/>
        <w:rPr>
          <w:rFonts w:ascii="Arial" w:hAnsi="Arial" w:cs="Arial"/>
          <w:b w:val="0"/>
        </w:rPr>
      </w:pPr>
      <w:r w:rsidRPr="00AF2936">
        <w:rPr>
          <w:rFonts w:ascii="Arial" w:hAnsi="Arial" w:cs="Arial"/>
          <w:b w:val="0"/>
        </w:rPr>
        <w:t>Datum: ___________________</w:t>
      </w:r>
    </w:p>
    <w:p w:rsidR="00226839" w:rsidRPr="00AF2936" w:rsidRDefault="00226839" w:rsidP="00316E42">
      <w:pPr>
        <w:pStyle w:val="Naslov2"/>
        <w:keepNext w:val="0"/>
        <w:widowControl w:val="0"/>
        <w:numPr>
          <w:ilvl w:val="0"/>
          <w:numId w:val="3"/>
        </w:numPr>
        <w:pBdr>
          <w:top w:val="none" w:sz="0" w:space="0" w:color="auto"/>
          <w:left w:val="none" w:sz="0" w:space="0" w:color="auto"/>
          <w:bottom w:val="none" w:sz="0" w:space="0" w:color="auto"/>
          <w:right w:val="none" w:sz="0" w:space="0" w:color="auto"/>
        </w:pBdr>
        <w:shd w:val="clear" w:color="auto" w:fill="auto"/>
        <w:tabs>
          <w:tab w:val="left" w:pos="466"/>
        </w:tabs>
        <w:kinsoku w:val="0"/>
        <w:overflowPunct w:val="0"/>
        <w:autoSpaceDE w:val="0"/>
        <w:autoSpaceDN w:val="0"/>
        <w:adjustRightInd w:val="0"/>
        <w:spacing w:before="116" w:after="0"/>
        <w:ind w:left="465" w:hanging="247"/>
        <w:jc w:val="left"/>
        <w:rPr>
          <w:rFonts w:ascii="Arial" w:hAnsi="Arial" w:cs="Arial"/>
          <w:b w:val="0"/>
          <w:bCs w:val="0"/>
          <w:i w:val="0"/>
        </w:rPr>
      </w:pPr>
      <w:r w:rsidRPr="00AF2936">
        <w:rPr>
          <w:rFonts w:ascii="Arial" w:hAnsi="Arial" w:cs="Arial"/>
          <w:b w:val="0"/>
          <w:i w:val="0"/>
        </w:rPr>
        <w:t>Ponudnik oz. partnerji v skupnem nastopu:</w:t>
      </w:r>
    </w:p>
    <w:p w:rsidR="00226839" w:rsidRPr="00AF2936" w:rsidRDefault="00226839" w:rsidP="00226839">
      <w:pPr>
        <w:pStyle w:val="Telobesedila"/>
        <w:kinsoku w:val="0"/>
        <w:spacing w:before="5"/>
        <w:rPr>
          <w:rFonts w:ascii="Arial" w:hAnsi="Arial" w:cs="Arial"/>
          <w:b w:val="0"/>
          <w:bCs/>
        </w:rPr>
      </w:pPr>
    </w:p>
    <w:p w:rsidR="00226839" w:rsidRPr="00AF2936" w:rsidRDefault="00226839" w:rsidP="00226839">
      <w:pPr>
        <w:pStyle w:val="Telobesedila"/>
        <w:kinsoku w:val="0"/>
        <w:spacing w:before="5"/>
        <w:rPr>
          <w:rFonts w:ascii="Arial" w:hAnsi="Arial" w:cs="Arial"/>
          <w:b w:val="0"/>
          <w:bCs/>
        </w:rPr>
      </w:pPr>
      <w:r w:rsidRPr="00AF2936">
        <w:rPr>
          <w:rFonts w:ascii="Arial" w:hAnsi="Arial" w:cs="Arial"/>
          <w:b w:val="0"/>
          <w:bCs/>
        </w:rPr>
        <w:t xml:space="preserve">   ______________________________________________</w:t>
      </w:r>
    </w:p>
    <w:p w:rsidR="00226839" w:rsidRPr="00AF2936" w:rsidRDefault="00226839" w:rsidP="00226839">
      <w:pPr>
        <w:pStyle w:val="Telobesedila"/>
        <w:kinsoku w:val="0"/>
        <w:spacing w:before="5"/>
        <w:rPr>
          <w:rFonts w:ascii="Arial" w:hAnsi="Arial" w:cs="Arial"/>
          <w:b w:val="0"/>
          <w:bCs/>
        </w:rPr>
      </w:pPr>
      <w:r w:rsidRPr="00AF2936">
        <w:rPr>
          <w:rFonts w:ascii="Arial" w:hAnsi="Arial" w:cs="Arial"/>
          <w:b w:val="0"/>
          <w:bCs/>
        </w:rPr>
        <w:t xml:space="preserve">  </w:t>
      </w:r>
    </w:p>
    <w:p w:rsidR="00226839" w:rsidRPr="00AF2936" w:rsidRDefault="00226839" w:rsidP="00226839">
      <w:pPr>
        <w:pStyle w:val="Telobesedila"/>
        <w:kinsoku w:val="0"/>
        <w:spacing w:before="5"/>
        <w:rPr>
          <w:rFonts w:ascii="Arial" w:hAnsi="Arial" w:cs="Arial"/>
          <w:b w:val="0"/>
          <w:bCs/>
        </w:rPr>
      </w:pPr>
      <w:r w:rsidRPr="00AF2936">
        <w:rPr>
          <w:rFonts w:ascii="Arial" w:hAnsi="Arial" w:cs="Arial"/>
          <w:b w:val="0"/>
          <w:bCs/>
        </w:rPr>
        <w:t xml:space="preserve">   Naslov: ___________________________________________________</w:t>
      </w:r>
    </w:p>
    <w:p w:rsidR="00226839" w:rsidRPr="00AF2936" w:rsidRDefault="00226839" w:rsidP="00226839">
      <w:pPr>
        <w:pStyle w:val="Telobesedila"/>
        <w:kinsoku w:val="0"/>
        <w:spacing w:before="72"/>
        <w:ind w:left="218"/>
        <w:rPr>
          <w:rFonts w:ascii="Arial" w:hAnsi="Arial" w:cs="Arial"/>
          <w:b w:val="0"/>
        </w:rPr>
      </w:pPr>
      <w:r w:rsidRPr="00AF2936">
        <w:rPr>
          <w:rFonts w:ascii="Arial" w:hAnsi="Arial" w:cs="Arial"/>
          <w:b w:val="0"/>
        </w:rPr>
        <w:t>Matična</w:t>
      </w:r>
      <w:r w:rsidRPr="00AF2936">
        <w:rPr>
          <w:rFonts w:ascii="Arial" w:hAnsi="Arial" w:cs="Arial"/>
          <w:b w:val="0"/>
          <w:spacing w:val="-7"/>
        </w:rPr>
        <w:t xml:space="preserve"> </w:t>
      </w:r>
      <w:r w:rsidRPr="00AF2936">
        <w:rPr>
          <w:rFonts w:ascii="Arial" w:hAnsi="Arial" w:cs="Arial"/>
          <w:b w:val="0"/>
        </w:rPr>
        <w:t>številka: _______________________</w:t>
      </w:r>
      <w:r w:rsidRPr="00AF2936">
        <w:rPr>
          <w:rFonts w:ascii="Arial" w:hAnsi="Arial" w:cs="Arial"/>
          <w:b w:val="0"/>
        </w:rPr>
        <w:tab/>
        <w:t xml:space="preserve"> </w:t>
      </w:r>
    </w:p>
    <w:p w:rsidR="00226839" w:rsidRPr="00AF2936" w:rsidRDefault="00226839" w:rsidP="00226839">
      <w:pPr>
        <w:pStyle w:val="Telobesedila"/>
        <w:kinsoku w:val="0"/>
        <w:spacing w:before="1"/>
        <w:rPr>
          <w:rFonts w:ascii="Arial" w:hAnsi="Arial" w:cs="Arial"/>
          <w:b w:val="0"/>
        </w:rPr>
      </w:pPr>
    </w:p>
    <w:p w:rsidR="00226839" w:rsidRPr="00AF2936" w:rsidRDefault="00226839" w:rsidP="00226839">
      <w:pPr>
        <w:pStyle w:val="Telobesedila"/>
        <w:tabs>
          <w:tab w:val="left" w:pos="2774"/>
          <w:tab w:val="left" w:pos="5827"/>
        </w:tabs>
        <w:kinsoku w:val="0"/>
        <w:spacing w:before="72"/>
        <w:ind w:left="218"/>
        <w:rPr>
          <w:rFonts w:ascii="Arial" w:hAnsi="Arial" w:cs="Arial"/>
          <w:b w:val="0"/>
        </w:rPr>
      </w:pPr>
      <w:r w:rsidRPr="00AF2936">
        <w:rPr>
          <w:rFonts w:ascii="Arial" w:hAnsi="Arial" w:cs="Arial"/>
          <w:b w:val="0"/>
        </w:rPr>
        <w:t>Identifikacijska</w:t>
      </w:r>
      <w:r w:rsidRPr="00AF2936">
        <w:rPr>
          <w:rFonts w:ascii="Arial" w:hAnsi="Arial" w:cs="Arial"/>
          <w:b w:val="0"/>
          <w:spacing w:val="-7"/>
        </w:rPr>
        <w:t xml:space="preserve"> </w:t>
      </w:r>
      <w:r w:rsidRPr="00AF2936">
        <w:rPr>
          <w:rFonts w:ascii="Arial" w:hAnsi="Arial" w:cs="Arial"/>
          <w:b w:val="0"/>
        </w:rPr>
        <w:t>številka:</w:t>
      </w:r>
      <w:r w:rsidRPr="00AF2936">
        <w:rPr>
          <w:rFonts w:ascii="Arial" w:hAnsi="Arial" w:cs="Arial"/>
          <w:b w:val="0"/>
        </w:rPr>
        <w:tab/>
        <w:t xml:space="preserve"> </w:t>
      </w:r>
      <w:r w:rsidRPr="00AF2936">
        <w:rPr>
          <w:rFonts w:ascii="Arial" w:hAnsi="Arial" w:cs="Arial"/>
          <w:b w:val="0"/>
        </w:rPr>
        <w:tab/>
      </w:r>
    </w:p>
    <w:p w:rsidR="00226839" w:rsidRPr="00AF2936" w:rsidRDefault="00226839" w:rsidP="00226839">
      <w:pPr>
        <w:pStyle w:val="Telobesedila"/>
        <w:kinsoku w:val="0"/>
        <w:spacing w:before="10"/>
        <w:rPr>
          <w:rFonts w:ascii="Arial" w:hAnsi="Arial" w:cs="Arial"/>
          <w:b w:val="0"/>
        </w:rPr>
      </w:pPr>
    </w:p>
    <w:p w:rsidR="00226839" w:rsidRPr="00AF2936" w:rsidRDefault="00226839" w:rsidP="00226839">
      <w:pPr>
        <w:pStyle w:val="Telobesedila"/>
        <w:kinsoku w:val="0"/>
        <w:spacing w:before="72"/>
        <w:ind w:left="218"/>
        <w:rPr>
          <w:rFonts w:ascii="Arial" w:hAnsi="Arial" w:cs="Arial"/>
          <w:b w:val="0"/>
        </w:rPr>
      </w:pPr>
      <w:r w:rsidRPr="00AF2936">
        <w:rPr>
          <w:rFonts w:ascii="Arial" w:hAnsi="Arial" w:cs="Arial"/>
          <w:b w:val="0"/>
        </w:rPr>
        <w:t>Izjavljamo, da dajemo ponudbo</w:t>
      </w:r>
      <w:r w:rsidRPr="00AF2936">
        <w:rPr>
          <w:rFonts w:ascii="Arial" w:hAnsi="Arial" w:cs="Arial"/>
          <w:b w:val="0"/>
          <w:spacing w:val="-17"/>
        </w:rPr>
        <w:t xml:space="preserve"> </w:t>
      </w:r>
      <w:r w:rsidRPr="00AF2936">
        <w:rPr>
          <w:rFonts w:ascii="Arial" w:hAnsi="Arial" w:cs="Arial"/>
          <w:b w:val="0"/>
        </w:rPr>
        <w:t>(označite):</w:t>
      </w:r>
    </w:p>
    <w:p w:rsidR="00226839" w:rsidRPr="00AF2936" w:rsidRDefault="00226839" w:rsidP="00316E42">
      <w:pPr>
        <w:pStyle w:val="Odstavekseznama"/>
        <w:widowControl w:val="0"/>
        <w:numPr>
          <w:ilvl w:val="1"/>
          <w:numId w:val="3"/>
        </w:numPr>
        <w:tabs>
          <w:tab w:val="left" w:pos="939"/>
        </w:tabs>
        <w:kinsoku w:val="0"/>
        <w:overflowPunct w:val="0"/>
        <w:autoSpaceDE w:val="0"/>
        <w:autoSpaceDN w:val="0"/>
        <w:adjustRightInd w:val="0"/>
        <w:spacing w:before="28"/>
        <w:rPr>
          <w:rFonts w:ascii="Arial" w:hAnsi="Arial" w:cs="Arial"/>
          <w:i w:val="0"/>
          <w:sz w:val="22"/>
          <w:szCs w:val="22"/>
        </w:rPr>
      </w:pPr>
      <w:r w:rsidRPr="00AF2936">
        <w:rPr>
          <w:rFonts w:ascii="Arial" w:hAnsi="Arial" w:cs="Arial"/>
          <w:i w:val="0"/>
          <w:sz w:val="22"/>
          <w:szCs w:val="22"/>
        </w:rPr>
        <w:t>samostojno - kot samostojen</w:t>
      </w:r>
      <w:r w:rsidRPr="00AF2936">
        <w:rPr>
          <w:rFonts w:ascii="Arial" w:hAnsi="Arial" w:cs="Arial"/>
          <w:i w:val="0"/>
          <w:spacing w:val="-7"/>
          <w:sz w:val="22"/>
          <w:szCs w:val="22"/>
        </w:rPr>
        <w:t xml:space="preserve"> </w:t>
      </w:r>
      <w:r w:rsidRPr="00AF2936">
        <w:rPr>
          <w:rFonts w:ascii="Arial" w:hAnsi="Arial" w:cs="Arial"/>
          <w:i w:val="0"/>
          <w:sz w:val="22"/>
          <w:szCs w:val="22"/>
        </w:rPr>
        <w:t>ponudnik</w:t>
      </w:r>
    </w:p>
    <w:p w:rsidR="00226839" w:rsidRPr="00AF2936" w:rsidRDefault="00226839" w:rsidP="00316E42">
      <w:pPr>
        <w:pStyle w:val="Odstavekseznama"/>
        <w:widowControl w:val="0"/>
        <w:numPr>
          <w:ilvl w:val="1"/>
          <w:numId w:val="3"/>
        </w:numPr>
        <w:tabs>
          <w:tab w:val="left" w:pos="939"/>
        </w:tabs>
        <w:kinsoku w:val="0"/>
        <w:overflowPunct w:val="0"/>
        <w:autoSpaceDE w:val="0"/>
        <w:autoSpaceDN w:val="0"/>
        <w:adjustRightInd w:val="0"/>
        <w:spacing w:before="1"/>
        <w:rPr>
          <w:rFonts w:ascii="Arial" w:hAnsi="Arial" w:cs="Arial"/>
          <w:i w:val="0"/>
          <w:sz w:val="22"/>
          <w:szCs w:val="22"/>
        </w:rPr>
      </w:pPr>
      <w:r w:rsidRPr="00AF2936">
        <w:rPr>
          <w:rFonts w:ascii="Arial" w:hAnsi="Arial" w:cs="Arial"/>
          <w:i w:val="0"/>
          <w:sz w:val="22"/>
          <w:szCs w:val="22"/>
        </w:rPr>
        <w:t>skupno ponudbo - kot vodilni partner v skupni</w:t>
      </w:r>
      <w:r w:rsidRPr="00AF2936">
        <w:rPr>
          <w:rFonts w:ascii="Arial" w:hAnsi="Arial" w:cs="Arial"/>
          <w:i w:val="0"/>
          <w:spacing w:val="-13"/>
          <w:sz w:val="22"/>
          <w:szCs w:val="22"/>
        </w:rPr>
        <w:t xml:space="preserve"> </w:t>
      </w:r>
      <w:r w:rsidRPr="00AF2936">
        <w:rPr>
          <w:rFonts w:ascii="Arial" w:hAnsi="Arial" w:cs="Arial"/>
          <w:i w:val="0"/>
          <w:sz w:val="22"/>
          <w:szCs w:val="22"/>
        </w:rPr>
        <w:t>ponudbi</w:t>
      </w:r>
    </w:p>
    <w:p w:rsidR="00226839" w:rsidRPr="00AF2936" w:rsidRDefault="00226839" w:rsidP="00316E42">
      <w:pPr>
        <w:pStyle w:val="Naslov2"/>
        <w:keepNext w:val="0"/>
        <w:widowControl w:val="0"/>
        <w:numPr>
          <w:ilvl w:val="0"/>
          <w:numId w:val="3"/>
        </w:numPr>
        <w:pBdr>
          <w:top w:val="none" w:sz="0" w:space="0" w:color="auto"/>
          <w:left w:val="none" w:sz="0" w:space="0" w:color="auto"/>
          <w:bottom w:val="none" w:sz="0" w:space="0" w:color="auto"/>
          <w:right w:val="none" w:sz="0" w:space="0" w:color="auto"/>
        </w:pBdr>
        <w:shd w:val="clear" w:color="auto" w:fill="auto"/>
        <w:tabs>
          <w:tab w:val="left" w:pos="466"/>
        </w:tabs>
        <w:kinsoku w:val="0"/>
        <w:overflowPunct w:val="0"/>
        <w:autoSpaceDE w:val="0"/>
        <w:autoSpaceDN w:val="0"/>
        <w:adjustRightInd w:val="0"/>
        <w:spacing w:before="116" w:after="0"/>
        <w:ind w:left="465" w:hanging="247"/>
        <w:jc w:val="left"/>
        <w:rPr>
          <w:rFonts w:ascii="Arial" w:hAnsi="Arial" w:cs="Arial"/>
          <w:b w:val="0"/>
          <w:bCs w:val="0"/>
          <w:i w:val="0"/>
          <w:sz w:val="22"/>
          <w:szCs w:val="22"/>
        </w:rPr>
      </w:pPr>
      <w:r w:rsidRPr="00AF2936">
        <w:rPr>
          <w:rFonts w:ascii="Arial" w:hAnsi="Arial" w:cs="Arial"/>
          <w:b w:val="0"/>
          <w:i w:val="0"/>
        </w:rPr>
        <w:t>Vrednost</w:t>
      </w:r>
      <w:r w:rsidRPr="00AF2936">
        <w:rPr>
          <w:rFonts w:ascii="Arial" w:hAnsi="Arial" w:cs="Arial"/>
          <w:b w:val="0"/>
          <w:i w:val="0"/>
          <w:spacing w:val="1"/>
        </w:rPr>
        <w:t xml:space="preserve"> </w:t>
      </w:r>
      <w:r w:rsidRPr="00AF2936">
        <w:rPr>
          <w:rFonts w:ascii="Arial" w:hAnsi="Arial" w:cs="Arial"/>
          <w:b w:val="0"/>
          <w:i w:val="0"/>
        </w:rPr>
        <w:t>ponudbe:</w:t>
      </w:r>
    </w:p>
    <w:p w:rsidR="00226839" w:rsidRPr="00AF2936" w:rsidRDefault="00226839" w:rsidP="00226839">
      <w:pPr>
        <w:pStyle w:val="Telobesedila"/>
        <w:kinsoku w:val="0"/>
        <w:spacing w:before="160"/>
        <w:ind w:left="218"/>
        <w:rPr>
          <w:rFonts w:ascii="Arial" w:hAnsi="Arial" w:cs="Arial"/>
          <w:b w:val="0"/>
        </w:rPr>
      </w:pPr>
      <w:r w:rsidRPr="00AF2936">
        <w:rPr>
          <w:rFonts w:ascii="Arial" w:hAnsi="Arial" w:cs="Arial"/>
          <w:b w:val="0"/>
        </w:rPr>
        <w:t>V skladu z razpisno dokumentacijo ponujamo dobavo blaga po naslednji skupni</w:t>
      </w:r>
      <w:r w:rsidRPr="00AF2936">
        <w:rPr>
          <w:rFonts w:ascii="Arial" w:hAnsi="Arial" w:cs="Arial"/>
          <w:b w:val="0"/>
          <w:spacing w:val="-30"/>
        </w:rPr>
        <w:t xml:space="preserve"> </w:t>
      </w:r>
      <w:r w:rsidRPr="00AF2936">
        <w:rPr>
          <w:rFonts w:ascii="Arial" w:hAnsi="Arial" w:cs="Arial"/>
          <w:b w:val="0"/>
        </w:rPr>
        <w:t>ceni (v EUR):</w:t>
      </w:r>
    </w:p>
    <w:p w:rsidR="00226839" w:rsidRPr="00AF2936" w:rsidRDefault="00226839" w:rsidP="00226839">
      <w:pPr>
        <w:pStyle w:val="Telobesedila"/>
        <w:kinsoku w:val="0"/>
        <w:spacing w:before="160"/>
        <w:ind w:left="218"/>
        <w:rPr>
          <w:rFonts w:ascii="Arial" w:hAnsi="Arial" w:cs="Arial"/>
          <w:b w:val="0"/>
        </w:rPr>
      </w:pPr>
    </w:p>
    <w:tbl>
      <w:tblPr>
        <w:tblStyle w:val="Tabelamrea"/>
        <w:tblW w:w="0" w:type="auto"/>
        <w:tblInd w:w="218" w:type="dxa"/>
        <w:tblLook w:val="04A0" w:firstRow="1" w:lastRow="0" w:firstColumn="1" w:lastColumn="0" w:noHBand="0" w:noVBand="1"/>
      </w:tblPr>
      <w:tblGrid>
        <w:gridCol w:w="1862"/>
        <w:gridCol w:w="1860"/>
        <w:gridCol w:w="1860"/>
        <w:gridCol w:w="1860"/>
        <w:gridCol w:w="1860"/>
      </w:tblGrid>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center"/>
              <w:rPr>
                <w:rFonts w:ascii="Arial" w:eastAsiaTheme="minorEastAsia" w:hAnsi="Arial" w:cs="Arial"/>
                <w:b w:val="0"/>
                <w:sz w:val="16"/>
                <w:szCs w:val="16"/>
              </w:rPr>
            </w:pP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jc w:val="center"/>
              <w:rPr>
                <w:rFonts w:ascii="Arial" w:eastAsiaTheme="minorEastAsia" w:hAnsi="Arial" w:cs="Arial"/>
                <w:b w:val="0"/>
                <w:sz w:val="16"/>
                <w:szCs w:val="16"/>
              </w:rPr>
            </w:pPr>
            <w:r w:rsidRPr="00AF2936">
              <w:rPr>
                <w:rFonts w:ascii="Arial" w:hAnsi="Arial" w:cs="Arial"/>
                <w:b w:val="0"/>
                <w:sz w:val="16"/>
                <w:szCs w:val="16"/>
              </w:rPr>
              <w:t>SKLOP 1</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jc w:val="center"/>
              <w:rPr>
                <w:rFonts w:ascii="Arial" w:eastAsiaTheme="minorEastAsia" w:hAnsi="Arial" w:cs="Arial"/>
                <w:b w:val="0"/>
                <w:sz w:val="16"/>
                <w:szCs w:val="16"/>
              </w:rPr>
            </w:pPr>
            <w:r w:rsidRPr="00AF2936">
              <w:rPr>
                <w:rFonts w:ascii="Arial" w:hAnsi="Arial" w:cs="Arial"/>
                <w:b w:val="0"/>
                <w:sz w:val="16"/>
                <w:szCs w:val="16"/>
              </w:rPr>
              <w:t>SKLOP 2</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jc w:val="center"/>
              <w:rPr>
                <w:rFonts w:ascii="Arial" w:eastAsiaTheme="minorEastAsia" w:hAnsi="Arial" w:cs="Arial"/>
                <w:b w:val="0"/>
                <w:sz w:val="16"/>
                <w:szCs w:val="16"/>
              </w:rPr>
            </w:pPr>
            <w:r w:rsidRPr="00AF2936">
              <w:rPr>
                <w:rFonts w:ascii="Arial" w:hAnsi="Arial" w:cs="Arial"/>
                <w:b w:val="0"/>
                <w:sz w:val="16"/>
                <w:szCs w:val="16"/>
              </w:rPr>
              <w:t>SKLOP 3</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jc w:val="center"/>
              <w:rPr>
                <w:rFonts w:ascii="Arial" w:eastAsiaTheme="minorEastAsia" w:hAnsi="Arial" w:cs="Arial"/>
                <w:b w:val="0"/>
                <w:sz w:val="16"/>
                <w:szCs w:val="16"/>
              </w:rPr>
            </w:pPr>
            <w:r w:rsidRPr="00AF2936">
              <w:rPr>
                <w:rFonts w:ascii="Arial" w:hAnsi="Arial" w:cs="Arial"/>
                <w:b w:val="0"/>
                <w:sz w:val="16"/>
                <w:szCs w:val="16"/>
              </w:rPr>
              <w:t>SKLOP 4</w:t>
            </w:r>
          </w:p>
        </w:tc>
      </w:tr>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776C4B"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00226839" w:rsidRPr="00AF2936">
              <w:rPr>
                <w:rFonts w:ascii="Arial" w:hAnsi="Arial" w:cs="Arial"/>
                <w:b w:val="0"/>
                <w:sz w:val="16"/>
                <w:szCs w:val="16"/>
              </w:rPr>
              <w:t xml:space="preserve"> brez DDV </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r>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rPr>
              <w:t>znesek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r>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00226839" w:rsidRPr="00AF2936">
              <w:rPr>
                <w:rFonts w:ascii="Arial" w:hAnsi="Arial" w:cs="Arial"/>
                <w:b w:val="0"/>
                <w:sz w:val="16"/>
                <w:szCs w:val="16"/>
              </w:rPr>
              <w:t xml:space="preserve"> z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r>
    </w:tbl>
    <w:p w:rsidR="00226839" w:rsidRPr="00AF2936" w:rsidRDefault="00226839" w:rsidP="00226839">
      <w:pPr>
        <w:pStyle w:val="Telobesedila"/>
        <w:kinsoku w:val="0"/>
        <w:spacing w:before="5"/>
        <w:rPr>
          <w:rFonts w:ascii="Arial" w:eastAsiaTheme="minorEastAsia" w:hAnsi="Arial" w:cs="Arial"/>
          <w:b w:val="0"/>
          <w:lang w:val="sl-SI"/>
        </w:rPr>
      </w:pPr>
    </w:p>
    <w:tbl>
      <w:tblPr>
        <w:tblStyle w:val="Tabelamrea"/>
        <w:tblW w:w="0" w:type="auto"/>
        <w:tblInd w:w="218" w:type="dxa"/>
        <w:tblLook w:val="04A0" w:firstRow="1" w:lastRow="0" w:firstColumn="1" w:lastColumn="0" w:noHBand="0" w:noVBand="1"/>
      </w:tblPr>
      <w:tblGrid>
        <w:gridCol w:w="1862"/>
        <w:gridCol w:w="1860"/>
        <w:gridCol w:w="1860"/>
        <w:gridCol w:w="1860"/>
        <w:gridCol w:w="1860"/>
      </w:tblGrid>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center"/>
              <w:rPr>
                <w:rFonts w:ascii="Arial" w:eastAsiaTheme="minorEastAsia" w:hAnsi="Arial" w:cs="Arial"/>
                <w:b w:val="0"/>
                <w:sz w:val="16"/>
                <w:szCs w:val="16"/>
              </w:rPr>
            </w:pP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 xml:space="preserve">SKLOP </w:t>
            </w:r>
            <w:r w:rsidRPr="00AF2936">
              <w:rPr>
                <w:rFonts w:ascii="Arial" w:hAnsi="Arial" w:cs="Arial"/>
                <w:b w:val="0"/>
                <w:sz w:val="16"/>
                <w:szCs w:val="16"/>
                <w:lang w:val="sl-SI"/>
              </w:rPr>
              <w:t>5</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 xml:space="preserve">SKLOP </w:t>
            </w:r>
            <w:r w:rsidRPr="00AF2936">
              <w:rPr>
                <w:rFonts w:ascii="Arial" w:hAnsi="Arial" w:cs="Arial"/>
                <w:b w:val="0"/>
                <w:sz w:val="16"/>
                <w:szCs w:val="16"/>
                <w:lang w:val="sl-SI"/>
              </w:rPr>
              <w:t>6</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 xml:space="preserve">SKLOP </w:t>
            </w:r>
            <w:r w:rsidRPr="00AF2936">
              <w:rPr>
                <w:rFonts w:ascii="Arial" w:hAnsi="Arial" w:cs="Arial"/>
                <w:b w:val="0"/>
                <w:sz w:val="16"/>
                <w:szCs w:val="16"/>
                <w:lang w:val="sl-SI"/>
              </w:rPr>
              <w:t>7</w:t>
            </w: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SKLOP</w:t>
            </w:r>
            <w:r w:rsidR="00976DE2">
              <w:rPr>
                <w:rFonts w:ascii="Arial" w:hAnsi="Arial" w:cs="Arial"/>
                <w:b w:val="0"/>
                <w:sz w:val="16"/>
                <w:szCs w:val="16"/>
                <w:lang w:val="sl-SI"/>
              </w:rPr>
              <w:t xml:space="preserve"> </w:t>
            </w:r>
            <w:r w:rsidRPr="00AF2936">
              <w:rPr>
                <w:rFonts w:ascii="Arial" w:hAnsi="Arial" w:cs="Arial"/>
                <w:b w:val="0"/>
                <w:sz w:val="16"/>
                <w:szCs w:val="16"/>
                <w:lang w:val="sl-SI"/>
              </w:rPr>
              <w:t>8</w:t>
            </w:r>
          </w:p>
        </w:tc>
      </w:tr>
      <w:tr w:rsidR="00776C4B"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C4B" w:rsidRPr="00AF2936" w:rsidRDefault="00776C4B"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Pr="00AF2936">
              <w:rPr>
                <w:rFonts w:ascii="Arial" w:hAnsi="Arial" w:cs="Arial"/>
                <w:b w:val="0"/>
                <w:sz w:val="16"/>
                <w:szCs w:val="16"/>
              </w:rPr>
              <w:t xml:space="preserve"> brez DDV </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r>
      <w:tr w:rsidR="00226839"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226839" w:rsidRPr="00AF2936" w:rsidRDefault="00226839">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rPr>
              <w:t>znesek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226839" w:rsidRPr="00AF2936" w:rsidRDefault="00226839">
            <w:pPr>
              <w:pStyle w:val="Telobesedila"/>
              <w:kinsoku w:val="0"/>
              <w:spacing w:before="160"/>
              <w:jc w:val="right"/>
              <w:rPr>
                <w:rFonts w:ascii="Arial" w:eastAsiaTheme="minorEastAsia" w:hAnsi="Arial" w:cs="Arial"/>
                <w:b w:val="0"/>
                <w:sz w:val="16"/>
                <w:szCs w:val="16"/>
              </w:rPr>
            </w:pPr>
          </w:p>
        </w:tc>
      </w:tr>
      <w:tr w:rsidR="00776C4B"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776C4B" w:rsidRPr="00AF2936" w:rsidRDefault="00776C4B"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Pr="00AF2936">
              <w:rPr>
                <w:rFonts w:ascii="Arial" w:hAnsi="Arial" w:cs="Arial"/>
                <w:b w:val="0"/>
                <w:sz w:val="16"/>
                <w:szCs w:val="16"/>
              </w:rPr>
              <w:t xml:space="preserve"> z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c>
          <w:tcPr>
            <w:tcW w:w="188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776C4B" w:rsidRPr="00AF2936" w:rsidRDefault="00776C4B" w:rsidP="00776C4B">
            <w:pPr>
              <w:pStyle w:val="Telobesedila"/>
              <w:kinsoku w:val="0"/>
              <w:spacing w:before="160"/>
              <w:jc w:val="right"/>
              <w:rPr>
                <w:rFonts w:ascii="Arial" w:eastAsiaTheme="minorEastAsia" w:hAnsi="Arial" w:cs="Arial"/>
                <w:b w:val="0"/>
                <w:sz w:val="16"/>
                <w:szCs w:val="16"/>
              </w:rPr>
            </w:pPr>
          </w:p>
        </w:tc>
      </w:tr>
    </w:tbl>
    <w:p w:rsidR="00226839" w:rsidRPr="00AF2936" w:rsidRDefault="00226839" w:rsidP="00226839">
      <w:pPr>
        <w:pStyle w:val="Telobesedila"/>
        <w:kinsoku w:val="0"/>
        <w:spacing w:before="5"/>
        <w:rPr>
          <w:rFonts w:ascii="Arial" w:eastAsiaTheme="minorEastAsia" w:hAnsi="Arial" w:cs="Arial"/>
          <w:b w:val="0"/>
          <w:lang w:val="sl-SI"/>
        </w:rPr>
      </w:pPr>
    </w:p>
    <w:tbl>
      <w:tblPr>
        <w:tblStyle w:val="Tabelamrea"/>
        <w:tblW w:w="0" w:type="auto"/>
        <w:tblInd w:w="218" w:type="dxa"/>
        <w:tblLook w:val="04A0" w:firstRow="1" w:lastRow="0" w:firstColumn="1" w:lastColumn="0" w:noHBand="0" w:noVBand="1"/>
      </w:tblPr>
      <w:tblGrid>
        <w:gridCol w:w="1883"/>
        <w:gridCol w:w="1882"/>
      </w:tblGrid>
      <w:tr w:rsidR="008F78B8" w:rsidRPr="00AF2936" w:rsidTr="008F78B8">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78B8" w:rsidRPr="00AF2936" w:rsidRDefault="008F78B8">
            <w:pPr>
              <w:pStyle w:val="Telobesedila"/>
              <w:kinsoku w:val="0"/>
              <w:spacing w:before="160"/>
              <w:jc w:val="center"/>
              <w:rPr>
                <w:rFonts w:ascii="Arial" w:eastAsiaTheme="minorEastAsia" w:hAnsi="Arial" w:cs="Arial"/>
                <w:b w:val="0"/>
                <w:sz w:val="16"/>
                <w:szCs w:val="16"/>
              </w:rPr>
            </w:pP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78B8" w:rsidRPr="00AF2936" w:rsidRDefault="008F78B8" w:rsidP="00226839">
            <w:pPr>
              <w:pStyle w:val="Telobesedila"/>
              <w:kinsoku w:val="0"/>
              <w:spacing w:before="160"/>
              <w:jc w:val="center"/>
              <w:rPr>
                <w:rFonts w:ascii="Arial" w:eastAsiaTheme="minorEastAsia" w:hAnsi="Arial" w:cs="Arial"/>
                <w:b w:val="0"/>
                <w:sz w:val="16"/>
                <w:szCs w:val="16"/>
                <w:lang w:val="sl-SI"/>
              </w:rPr>
            </w:pPr>
            <w:r w:rsidRPr="00AF2936">
              <w:rPr>
                <w:rFonts w:ascii="Arial" w:hAnsi="Arial" w:cs="Arial"/>
                <w:b w:val="0"/>
                <w:sz w:val="16"/>
                <w:szCs w:val="16"/>
              </w:rPr>
              <w:t xml:space="preserve">SKLOP </w:t>
            </w:r>
            <w:r w:rsidRPr="00AF2936">
              <w:rPr>
                <w:rFonts w:ascii="Arial" w:hAnsi="Arial" w:cs="Arial"/>
                <w:b w:val="0"/>
                <w:sz w:val="16"/>
                <w:szCs w:val="16"/>
                <w:lang w:val="sl-SI"/>
              </w:rPr>
              <w:t>9</w:t>
            </w:r>
          </w:p>
        </w:tc>
      </w:tr>
      <w:tr w:rsidR="008F78B8"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78B8" w:rsidRPr="00AF2936" w:rsidRDefault="008F78B8"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Pr="00AF2936">
              <w:rPr>
                <w:rFonts w:ascii="Arial" w:hAnsi="Arial" w:cs="Arial"/>
                <w:b w:val="0"/>
                <w:sz w:val="16"/>
                <w:szCs w:val="16"/>
              </w:rPr>
              <w:t xml:space="preserve"> brez DDV </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78B8" w:rsidRPr="00AF2936" w:rsidRDefault="008F78B8" w:rsidP="00776C4B">
            <w:pPr>
              <w:pStyle w:val="Telobesedila"/>
              <w:kinsoku w:val="0"/>
              <w:spacing w:before="160"/>
              <w:jc w:val="right"/>
              <w:rPr>
                <w:rFonts w:ascii="Arial" w:eastAsiaTheme="minorEastAsia" w:hAnsi="Arial" w:cs="Arial"/>
                <w:b w:val="0"/>
                <w:sz w:val="16"/>
                <w:szCs w:val="16"/>
              </w:rPr>
            </w:pPr>
          </w:p>
        </w:tc>
      </w:tr>
      <w:tr w:rsidR="008F78B8"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78B8" w:rsidRPr="00AF2936" w:rsidRDefault="008F78B8">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rPr>
              <w:t>znesek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78B8" w:rsidRPr="00AF2936" w:rsidRDefault="008F78B8">
            <w:pPr>
              <w:pStyle w:val="Telobesedila"/>
              <w:kinsoku w:val="0"/>
              <w:spacing w:before="160"/>
              <w:jc w:val="right"/>
              <w:rPr>
                <w:rFonts w:ascii="Arial" w:eastAsiaTheme="minorEastAsia" w:hAnsi="Arial" w:cs="Arial"/>
                <w:b w:val="0"/>
                <w:sz w:val="16"/>
                <w:szCs w:val="16"/>
              </w:rPr>
            </w:pPr>
          </w:p>
        </w:tc>
      </w:tr>
      <w:tr w:rsidR="008F78B8" w:rsidRPr="00AF2936" w:rsidTr="00226839">
        <w:tc>
          <w:tcPr>
            <w:tcW w:w="188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8F78B8" w:rsidRPr="00AF2936" w:rsidRDefault="008F78B8" w:rsidP="00776C4B">
            <w:pPr>
              <w:pStyle w:val="Telobesedila"/>
              <w:kinsoku w:val="0"/>
              <w:spacing w:before="160"/>
              <w:rPr>
                <w:rFonts w:ascii="Arial" w:eastAsiaTheme="minorEastAsia" w:hAnsi="Arial" w:cs="Arial"/>
                <w:b w:val="0"/>
                <w:sz w:val="16"/>
                <w:szCs w:val="16"/>
              </w:rPr>
            </w:pPr>
            <w:r w:rsidRPr="00AF2936">
              <w:rPr>
                <w:rFonts w:ascii="Arial" w:hAnsi="Arial" w:cs="Arial"/>
                <w:b w:val="0"/>
                <w:sz w:val="16"/>
                <w:szCs w:val="16"/>
                <w:lang w:val="sl-SI"/>
              </w:rPr>
              <w:t>vrednost</w:t>
            </w:r>
            <w:r w:rsidRPr="00AF2936">
              <w:rPr>
                <w:rFonts w:ascii="Arial" w:hAnsi="Arial" w:cs="Arial"/>
                <w:b w:val="0"/>
                <w:sz w:val="16"/>
                <w:szCs w:val="16"/>
              </w:rPr>
              <w:t xml:space="preserve"> z DDV</w:t>
            </w:r>
          </w:p>
        </w:tc>
        <w:tc>
          <w:tcPr>
            <w:tcW w:w="1882"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8F78B8" w:rsidRPr="00AF2936" w:rsidRDefault="008F78B8" w:rsidP="00776C4B">
            <w:pPr>
              <w:pStyle w:val="Telobesedila"/>
              <w:kinsoku w:val="0"/>
              <w:spacing w:before="160"/>
              <w:jc w:val="right"/>
              <w:rPr>
                <w:rFonts w:ascii="Arial" w:eastAsiaTheme="minorEastAsia" w:hAnsi="Arial" w:cs="Arial"/>
                <w:b w:val="0"/>
                <w:sz w:val="16"/>
                <w:szCs w:val="16"/>
              </w:rPr>
            </w:pPr>
          </w:p>
        </w:tc>
      </w:tr>
    </w:tbl>
    <w:p w:rsidR="00226839" w:rsidRPr="00AF2936" w:rsidRDefault="00226839" w:rsidP="00226839">
      <w:pPr>
        <w:pStyle w:val="Telobesedila"/>
        <w:kinsoku w:val="0"/>
        <w:spacing w:before="5"/>
        <w:rPr>
          <w:rFonts w:ascii="Arial" w:eastAsiaTheme="minorEastAsia" w:hAnsi="Arial" w:cs="Arial"/>
          <w:b w:val="0"/>
          <w:lang w:val="sl-SI"/>
        </w:rPr>
      </w:pPr>
    </w:p>
    <w:p w:rsidR="00226839" w:rsidRPr="00AF2936" w:rsidRDefault="00226839" w:rsidP="00226839">
      <w:pPr>
        <w:pStyle w:val="Telobesedila"/>
        <w:kinsoku w:val="0"/>
        <w:spacing w:before="5"/>
        <w:rPr>
          <w:rFonts w:ascii="Arial" w:eastAsiaTheme="minorEastAsia" w:hAnsi="Arial" w:cs="Arial"/>
          <w:b w:val="0"/>
          <w:lang w:val="sl-SI"/>
        </w:rPr>
      </w:pPr>
    </w:p>
    <w:p w:rsidR="00776C4B" w:rsidRDefault="00776C4B" w:rsidP="00226839">
      <w:pPr>
        <w:pStyle w:val="Telobesedila"/>
        <w:kinsoku w:val="0"/>
        <w:spacing w:before="5"/>
        <w:rPr>
          <w:rFonts w:ascii="Arial" w:eastAsiaTheme="minorEastAsia" w:hAnsi="Arial" w:cs="Arial"/>
          <w:b w:val="0"/>
          <w:lang w:val="sl-SI"/>
        </w:rPr>
      </w:pPr>
    </w:p>
    <w:p w:rsidR="00CA5EEE" w:rsidRDefault="00CA5EEE" w:rsidP="00226839">
      <w:pPr>
        <w:pStyle w:val="Telobesedila"/>
        <w:kinsoku w:val="0"/>
        <w:spacing w:before="5"/>
        <w:rPr>
          <w:rFonts w:ascii="Arial" w:eastAsiaTheme="minorEastAsia" w:hAnsi="Arial" w:cs="Arial"/>
          <w:b w:val="0"/>
          <w:lang w:val="sl-SI"/>
        </w:rPr>
      </w:pPr>
    </w:p>
    <w:p w:rsidR="00CA5EEE" w:rsidRPr="00AF2936" w:rsidRDefault="00CA5EEE" w:rsidP="00226839">
      <w:pPr>
        <w:pStyle w:val="Telobesedila"/>
        <w:kinsoku w:val="0"/>
        <w:spacing w:before="5"/>
        <w:rPr>
          <w:rFonts w:ascii="Arial" w:eastAsiaTheme="minorEastAsia" w:hAnsi="Arial" w:cs="Arial"/>
          <w:b w:val="0"/>
          <w:lang w:val="sl-SI"/>
        </w:rPr>
      </w:pPr>
    </w:p>
    <w:p w:rsidR="00776C4B" w:rsidRPr="00AF2936" w:rsidRDefault="00776C4B" w:rsidP="00226839">
      <w:pPr>
        <w:pStyle w:val="Telobesedila"/>
        <w:kinsoku w:val="0"/>
        <w:spacing w:before="5"/>
        <w:rPr>
          <w:rFonts w:ascii="Arial" w:eastAsiaTheme="minorEastAsia" w:hAnsi="Arial" w:cs="Arial"/>
          <w:b w:val="0"/>
          <w:lang w:val="sl-SI"/>
        </w:rPr>
      </w:pPr>
    </w:p>
    <w:p w:rsidR="00882572" w:rsidRPr="00AF2936" w:rsidRDefault="00882572" w:rsidP="00882572">
      <w:pPr>
        <w:pStyle w:val="Naslov2"/>
        <w:jc w:val="left"/>
        <w:rPr>
          <w:rFonts w:ascii="Arial" w:hAnsi="Arial" w:cs="Arial"/>
          <w:b w:val="0"/>
          <w:i w:val="0"/>
          <w:lang w:eastAsia="en-US"/>
        </w:rPr>
      </w:pPr>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 B2  POGOJI DOBAVE</w:t>
      </w:r>
    </w:p>
    <w:p w:rsidR="00882572" w:rsidRPr="00AF2936" w:rsidRDefault="00882572" w:rsidP="00882572">
      <w:pPr>
        <w:pStyle w:val="Telobesedila"/>
        <w:kinsoku w:val="0"/>
        <w:spacing w:before="147" w:line="264" w:lineRule="auto"/>
        <w:ind w:left="218"/>
        <w:rPr>
          <w:rFonts w:ascii="Arial" w:hAnsi="Arial" w:cs="Arial"/>
          <w:b w:val="0"/>
          <w:lang w:val="sl-SI"/>
        </w:rPr>
      </w:pPr>
    </w:p>
    <w:p w:rsidR="00226839" w:rsidRPr="00AF2936" w:rsidRDefault="00226839" w:rsidP="00226839">
      <w:pPr>
        <w:pStyle w:val="Telobesedila"/>
        <w:kinsoku w:val="0"/>
        <w:spacing w:before="5"/>
        <w:rPr>
          <w:rFonts w:ascii="Arial" w:eastAsiaTheme="minorEastAsia" w:hAnsi="Arial" w:cs="Arial"/>
          <w:b w:val="0"/>
          <w:lang w:val="sl-SI"/>
        </w:rPr>
      </w:pPr>
    </w:p>
    <w:p w:rsidR="00226839" w:rsidRPr="00AF2936" w:rsidRDefault="00226839" w:rsidP="00316E42">
      <w:pPr>
        <w:pStyle w:val="Odstavekseznama"/>
        <w:widowControl w:val="0"/>
        <w:numPr>
          <w:ilvl w:val="0"/>
          <w:numId w:val="4"/>
        </w:numPr>
        <w:tabs>
          <w:tab w:val="left" w:pos="785"/>
          <w:tab w:val="left" w:pos="4297"/>
        </w:tabs>
        <w:kinsoku w:val="0"/>
        <w:overflowPunct w:val="0"/>
        <w:autoSpaceDE w:val="0"/>
        <w:autoSpaceDN w:val="0"/>
        <w:adjustRightInd w:val="0"/>
        <w:spacing w:before="159"/>
        <w:rPr>
          <w:rFonts w:ascii="Arial" w:hAnsi="Arial" w:cs="Arial"/>
          <w:i w:val="0"/>
          <w:sz w:val="22"/>
          <w:szCs w:val="22"/>
        </w:rPr>
      </w:pPr>
      <w:r w:rsidRPr="00AF2936">
        <w:rPr>
          <w:rFonts w:ascii="Arial" w:hAnsi="Arial" w:cs="Arial"/>
          <w:i w:val="0"/>
          <w:sz w:val="22"/>
          <w:szCs w:val="22"/>
        </w:rPr>
        <w:t>Veljavnost ponudbe je</w:t>
      </w:r>
      <w:r w:rsidRPr="00AF2936">
        <w:rPr>
          <w:rFonts w:ascii="Arial" w:hAnsi="Arial" w:cs="Arial"/>
          <w:i w:val="0"/>
          <w:spacing w:val="-8"/>
          <w:sz w:val="22"/>
          <w:szCs w:val="22"/>
        </w:rPr>
        <w:t xml:space="preserve"> </w:t>
      </w:r>
      <w:r w:rsidRPr="00AF2936">
        <w:rPr>
          <w:rFonts w:ascii="Arial" w:hAnsi="Arial" w:cs="Arial"/>
          <w:i w:val="0"/>
          <w:sz w:val="22"/>
          <w:szCs w:val="22"/>
        </w:rPr>
        <w:t>do</w:t>
      </w:r>
      <w:r w:rsidR="00CA5EEE">
        <w:rPr>
          <w:rFonts w:ascii="Arial" w:hAnsi="Arial" w:cs="Arial"/>
          <w:i w:val="0"/>
          <w:sz w:val="22"/>
          <w:szCs w:val="22"/>
        </w:rPr>
        <w:t xml:space="preserve"> </w:t>
      </w:r>
      <w:r w:rsidR="00CA5EEE" w:rsidRPr="00FD0870">
        <w:rPr>
          <w:rFonts w:ascii="Arial" w:hAnsi="Arial" w:cs="Arial"/>
          <w:i w:val="0"/>
          <w:sz w:val="22"/>
          <w:szCs w:val="22"/>
        </w:rPr>
        <w:t>_____________</w:t>
      </w:r>
      <w:r w:rsidRPr="00FD0870">
        <w:rPr>
          <w:rFonts w:ascii="Arial" w:hAnsi="Arial" w:cs="Arial"/>
          <w:i w:val="0"/>
          <w:sz w:val="22"/>
          <w:szCs w:val="22"/>
        </w:rPr>
        <w:tab/>
        <w:t xml:space="preserve">(najmanj do </w:t>
      </w:r>
      <w:r w:rsidR="00882572" w:rsidRPr="00FD0870">
        <w:rPr>
          <w:rFonts w:ascii="Arial" w:hAnsi="Arial" w:cs="Arial"/>
          <w:i w:val="0"/>
          <w:sz w:val="22"/>
          <w:szCs w:val="22"/>
        </w:rPr>
        <w:t>01</w:t>
      </w:r>
      <w:r w:rsidRPr="00FD0870">
        <w:rPr>
          <w:rFonts w:ascii="Arial" w:hAnsi="Arial" w:cs="Arial"/>
          <w:i w:val="0"/>
          <w:sz w:val="22"/>
          <w:szCs w:val="22"/>
        </w:rPr>
        <w:t>.</w:t>
      </w:r>
      <w:r w:rsidR="00285D72">
        <w:rPr>
          <w:rFonts w:ascii="Arial" w:hAnsi="Arial" w:cs="Arial"/>
          <w:i w:val="0"/>
          <w:sz w:val="22"/>
          <w:szCs w:val="22"/>
        </w:rPr>
        <w:t>11</w:t>
      </w:r>
      <w:r w:rsidRPr="00FD0870">
        <w:rPr>
          <w:rFonts w:ascii="Arial" w:hAnsi="Arial" w:cs="Arial"/>
          <w:i w:val="0"/>
          <w:sz w:val="22"/>
          <w:szCs w:val="22"/>
        </w:rPr>
        <w:t>.2019).</w:t>
      </w:r>
    </w:p>
    <w:p w:rsidR="00226839" w:rsidRPr="00AF2936" w:rsidRDefault="00226839" w:rsidP="00316E42">
      <w:pPr>
        <w:pStyle w:val="Odstavekseznama"/>
        <w:widowControl w:val="0"/>
        <w:numPr>
          <w:ilvl w:val="0"/>
          <w:numId w:val="4"/>
        </w:numPr>
        <w:tabs>
          <w:tab w:val="left" w:pos="785"/>
          <w:tab w:val="left" w:pos="4297"/>
        </w:tabs>
        <w:kinsoku w:val="0"/>
        <w:overflowPunct w:val="0"/>
        <w:autoSpaceDE w:val="0"/>
        <w:autoSpaceDN w:val="0"/>
        <w:adjustRightInd w:val="0"/>
        <w:spacing w:before="159"/>
        <w:rPr>
          <w:rFonts w:ascii="Arial" w:hAnsi="Arial" w:cs="Arial"/>
          <w:i w:val="0"/>
          <w:sz w:val="22"/>
          <w:szCs w:val="22"/>
        </w:rPr>
      </w:pPr>
      <w:r w:rsidRPr="00AF2936">
        <w:rPr>
          <w:rFonts w:ascii="Arial" w:hAnsi="Arial" w:cs="Arial"/>
          <w:i w:val="0"/>
          <w:sz w:val="22"/>
          <w:szCs w:val="22"/>
        </w:rPr>
        <w:t>Rok plačila (najmanj 30 dni) je ______ dni od dneva prejema pravilno izstavljene zbirne fakture.</w:t>
      </w:r>
    </w:p>
    <w:p w:rsidR="00226839" w:rsidRPr="00AF2936" w:rsidRDefault="00226839" w:rsidP="00316E42">
      <w:pPr>
        <w:pStyle w:val="Odstavekseznama"/>
        <w:widowControl w:val="0"/>
        <w:numPr>
          <w:ilvl w:val="0"/>
          <w:numId w:val="4"/>
        </w:numPr>
        <w:tabs>
          <w:tab w:val="left" w:pos="785"/>
        </w:tabs>
        <w:kinsoku w:val="0"/>
        <w:overflowPunct w:val="0"/>
        <w:autoSpaceDE w:val="0"/>
        <w:autoSpaceDN w:val="0"/>
        <w:adjustRightInd w:val="0"/>
        <w:spacing w:before="127" w:line="266" w:lineRule="auto"/>
        <w:ind w:right="114"/>
        <w:jc w:val="both"/>
        <w:rPr>
          <w:rFonts w:ascii="Arial" w:hAnsi="Arial" w:cs="Arial"/>
          <w:i w:val="0"/>
          <w:sz w:val="22"/>
          <w:szCs w:val="22"/>
        </w:rPr>
      </w:pPr>
      <w:r w:rsidRPr="00AF2936">
        <w:rPr>
          <w:rFonts w:ascii="Arial" w:hAnsi="Arial" w:cs="Arial"/>
          <w:i w:val="0"/>
          <w:sz w:val="22"/>
          <w:szCs w:val="22"/>
        </w:rPr>
        <w:t>Dobave po posameznem naročilu naročnika bomo izvedli v roku 3 delovnih dni od naročila</w:t>
      </w:r>
      <w:r w:rsidRPr="00AF2936">
        <w:rPr>
          <w:rFonts w:ascii="Arial" w:hAnsi="Arial" w:cs="Arial"/>
          <w:i w:val="0"/>
          <w:spacing w:val="26"/>
          <w:sz w:val="22"/>
          <w:szCs w:val="22"/>
        </w:rPr>
        <w:t xml:space="preserve"> </w:t>
      </w:r>
      <w:r w:rsidRPr="00AF2936">
        <w:rPr>
          <w:rFonts w:ascii="Arial" w:hAnsi="Arial" w:cs="Arial"/>
          <w:i w:val="0"/>
          <w:sz w:val="22"/>
          <w:szCs w:val="22"/>
        </w:rPr>
        <w:t>s strani</w:t>
      </w:r>
      <w:r w:rsidRPr="00AF2936">
        <w:rPr>
          <w:rFonts w:ascii="Arial" w:hAnsi="Arial" w:cs="Arial"/>
          <w:i w:val="0"/>
          <w:spacing w:val="-1"/>
          <w:sz w:val="22"/>
          <w:szCs w:val="22"/>
        </w:rPr>
        <w:t xml:space="preserve"> </w:t>
      </w:r>
      <w:r w:rsidRPr="00AF2936">
        <w:rPr>
          <w:rFonts w:ascii="Arial" w:hAnsi="Arial" w:cs="Arial"/>
          <w:i w:val="0"/>
          <w:sz w:val="22"/>
          <w:szCs w:val="22"/>
        </w:rPr>
        <w:t>naročnika. Zagotavljamo sukcesivno dobavo naročenega materiala na sedež naročnika.</w:t>
      </w:r>
    </w:p>
    <w:p w:rsidR="00226839" w:rsidRPr="006975FC" w:rsidRDefault="00226839" w:rsidP="00316E42">
      <w:pPr>
        <w:pStyle w:val="Odstavekseznama"/>
        <w:widowControl w:val="0"/>
        <w:numPr>
          <w:ilvl w:val="0"/>
          <w:numId w:val="4"/>
        </w:numPr>
        <w:tabs>
          <w:tab w:val="left" w:pos="785"/>
        </w:tabs>
        <w:kinsoku w:val="0"/>
        <w:overflowPunct w:val="0"/>
        <w:autoSpaceDE w:val="0"/>
        <w:autoSpaceDN w:val="0"/>
        <w:adjustRightInd w:val="0"/>
        <w:spacing w:before="127" w:line="266" w:lineRule="auto"/>
        <w:ind w:right="114"/>
        <w:jc w:val="both"/>
        <w:rPr>
          <w:rFonts w:ascii="Arial" w:hAnsi="Arial" w:cs="Arial"/>
          <w:i w:val="0"/>
          <w:sz w:val="22"/>
          <w:szCs w:val="22"/>
        </w:rPr>
      </w:pPr>
      <w:r w:rsidRPr="006975FC">
        <w:rPr>
          <w:rFonts w:ascii="Arial" w:hAnsi="Arial" w:cs="Arial"/>
          <w:i w:val="0"/>
          <w:sz w:val="22"/>
          <w:szCs w:val="22"/>
        </w:rPr>
        <w:t>Na zahtevo</w:t>
      </w:r>
      <w:r w:rsidRPr="00AF2936">
        <w:rPr>
          <w:rFonts w:ascii="Arial" w:hAnsi="Arial" w:cs="Arial"/>
          <w:i w:val="0"/>
          <w:sz w:val="22"/>
          <w:szCs w:val="22"/>
        </w:rPr>
        <w:t xml:space="preserve"> naročnika bomo v ro</w:t>
      </w:r>
      <w:bookmarkStart w:id="1" w:name="_GoBack"/>
      <w:bookmarkEnd w:id="1"/>
      <w:r w:rsidRPr="00AF2936">
        <w:rPr>
          <w:rFonts w:ascii="Arial" w:hAnsi="Arial" w:cs="Arial"/>
          <w:i w:val="0"/>
          <w:sz w:val="22"/>
          <w:szCs w:val="22"/>
        </w:rPr>
        <w:t xml:space="preserve">ku 3 delovnih dni po pozivu predložili vse zahtevane vzorce, prospekte, certifikate in originalno tehnično dokumentacijo proizvajalca. </w:t>
      </w:r>
      <w:r w:rsidRPr="006975FC">
        <w:rPr>
          <w:rFonts w:ascii="Arial" w:hAnsi="Arial" w:cs="Arial"/>
          <w:i w:val="0"/>
          <w:sz w:val="22"/>
          <w:szCs w:val="22"/>
        </w:rPr>
        <w:t xml:space="preserve">Strinjamo se, da nas bo naročnik v primeru, da vsega zahtevanega ne bomo predložili v roku v celoti, izločil iz nadaljnjega ocenjevanja. </w:t>
      </w:r>
    </w:p>
    <w:p w:rsidR="00226839" w:rsidRPr="00AF2936" w:rsidRDefault="00226839" w:rsidP="00316E42">
      <w:pPr>
        <w:pStyle w:val="Odstavekseznama"/>
        <w:widowControl w:val="0"/>
        <w:numPr>
          <w:ilvl w:val="0"/>
          <w:numId w:val="4"/>
        </w:numPr>
        <w:tabs>
          <w:tab w:val="left" w:pos="785"/>
        </w:tabs>
        <w:kinsoku w:val="0"/>
        <w:overflowPunct w:val="0"/>
        <w:autoSpaceDE w:val="0"/>
        <w:autoSpaceDN w:val="0"/>
        <w:adjustRightInd w:val="0"/>
        <w:spacing w:before="153" w:line="268" w:lineRule="auto"/>
        <w:ind w:right="115"/>
        <w:jc w:val="both"/>
        <w:rPr>
          <w:rFonts w:ascii="Arial" w:hAnsi="Arial" w:cs="Arial"/>
          <w:i w:val="0"/>
          <w:sz w:val="22"/>
          <w:szCs w:val="22"/>
        </w:rPr>
      </w:pPr>
      <w:r w:rsidRPr="00AF2936">
        <w:rPr>
          <w:rFonts w:ascii="Arial" w:hAnsi="Arial" w:cs="Arial"/>
          <w:i w:val="0"/>
          <w:sz w:val="22"/>
          <w:szCs w:val="22"/>
        </w:rPr>
        <w:t>Cene v ponudbi vključujejo vse stroške, davke in morebitne popuste tako, da</w:t>
      </w:r>
      <w:r w:rsidRPr="00AF2936">
        <w:rPr>
          <w:rFonts w:ascii="Arial" w:hAnsi="Arial" w:cs="Arial"/>
          <w:i w:val="0"/>
          <w:spacing w:val="-5"/>
          <w:sz w:val="22"/>
          <w:szCs w:val="22"/>
        </w:rPr>
        <w:t xml:space="preserve"> </w:t>
      </w:r>
      <w:r w:rsidRPr="00AF2936">
        <w:rPr>
          <w:rFonts w:ascii="Arial" w:hAnsi="Arial" w:cs="Arial"/>
          <w:i w:val="0"/>
          <w:sz w:val="22"/>
          <w:szCs w:val="22"/>
        </w:rPr>
        <w:t>naročnika ne bremenijo kakršni koli drugi stroški, povezani s predmetom javnega naročila.</w:t>
      </w:r>
      <w:r w:rsidRPr="00AF2936">
        <w:rPr>
          <w:rFonts w:ascii="Arial" w:hAnsi="Arial" w:cs="Arial"/>
          <w:i w:val="0"/>
          <w:spacing w:val="-17"/>
          <w:sz w:val="22"/>
          <w:szCs w:val="22"/>
        </w:rPr>
        <w:t xml:space="preserve"> </w:t>
      </w:r>
      <w:r w:rsidRPr="00AF2936">
        <w:rPr>
          <w:rFonts w:ascii="Arial" w:hAnsi="Arial" w:cs="Arial"/>
          <w:i w:val="0"/>
          <w:sz w:val="22"/>
          <w:szCs w:val="22"/>
        </w:rPr>
        <w:t>Popust je vključen v končno ponudbeno vrednost. Ponujene cene so fiksne in</w:t>
      </w:r>
      <w:r w:rsidRPr="00AF2936">
        <w:rPr>
          <w:rFonts w:ascii="Arial" w:hAnsi="Arial" w:cs="Arial"/>
          <w:i w:val="0"/>
          <w:spacing w:val="19"/>
          <w:sz w:val="22"/>
          <w:szCs w:val="22"/>
        </w:rPr>
        <w:t xml:space="preserve"> </w:t>
      </w:r>
      <w:r w:rsidRPr="00AF2936">
        <w:rPr>
          <w:rFonts w:ascii="Arial" w:hAnsi="Arial" w:cs="Arial"/>
          <w:i w:val="0"/>
          <w:sz w:val="22"/>
          <w:szCs w:val="22"/>
        </w:rPr>
        <w:t>nespremenljive za</w:t>
      </w:r>
      <w:r w:rsidRPr="00AF2936">
        <w:rPr>
          <w:rFonts w:ascii="Arial" w:hAnsi="Arial" w:cs="Arial"/>
          <w:i w:val="0"/>
          <w:spacing w:val="37"/>
          <w:sz w:val="22"/>
          <w:szCs w:val="22"/>
        </w:rPr>
        <w:t xml:space="preserve"> </w:t>
      </w:r>
      <w:r w:rsidRPr="00AF2936">
        <w:rPr>
          <w:rFonts w:ascii="Arial" w:hAnsi="Arial" w:cs="Arial"/>
          <w:i w:val="0"/>
          <w:sz w:val="22"/>
          <w:szCs w:val="22"/>
        </w:rPr>
        <w:t>ves</w:t>
      </w:r>
      <w:r w:rsidRPr="00AF2936">
        <w:rPr>
          <w:rFonts w:ascii="Arial" w:hAnsi="Arial" w:cs="Arial"/>
          <w:i w:val="0"/>
          <w:spacing w:val="35"/>
          <w:sz w:val="22"/>
          <w:szCs w:val="22"/>
        </w:rPr>
        <w:t xml:space="preserve"> </w:t>
      </w:r>
      <w:r w:rsidRPr="00AF2936">
        <w:rPr>
          <w:rFonts w:ascii="Arial" w:hAnsi="Arial" w:cs="Arial"/>
          <w:i w:val="0"/>
          <w:sz w:val="22"/>
          <w:szCs w:val="22"/>
        </w:rPr>
        <w:t>čas</w:t>
      </w:r>
      <w:r w:rsidRPr="00AF2936">
        <w:rPr>
          <w:rFonts w:ascii="Arial" w:hAnsi="Arial" w:cs="Arial"/>
          <w:i w:val="0"/>
          <w:spacing w:val="35"/>
          <w:sz w:val="22"/>
          <w:szCs w:val="22"/>
        </w:rPr>
        <w:t xml:space="preserve"> </w:t>
      </w:r>
      <w:r w:rsidRPr="00AF2936">
        <w:rPr>
          <w:rFonts w:ascii="Arial" w:hAnsi="Arial" w:cs="Arial"/>
          <w:i w:val="0"/>
          <w:sz w:val="22"/>
          <w:szCs w:val="22"/>
        </w:rPr>
        <w:t>trajanja</w:t>
      </w:r>
      <w:r w:rsidRPr="00AF2936">
        <w:rPr>
          <w:rFonts w:ascii="Arial" w:hAnsi="Arial" w:cs="Arial"/>
          <w:i w:val="0"/>
          <w:spacing w:val="34"/>
          <w:sz w:val="22"/>
          <w:szCs w:val="22"/>
        </w:rPr>
        <w:t xml:space="preserve"> </w:t>
      </w:r>
      <w:r w:rsidRPr="00AF2936">
        <w:rPr>
          <w:rFonts w:ascii="Arial" w:hAnsi="Arial" w:cs="Arial"/>
          <w:i w:val="0"/>
          <w:sz w:val="22"/>
          <w:szCs w:val="22"/>
        </w:rPr>
        <w:t>pogodbe. Predračun je pripravljen za ocenjeno količino enega leta.</w:t>
      </w:r>
    </w:p>
    <w:p w:rsidR="00226839" w:rsidRPr="00AF2936" w:rsidRDefault="00226839" w:rsidP="00316E42">
      <w:pPr>
        <w:pStyle w:val="Odstavekseznama"/>
        <w:widowControl w:val="0"/>
        <w:numPr>
          <w:ilvl w:val="0"/>
          <w:numId w:val="4"/>
        </w:numPr>
        <w:tabs>
          <w:tab w:val="left" w:pos="905"/>
        </w:tabs>
        <w:kinsoku w:val="0"/>
        <w:overflowPunct w:val="0"/>
        <w:autoSpaceDE w:val="0"/>
        <w:autoSpaceDN w:val="0"/>
        <w:adjustRightInd w:val="0"/>
        <w:spacing w:before="50" w:line="268" w:lineRule="auto"/>
        <w:ind w:right="114"/>
        <w:jc w:val="both"/>
        <w:rPr>
          <w:rFonts w:ascii="Arial" w:hAnsi="Arial" w:cs="Arial"/>
          <w:i w:val="0"/>
          <w:sz w:val="22"/>
          <w:szCs w:val="22"/>
        </w:rPr>
      </w:pPr>
      <w:r w:rsidRPr="00AF2936">
        <w:rPr>
          <w:rFonts w:ascii="Arial" w:hAnsi="Arial" w:cs="Arial"/>
          <w:i w:val="0"/>
          <w:sz w:val="22"/>
          <w:szCs w:val="22"/>
        </w:rPr>
        <w:t xml:space="preserve">Strinjamo se, da naročnik ni zavezan sprejeti nobene od ponudb, ki jih je prejel, ter </w:t>
      </w:r>
      <w:r w:rsidRPr="00AF2936">
        <w:rPr>
          <w:rFonts w:ascii="Arial" w:hAnsi="Arial" w:cs="Arial"/>
          <w:i w:val="0"/>
          <w:spacing w:val="10"/>
          <w:sz w:val="22"/>
          <w:szCs w:val="22"/>
        </w:rPr>
        <w:t xml:space="preserve"> </w:t>
      </w:r>
      <w:r w:rsidRPr="00AF2936">
        <w:rPr>
          <w:rFonts w:ascii="Arial" w:hAnsi="Arial" w:cs="Arial"/>
          <w:i w:val="0"/>
          <w:sz w:val="22"/>
          <w:szCs w:val="22"/>
        </w:rPr>
        <w:t>da</w:t>
      </w:r>
      <w:r w:rsidRPr="00AF2936">
        <w:rPr>
          <w:rFonts w:ascii="Arial" w:hAnsi="Arial" w:cs="Arial"/>
          <w:i w:val="0"/>
          <w:spacing w:val="-1"/>
          <w:sz w:val="22"/>
          <w:szCs w:val="22"/>
        </w:rPr>
        <w:t xml:space="preserve"> </w:t>
      </w:r>
      <w:r w:rsidRPr="00AF2936">
        <w:rPr>
          <w:rFonts w:ascii="Arial" w:hAnsi="Arial" w:cs="Arial"/>
          <w:i w:val="0"/>
          <w:sz w:val="22"/>
          <w:szCs w:val="22"/>
        </w:rPr>
        <w:t>v primeru odstopa naročnika od javnega naročila ne bodo povrnjeni</w:t>
      </w:r>
      <w:r w:rsidRPr="00AF2936">
        <w:rPr>
          <w:rFonts w:ascii="Arial" w:hAnsi="Arial" w:cs="Arial"/>
          <w:i w:val="0"/>
          <w:spacing w:val="21"/>
          <w:sz w:val="22"/>
          <w:szCs w:val="22"/>
        </w:rPr>
        <w:t xml:space="preserve"> </w:t>
      </w:r>
      <w:r w:rsidRPr="00AF2936">
        <w:rPr>
          <w:rFonts w:ascii="Arial" w:hAnsi="Arial" w:cs="Arial"/>
          <w:i w:val="0"/>
          <w:sz w:val="22"/>
          <w:szCs w:val="22"/>
        </w:rPr>
        <w:t>ponudniku nobeni stroški v zvezi z izdelavo</w:t>
      </w:r>
      <w:r w:rsidRPr="00AF2936">
        <w:rPr>
          <w:rFonts w:ascii="Arial" w:hAnsi="Arial" w:cs="Arial"/>
          <w:i w:val="0"/>
          <w:spacing w:val="-4"/>
          <w:sz w:val="22"/>
          <w:szCs w:val="22"/>
        </w:rPr>
        <w:t xml:space="preserve"> </w:t>
      </w:r>
      <w:r w:rsidRPr="00AF2936">
        <w:rPr>
          <w:rFonts w:ascii="Arial" w:hAnsi="Arial" w:cs="Arial"/>
          <w:i w:val="0"/>
          <w:sz w:val="22"/>
          <w:szCs w:val="22"/>
        </w:rPr>
        <w:t>ponudb.</w:t>
      </w:r>
    </w:p>
    <w:p w:rsidR="00226839" w:rsidRPr="00AF2936" w:rsidRDefault="00226839" w:rsidP="00316E42">
      <w:pPr>
        <w:pStyle w:val="Odstavekseznama"/>
        <w:widowControl w:val="0"/>
        <w:numPr>
          <w:ilvl w:val="0"/>
          <w:numId w:val="4"/>
        </w:numPr>
        <w:tabs>
          <w:tab w:val="left" w:pos="905"/>
        </w:tabs>
        <w:kinsoku w:val="0"/>
        <w:overflowPunct w:val="0"/>
        <w:autoSpaceDE w:val="0"/>
        <w:autoSpaceDN w:val="0"/>
        <w:adjustRightInd w:val="0"/>
        <w:spacing w:before="122" w:line="268" w:lineRule="auto"/>
        <w:ind w:right="114"/>
        <w:jc w:val="both"/>
        <w:rPr>
          <w:rFonts w:ascii="Arial" w:hAnsi="Arial" w:cs="Arial"/>
          <w:i w:val="0"/>
          <w:sz w:val="22"/>
          <w:szCs w:val="22"/>
        </w:rPr>
      </w:pPr>
      <w:r w:rsidRPr="00AF2936">
        <w:rPr>
          <w:rFonts w:ascii="Arial" w:hAnsi="Arial" w:cs="Arial"/>
          <w:i w:val="0"/>
          <w:sz w:val="22"/>
          <w:szCs w:val="22"/>
        </w:rPr>
        <w:t>Ponudbeno dokumentacijo smo pripravili v skladu s predpisi o varstvu pri</w:t>
      </w:r>
      <w:r w:rsidRPr="00AF2936">
        <w:rPr>
          <w:rFonts w:ascii="Arial" w:hAnsi="Arial" w:cs="Arial"/>
          <w:i w:val="0"/>
          <w:spacing w:val="48"/>
          <w:sz w:val="22"/>
          <w:szCs w:val="22"/>
        </w:rPr>
        <w:t xml:space="preserve"> </w:t>
      </w:r>
      <w:r w:rsidRPr="00AF2936">
        <w:rPr>
          <w:rFonts w:ascii="Arial" w:hAnsi="Arial" w:cs="Arial"/>
          <w:i w:val="0"/>
          <w:sz w:val="22"/>
          <w:szCs w:val="22"/>
        </w:rPr>
        <w:t>delu,</w:t>
      </w:r>
      <w:r w:rsidRPr="00AF2936">
        <w:rPr>
          <w:rFonts w:ascii="Arial" w:hAnsi="Arial" w:cs="Arial"/>
          <w:i w:val="0"/>
          <w:spacing w:val="-1"/>
          <w:sz w:val="22"/>
          <w:szCs w:val="22"/>
        </w:rPr>
        <w:t xml:space="preserve"> </w:t>
      </w:r>
      <w:r w:rsidRPr="00AF2936">
        <w:rPr>
          <w:rFonts w:ascii="Arial" w:hAnsi="Arial" w:cs="Arial"/>
          <w:i w:val="0"/>
          <w:sz w:val="22"/>
          <w:szCs w:val="22"/>
        </w:rPr>
        <w:t>zaposlovanju in delovnih pogojih, ki veljajo v Republiki Sloveniji. Svoje pogodbene</w:t>
      </w:r>
      <w:r w:rsidRPr="00AF2936">
        <w:rPr>
          <w:rFonts w:ascii="Arial" w:hAnsi="Arial" w:cs="Arial"/>
          <w:i w:val="0"/>
          <w:spacing w:val="-1"/>
          <w:sz w:val="22"/>
          <w:szCs w:val="22"/>
        </w:rPr>
        <w:t xml:space="preserve"> </w:t>
      </w:r>
      <w:r w:rsidRPr="00AF2936">
        <w:rPr>
          <w:rFonts w:ascii="Arial" w:hAnsi="Arial" w:cs="Arial"/>
          <w:i w:val="0"/>
          <w:sz w:val="22"/>
          <w:szCs w:val="22"/>
        </w:rPr>
        <w:t>obveznosti bomo izpolnili po navodilih naročnika in predpisi o varstvu pri</w:t>
      </w:r>
      <w:r w:rsidRPr="00AF2936">
        <w:rPr>
          <w:rFonts w:ascii="Arial" w:hAnsi="Arial" w:cs="Arial"/>
          <w:i w:val="0"/>
          <w:spacing w:val="59"/>
          <w:sz w:val="22"/>
          <w:szCs w:val="22"/>
        </w:rPr>
        <w:t xml:space="preserve"> </w:t>
      </w:r>
      <w:r w:rsidRPr="00AF2936">
        <w:rPr>
          <w:rFonts w:ascii="Arial" w:hAnsi="Arial" w:cs="Arial"/>
          <w:i w:val="0"/>
          <w:sz w:val="22"/>
          <w:szCs w:val="22"/>
        </w:rPr>
        <w:t>delu,</w:t>
      </w:r>
      <w:r w:rsidRPr="00AF2936">
        <w:rPr>
          <w:rFonts w:ascii="Arial" w:hAnsi="Arial" w:cs="Arial"/>
          <w:i w:val="0"/>
          <w:spacing w:val="-1"/>
          <w:sz w:val="22"/>
          <w:szCs w:val="22"/>
        </w:rPr>
        <w:t xml:space="preserve"> </w:t>
      </w:r>
      <w:r w:rsidRPr="00AF2936">
        <w:rPr>
          <w:rFonts w:ascii="Arial" w:hAnsi="Arial" w:cs="Arial"/>
          <w:i w:val="0"/>
          <w:sz w:val="22"/>
          <w:szCs w:val="22"/>
        </w:rPr>
        <w:t>zaposlovanju in delovnih pogojih, ki veljajo v Republiki</w:t>
      </w:r>
      <w:r w:rsidRPr="00AF2936">
        <w:rPr>
          <w:rFonts w:ascii="Arial" w:hAnsi="Arial" w:cs="Arial"/>
          <w:i w:val="0"/>
          <w:spacing w:val="-8"/>
          <w:sz w:val="22"/>
          <w:szCs w:val="22"/>
        </w:rPr>
        <w:t xml:space="preserve"> </w:t>
      </w:r>
      <w:r w:rsidRPr="00AF2936">
        <w:rPr>
          <w:rFonts w:ascii="Arial" w:hAnsi="Arial" w:cs="Arial"/>
          <w:i w:val="0"/>
          <w:sz w:val="22"/>
          <w:szCs w:val="22"/>
        </w:rPr>
        <w:t>Sloveniji.</w:t>
      </w:r>
    </w:p>
    <w:p w:rsidR="00226839" w:rsidRPr="00AF2936" w:rsidRDefault="00226839" w:rsidP="00316E42">
      <w:pPr>
        <w:pStyle w:val="Odstavekseznama"/>
        <w:widowControl w:val="0"/>
        <w:numPr>
          <w:ilvl w:val="0"/>
          <w:numId w:val="4"/>
        </w:numPr>
        <w:tabs>
          <w:tab w:val="left" w:pos="905"/>
        </w:tabs>
        <w:kinsoku w:val="0"/>
        <w:overflowPunct w:val="0"/>
        <w:autoSpaceDE w:val="0"/>
        <w:autoSpaceDN w:val="0"/>
        <w:adjustRightInd w:val="0"/>
        <w:spacing w:before="122" w:line="256" w:lineRule="auto"/>
        <w:ind w:right="116"/>
        <w:jc w:val="both"/>
        <w:rPr>
          <w:rFonts w:ascii="Arial" w:hAnsi="Arial" w:cs="Arial"/>
          <w:i w:val="0"/>
          <w:sz w:val="22"/>
          <w:szCs w:val="22"/>
        </w:rPr>
      </w:pPr>
      <w:r w:rsidRPr="00AF2936">
        <w:rPr>
          <w:rFonts w:ascii="Arial" w:hAnsi="Arial" w:cs="Arial"/>
          <w:i w:val="0"/>
          <w:sz w:val="22"/>
          <w:szCs w:val="22"/>
        </w:rPr>
        <w:t>V celoti sprejemamo pogoje v zvezi z oddajo javnega naročila in vse pogoje,</w:t>
      </w:r>
      <w:r w:rsidRPr="00AF2936">
        <w:rPr>
          <w:rFonts w:ascii="Arial" w:hAnsi="Arial" w:cs="Arial"/>
          <w:i w:val="0"/>
          <w:spacing w:val="23"/>
          <w:sz w:val="22"/>
          <w:szCs w:val="22"/>
        </w:rPr>
        <w:t xml:space="preserve"> </w:t>
      </w:r>
      <w:r w:rsidRPr="00AF2936">
        <w:rPr>
          <w:rFonts w:ascii="Arial" w:hAnsi="Arial" w:cs="Arial"/>
          <w:i w:val="0"/>
          <w:sz w:val="22"/>
          <w:szCs w:val="22"/>
        </w:rPr>
        <w:t>navedene</w:t>
      </w:r>
      <w:r w:rsidRPr="00AF2936">
        <w:rPr>
          <w:rFonts w:ascii="Arial" w:hAnsi="Arial" w:cs="Arial"/>
          <w:i w:val="0"/>
          <w:spacing w:val="-1"/>
          <w:sz w:val="22"/>
          <w:szCs w:val="22"/>
        </w:rPr>
        <w:t xml:space="preserve"> </w:t>
      </w:r>
      <w:r w:rsidRPr="00AF2936">
        <w:rPr>
          <w:rFonts w:ascii="Arial" w:hAnsi="Arial" w:cs="Arial"/>
          <w:i w:val="0"/>
          <w:sz w:val="22"/>
          <w:szCs w:val="22"/>
        </w:rPr>
        <w:t>v</w:t>
      </w:r>
      <w:r w:rsidRPr="00AF2936">
        <w:rPr>
          <w:rFonts w:ascii="Arial" w:hAnsi="Arial" w:cs="Arial"/>
          <w:i w:val="0"/>
          <w:spacing w:val="19"/>
          <w:sz w:val="22"/>
          <w:szCs w:val="22"/>
        </w:rPr>
        <w:t xml:space="preserve"> </w:t>
      </w:r>
      <w:r w:rsidRPr="00AF2936">
        <w:rPr>
          <w:rFonts w:ascii="Arial" w:hAnsi="Arial" w:cs="Arial"/>
          <w:i w:val="0"/>
          <w:sz w:val="22"/>
          <w:szCs w:val="22"/>
        </w:rPr>
        <w:t>razpisni</w:t>
      </w:r>
      <w:r w:rsidRPr="00AF2936">
        <w:rPr>
          <w:rFonts w:ascii="Arial" w:hAnsi="Arial" w:cs="Arial"/>
          <w:i w:val="0"/>
          <w:spacing w:val="20"/>
          <w:sz w:val="22"/>
          <w:szCs w:val="22"/>
        </w:rPr>
        <w:t xml:space="preserve"> </w:t>
      </w:r>
      <w:r w:rsidRPr="00AF2936">
        <w:rPr>
          <w:rFonts w:ascii="Arial" w:hAnsi="Arial" w:cs="Arial"/>
          <w:i w:val="0"/>
          <w:sz w:val="22"/>
          <w:szCs w:val="22"/>
        </w:rPr>
        <w:t>dokumentaciji,</w:t>
      </w:r>
      <w:r w:rsidRPr="00AF2936">
        <w:rPr>
          <w:rFonts w:ascii="Arial" w:hAnsi="Arial" w:cs="Arial"/>
          <w:i w:val="0"/>
          <w:spacing w:val="20"/>
          <w:sz w:val="22"/>
          <w:szCs w:val="22"/>
        </w:rPr>
        <w:t xml:space="preserve"> </w:t>
      </w:r>
      <w:r w:rsidRPr="00AF2936">
        <w:rPr>
          <w:rFonts w:ascii="Arial" w:hAnsi="Arial" w:cs="Arial"/>
          <w:i w:val="0"/>
          <w:sz w:val="22"/>
          <w:szCs w:val="22"/>
        </w:rPr>
        <w:t>pod</w:t>
      </w:r>
      <w:r w:rsidRPr="00AF2936">
        <w:rPr>
          <w:rFonts w:ascii="Arial" w:hAnsi="Arial" w:cs="Arial"/>
          <w:i w:val="0"/>
          <w:spacing w:val="21"/>
          <w:sz w:val="22"/>
          <w:szCs w:val="22"/>
        </w:rPr>
        <w:t xml:space="preserve"> </w:t>
      </w:r>
      <w:r w:rsidRPr="00AF2936">
        <w:rPr>
          <w:rFonts w:ascii="Arial" w:hAnsi="Arial" w:cs="Arial"/>
          <w:i w:val="0"/>
          <w:sz w:val="22"/>
          <w:szCs w:val="22"/>
        </w:rPr>
        <w:t>katerimi</w:t>
      </w:r>
      <w:r w:rsidRPr="00AF2936">
        <w:rPr>
          <w:rFonts w:ascii="Arial" w:hAnsi="Arial" w:cs="Arial"/>
          <w:i w:val="0"/>
          <w:spacing w:val="20"/>
          <w:sz w:val="22"/>
          <w:szCs w:val="22"/>
        </w:rPr>
        <w:t xml:space="preserve"> </w:t>
      </w:r>
      <w:r w:rsidRPr="00AF2936">
        <w:rPr>
          <w:rFonts w:ascii="Arial" w:hAnsi="Arial" w:cs="Arial"/>
          <w:i w:val="0"/>
          <w:sz w:val="22"/>
          <w:szCs w:val="22"/>
        </w:rPr>
        <w:t>dajemo</w:t>
      </w:r>
      <w:r w:rsidRPr="00AF2936">
        <w:rPr>
          <w:rFonts w:ascii="Arial" w:hAnsi="Arial" w:cs="Arial"/>
          <w:i w:val="0"/>
          <w:spacing w:val="21"/>
          <w:sz w:val="22"/>
          <w:szCs w:val="22"/>
        </w:rPr>
        <w:t xml:space="preserve"> </w:t>
      </w:r>
      <w:r w:rsidRPr="00AF2936">
        <w:rPr>
          <w:rFonts w:ascii="Arial" w:hAnsi="Arial" w:cs="Arial"/>
          <w:i w:val="0"/>
          <w:sz w:val="22"/>
          <w:szCs w:val="22"/>
        </w:rPr>
        <w:t>svojo</w:t>
      </w:r>
      <w:r w:rsidRPr="00AF2936">
        <w:rPr>
          <w:rFonts w:ascii="Arial" w:hAnsi="Arial" w:cs="Arial"/>
          <w:i w:val="0"/>
          <w:spacing w:val="22"/>
          <w:sz w:val="22"/>
          <w:szCs w:val="22"/>
        </w:rPr>
        <w:t xml:space="preserve"> </w:t>
      </w:r>
      <w:r w:rsidRPr="00AF2936">
        <w:rPr>
          <w:rFonts w:ascii="Arial" w:hAnsi="Arial" w:cs="Arial"/>
          <w:i w:val="0"/>
          <w:sz w:val="22"/>
          <w:szCs w:val="22"/>
        </w:rPr>
        <w:t>ponudbo.</w:t>
      </w:r>
      <w:r w:rsidRPr="00AF2936">
        <w:rPr>
          <w:rFonts w:ascii="Arial" w:hAnsi="Arial" w:cs="Arial"/>
          <w:i w:val="0"/>
          <w:spacing w:val="22"/>
          <w:sz w:val="22"/>
          <w:szCs w:val="22"/>
        </w:rPr>
        <w:t xml:space="preserve"> </w:t>
      </w:r>
      <w:r w:rsidRPr="00AF2936">
        <w:rPr>
          <w:rFonts w:ascii="Arial" w:hAnsi="Arial" w:cs="Arial"/>
          <w:i w:val="0"/>
          <w:sz w:val="22"/>
          <w:szCs w:val="22"/>
        </w:rPr>
        <w:t>Soglašamo,</w:t>
      </w:r>
      <w:r w:rsidRPr="00AF2936">
        <w:rPr>
          <w:rFonts w:ascii="Arial" w:hAnsi="Arial" w:cs="Arial"/>
          <w:i w:val="0"/>
          <w:spacing w:val="22"/>
          <w:sz w:val="22"/>
          <w:szCs w:val="22"/>
        </w:rPr>
        <w:t xml:space="preserve"> </w:t>
      </w:r>
      <w:r w:rsidRPr="00AF2936">
        <w:rPr>
          <w:rFonts w:ascii="Arial" w:hAnsi="Arial" w:cs="Arial"/>
          <w:i w:val="0"/>
          <w:sz w:val="22"/>
          <w:szCs w:val="22"/>
        </w:rPr>
        <w:t>da</w:t>
      </w:r>
      <w:r w:rsidRPr="00AF2936">
        <w:rPr>
          <w:rFonts w:ascii="Arial" w:hAnsi="Arial" w:cs="Arial"/>
          <w:i w:val="0"/>
          <w:spacing w:val="21"/>
          <w:sz w:val="22"/>
          <w:szCs w:val="22"/>
        </w:rPr>
        <w:t xml:space="preserve"> </w:t>
      </w:r>
      <w:r w:rsidRPr="00AF2936">
        <w:rPr>
          <w:rFonts w:ascii="Arial" w:hAnsi="Arial" w:cs="Arial"/>
          <w:i w:val="0"/>
          <w:sz w:val="22"/>
          <w:szCs w:val="22"/>
        </w:rPr>
        <w:t>bodo</w:t>
      </w:r>
      <w:r w:rsidRPr="00AF2936">
        <w:rPr>
          <w:rFonts w:ascii="Arial" w:hAnsi="Arial" w:cs="Arial"/>
          <w:i w:val="0"/>
          <w:spacing w:val="21"/>
          <w:sz w:val="22"/>
          <w:szCs w:val="22"/>
        </w:rPr>
        <w:t xml:space="preserve"> </w:t>
      </w:r>
      <w:r w:rsidRPr="00AF2936">
        <w:rPr>
          <w:rFonts w:ascii="Arial" w:hAnsi="Arial" w:cs="Arial"/>
          <w:i w:val="0"/>
          <w:sz w:val="22"/>
          <w:szCs w:val="22"/>
        </w:rPr>
        <w:t>ti pogoji v celoti sestavni del pogodbe, ki ne more biti kontradiktorna tem</w:t>
      </w:r>
      <w:r w:rsidRPr="00AF2936">
        <w:rPr>
          <w:rFonts w:ascii="Arial" w:hAnsi="Arial" w:cs="Arial"/>
          <w:i w:val="0"/>
          <w:spacing w:val="-21"/>
          <w:sz w:val="22"/>
          <w:szCs w:val="22"/>
        </w:rPr>
        <w:t xml:space="preserve"> </w:t>
      </w:r>
      <w:r w:rsidRPr="00AF2936">
        <w:rPr>
          <w:rFonts w:ascii="Arial" w:hAnsi="Arial" w:cs="Arial"/>
          <w:i w:val="0"/>
          <w:sz w:val="22"/>
          <w:szCs w:val="22"/>
        </w:rPr>
        <w:t>pogojem.</w:t>
      </w:r>
    </w:p>
    <w:p w:rsidR="00226839" w:rsidRPr="006C3F3C" w:rsidRDefault="00226839" w:rsidP="00316E42">
      <w:pPr>
        <w:pStyle w:val="Odstavekseznama"/>
        <w:widowControl w:val="0"/>
        <w:numPr>
          <w:ilvl w:val="0"/>
          <w:numId w:val="4"/>
        </w:numPr>
        <w:tabs>
          <w:tab w:val="left" w:pos="905"/>
        </w:tabs>
        <w:kinsoku w:val="0"/>
        <w:overflowPunct w:val="0"/>
        <w:autoSpaceDE w:val="0"/>
        <w:autoSpaceDN w:val="0"/>
        <w:adjustRightInd w:val="0"/>
        <w:spacing w:before="122" w:line="256" w:lineRule="auto"/>
        <w:ind w:right="116"/>
        <w:jc w:val="both"/>
        <w:rPr>
          <w:rFonts w:ascii="Arial" w:hAnsi="Arial" w:cs="Arial"/>
          <w:i w:val="0"/>
          <w:noProof/>
          <w:sz w:val="22"/>
          <w:szCs w:val="22"/>
        </w:rPr>
      </w:pPr>
      <w:r w:rsidRPr="006C3F3C">
        <w:rPr>
          <w:rFonts w:ascii="Arial" w:hAnsi="Arial" w:cs="Arial"/>
          <w:i w:val="0"/>
          <w:sz w:val="22"/>
          <w:szCs w:val="22"/>
        </w:rPr>
        <w:t xml:space="preserve">Vsi ponujeni izdelki, kjer je to zahtevano, imajo CE certifikat. </w:t>
      </w:r>
      <w:r w:rsidRPr="006C3F3C">
        <w:rPr>
          <w:rFonts w:ascii="Arial" w:hAnsi="Arial" w:cs="Arial"/>
          <w:i w:val="0"/>
          <w:noProof/>
          <w:sz w:val="22"/>
          <w:szCs w:val="22"/>
        </w:rPr>
        <w:t>Glede na predmet javnega naročila, izpolnjujemo in upoštevamo tudi vsa določila veljavnih predpisov, ki urejajo področje prodaje in dobave razpisanega materiala.</w:t>
      </w:r>
    </w:p>
    <w:p w:rsidR="00226839" w:rsidRPr="006C3F3C" w:rsidRDefault="00226839" w:rsidP="00226839">
      <w:pPr>
        <w:pStyle w:val="Telobesedila"/>
        <w:kinsoku w:val="0"/>
        <w:rPr>
          <w:rFonts w:ascii="Arial" w:hAnsi="Arial" w:cs="Arial"/>
          <w:b w:val="0"/>
          <w:sz w:val="22"/>
          <w:szCs w:val="22"/>
        </w:rPr>
      </w:pPr>
    </w:p>
    <w:p w:rsidR="00226839" w:rsidRPr="00AF2936" w:rsidRDefault="00226839" w:rsidP="00226839">
      <w:pPr>
        <w:pStyle w:val="Telobesedila"/>
        <w:kinsoku w:val="0"/>
        <w:spacing w:before="8"/>
        <w:rPr>
          <w:rFonts w:ascii="Arial" w:hAnsi="Arial" w:cs="Arial"/>
          <w:b w:val="0"/>
        </w:rPr>
      </w:pPr>
    </w:p>
    <w:p w:rsidR="00226839" w:rsidRPr="00AF2936" w:rsidRDefault="00226839" w:rsidP="00226839">
      <w:pPr>
        <w:pStyle w:val="Telobesedila"/>
        <w:kinsoku w:val="0"/>
        <w:rPr>
          <w:rFonts w:ascii="Arial" w:hAnsi="Arial" w:cs="Arial"/>
          <w:b w:val="0"/>
        </w:rPr>
      </w:pPr>
    </w:p>
    <w:p w:rsidR="00226839" w:rsidRPr="00AF2936" w:rsidRDefault="00226839" w:rsidP="00226839">
      <w:pPr>
        <w:pStyle w:val="Telobesedila"/>
        <w:kinsoku w:val="0"/>
        <w:rPr>
          <w:rFonts w:ascii="Arial" w:hAnsi="Arial" w:cs="Arial"/>
          <w:b w:val="0"/>
        </w:rPr>
      </w:pPr>
    </w:p>
    <w:p w:rsidR="00226839" w:rsidRPr="00AF2936" w:rsidRDefault="00226839" w:rsidP="00226839">
      <w:pPr>
        <w:pStyle w:val="Telobesedila"/>
        <w:kinsoku w:val="0"/>
        <w:rPr>
          <w:rFonts w:ascii="Arial" w:hAnsi="Arial" w:cs="Arial"/>
          <w:b w:val="0"/>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21"/>
        <w:gridCol w:w="4509"/>
      </w:tblGrid>
      <w:tr w:rsidR="00226839" w:rsidRPr="00AF2936" w:rsidTr="00226839">
        <w:tc>
          <w:tcPr>
            <w:tcW w:w="5070"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Kraj in datum: ______________________</w:t>
            </w:r>
          </w:p>
        </w:tc>
        <w:tc>
          <w:tcPr>
            <w:tcW w:w="4536"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Ponudnik:___________________</w:t>
            </w:r>
          </w:p>
        </w:tc>
      </w:tr>
      <w:tr w:rsidR="00226839" w:rsidRPr="00AF2936" w:rsidTr="00226839">
        <w:tc>
          <w:tcPr>
            <w:tcW w:w="5070"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eastAsiaTheme="minorEastAsia" w:hAnsi="Arial" w:cs="Arial"/>
                <w:b w:val="0"/>
              </w:rPr>
            </w:pPr>
          </w:p>
        </w:tc>
        <w:tc>
          <w:tcPr>
            <w:tcW w:w="4536" w:type="dxa"/>
          </w:tcPr>
          <w:p w:rsidR="00226839" w:rsidRPr="00AF2936" w:rsidRDefault="00226839">
            <w:pPr>
              <w:pStyle w:val="Telobesedila"/>
              <w:kinsoku w:val="0"/>
              <w:rPr>
                <w:rFonts w:ascii="Arial" w:eastAsiaTheme="minorEastAsia" w:hAnsi="Arial" w:cs="Arial"/>
                <w:b w:val="0"/>
                <w:sz w:val="22"/>
                <w:szCs w:val="22"/>
              </w:rPr>
            </w:pPr>
          </w:p>
          <w:p w:rsidR="00226839" w:rsidRPr="00AF2936" w:rsidRDefault="00226839">
            <w:pPr>
              <w:pStyle w:val="Telobesedila"/>
              <w:kinsoku w:val="0"/>
              <w:rPr>
                <w:rFonts w:ascii="Arial" w:hAnsi="Arial" w:cs="Arial"/>
                <w:b w:val="0"/>
              </w:rPr>
            </w:pPr>
          </w:p>
          <w:p w:rsidR="00226839" w:rsidRPr="00AF2936" w:rsidRDefault="00226839">
            <w:pPr>
              <w:pStyle w:val="Telobesedila"/>
              <w:kinsoku w:val="0"/>
              <w:rPr>
                <w:rFonts w:ascii="Arial" w:eastAsiaTheme="minorEastAsia" w:hAnsi="Arial" w:cs="Arial"/>
                <w:b w:val="0"/>
              </w:rPr>
            </w:pPr>
            <w:r w:rsidRPr="00AF2936">
              <w:rPr>
                <w:rFonts w:ascii="Arial" w:hAnsi="Arial" w:cs="Arial"/>
                <w:b w:val="0"/>
              </w:rPr>
              <w:t>Žig in podpis: __________________</w:t>
            </w:r>
          </w:p>
        </w:tc>
      </w:tr>
    </w:tbl>
    <w:p w:rsidR="00226839" w:rsidRPr="00AF2936" w:rsidRDefault="00226839" w:rsidP="00226839">
      <w:pPr>
        <w:pStyle w:val="Telobesedila"/>
        <w:kinsoku w:val="0"/>
        <w:rPr>
          <w:rFonts w:ascii="Arial" w:eastAsiaTheme="minorEastAsia" w:hAnsi="Arial" w:cs="Arial"/>
          <w:b w:val="0"/>
        </w:rPr>
      </w:pPr>
    </w:p>
    <w:p w:rsidR="00226839" w:rsidRPr="00AF2936" w:rsidRDefault="00226839" w:rsidP="00226839">
      <w:pPr>
        <w:pStyle w:val="Telobesedila"/>
        <w:kinsoku w:val="0"/>
        <w:rPr>
          <w:rFonts w:ascii="Arial" w:hAnsi="Arial" w:cs="Arial"/>
          <w:b w:val="0"/>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622803" w:rsidRPr="00AF2936" w:rsidRDefault="00622803" w:rsidP="009A7ECF">
      <w:pPr>
        <w:spacing w:after="0" w:line="240" w:lineRule="auto"/>
        <w:rPr>
          <w:rFonts w:ascii="Arial" w:eastAsia="Times New Roman" w:hAnsi="Arial" w:cs="Arial"/>
          <w:lang w:eastAsia="sl-SI"/>
        </w:rPr>
      </w:pPr>
    </w:p>
    <w:p w:rsidR="0098286A" w:rsidRPr="00AF2936" w:rsidRDefault="0098286A" w:rsidP="00523421">
      <w:pPr>
        <w:suppressAutoHyphens/>
        <w:jc w:val="both"/>
        <w:rPr>
          <w:rFonts w:ascii="Arial" w:hAnsi="Arial" w:cs="Arial"/>
          <w:lang w:eastAsia="ar-SA"/>
        </w:rPr>
      </w:pPr>
    </w:p>
    <w:p w:rsidR="002E169F" w:rsidRPr="00AF2936" w:rsidRDefault="002E169F" w:rsidP="00991C02">
      <w:pPr>
        <w:pStyle w:val="Naslov2"/>
        <w:jc w:val="left"/>
        <w:rPr>
          <w:rFonts w:ascii="Arial" w:hAnsi="Arial" w:cs="Arial"/>
          <w:b w:val="0"/>
          <w:i w:val="0"/>
        </w:rPr>
      </w:pPr>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 xml:space="preserve">- C1     </w:t>
      </w:r>
      <w:r w:rsidRPr="00AF2936">
        <w:rPr>
          <w:rFonts w:ascii="Arial" w:hAnsi="Arial" w:cs="Arial"/>
          <w:b w:val="0"/>
          <w:i w:val="0"/>
        </w:rPr>
        <w:t xml:space="preserve">IZJAVA </w:t>
      </w:r>
      <w:r w:rsidR="00776C4B" w:rsidRPr="00AF2936">
        <w:rPr>
          <w:rFonts w:ascii="Arial" w:hAnsi="Arial" w:cs="Arial"/>
          <w:b w:val="0"/>
          <w:i w:val="0"/>
          <w:lang w:val="sl-SI"/>
        </w:rPr>
        <w:t xml:space="preserve">PONUDNIKA O </w:t>
      </w:r>
      <w:r w:rsidRPr="00AF2936">
        <w:rPr>
          <w:rFonts w:ascii="Arial" w:hAnsi="Arial" w:cs="Arial"/>
          <w:b w:val="0"/>
          <w:i w:val="0"/>
        </w:rPr>
        <w:t xml:space="preserve">UDELEŽBI V LASTNIŠTVU </w:t>
      </w:r>
    </w:p>
    <w:p w:rsidR="002E169F" w:rsidRPr="00AF2936" w:rsidRDefault="002E169F" w:rsidP="002E169F">
      <w:pPr>
        <w:numPr>
          <w:ilvl w:val="12"/>
          <w:numId w:val="0"/>
        </w:numPr>
        <w:spacing w:after="0" w:line="240" w:lineRule="auto"/>
        <w:rPr>
          <w:rFonts w:ascii="Arial" w:eastAsia="Times New Roman" w:hAnsi="Arial" w:cs="Arial"/>
          <w:lang w:eastAsia="sl-SI"/>
        </w:rPr>
      </w:pPr>
    </w:p>
    <w:p w:rsidR="002E169F" w:rsidRPr="00AF2936" w:rsidRDefault="002E169F" w:rsidP="002E169F">
      <w:pPr>
        <w:tabs>
          <w:tab w:val="right" w:leader="underscore" w:pos="9180"/>
        </w:tabs>
        <w:spacing w:after="0" w:line="240" w:lineRule="auto"/>
        <w:rPr>
          <w:rFonts w:ascii="Arial" w:eastAsia="Times New Roman" w:hAnsi="Arial" w:cs="Arial"/>
          <w:lang w:eastAsia="sl-SI"/>
        </w:rPr>
      </w:pPr>
      <w:r w:rsidRPr="00AF2936">
        <w:rPr>
          <w:rFonts w:ascii="Arial" w:eastAsia="Times New Roman" w:hAnsi="Arial" w:cs="Arial"/>
          <w:lang w:eastAsia="sl-SI"/>
        </w:rPr>
        <w:t>Ponudnik: ________________________________________________________________________</w:t>
      </w:r>
    </w:p>
    <w:p w:rsidR="002E169F" w:rsidRPr="00AF2936" w:rsidRDefault="002E169F" w:rsidP="002E169F">
      <w:pPr>
        <w:numPr>
          <w:ilvl w:val="12"/>
          <w:numId w:val="0"/>
        </w:numPr>
        <w:spacing w:after="0" w:line="240" w:lineRule="auto"/>
        <w:rPr>
          <w:rFonts w:ascii="Arial" w:eastAsia="Times New Roman" w:hAnsi="Arial" w:cs="Arial"/>
          <w:lang w:eastAsia="sl-SI"/>
        </w:rPr>
      </w:pPr>
    </w:p>
    <w:p w:rsidR="002E169F" w:rsidRPr="00AF2936" w:rsidRDefault="002E169F" w:rsidP="002E169F">
      <w:pPr>
        <w:numPr>
          <w:ilvl w:val="12"/>
          <w:numId w:val="0"/>
        </w:numPr>
        <w:spacing w:after="0" w:line="240" w:lineRule="auto"/>
        <w:rPr>
          <w:rFonts w:ascii="Arial" w:eastAsia="Times New Roman" w:hAnsi="Arial" w:cs="Arial"/>
          <w:lang w:eastAsia="sl-SI"/>
        </w:rPr>
      </w:pPr>
      <w:r w:rsidRPr="00AF2936">
        <w:rPr>
          <w:rFonts w:ascii="Arial" w:eastAsia="Times New Roman" w:hAnsi="Arial" w:cs="Arial"/>
          <w:lang w:eastAsia="sl-SI"/>
        </w:rPr>
        <w:t>________________________________________________________________________</w:t>
      </w:r>
    </w:p>
    <w:p w:rsidR="002E169F" w:rsidRPr="00AF2936" w:rsidRDefault="002E169F" w:rsidP="002E169F">
      <w:pPr>
        <w:spacing w:after="0" w:line="240" w:lineRule="auto"/>
        <w:rPr>
          <w:rFonts w:ascii="Arial" w:eastAsia="Times New Roman" w:hAnsi="Arial" w:cs="Arial"/>
          <w:lang w:eastAsia="sl-SI"/>
        </w:rPr>
      </w:pPr>
    </w:p>
    <w:p w:rsidR="002E169F" w:rsidRPr="00AF2936" w:rsidRDefault="002E169F" w:rsidP="002E169F">
      <w:pPr>
        <w:spacing w:after="0" w:line="240" w:lineRule="auto"/>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 xml:space="preserve">V skladu z določbo šestega odstavka 14. člena Zakona o integriteti in preprečevanju korupcije (Uradni list RS, št. 69/2011-UPB2) izjavljamo, da so v lastništvu naše družbe udeleženi naslednji subjekti: </w:t>
      </w:r>
    </w:p>
    <w:p w:rsidR="002E169F" w:rsidRPr="00AF2936" w:rsidRDefault="002E169F" w:rsidP="002E169F">
      <w:pPr>
        <w:spacing w:after="0" w:line="240" w:lineRule="auto"/>
        <w:rPr>
          <w:rFonts w:ascii="Arial" w:eastAsia="Times New Roman" w:hAnsi="Arial" w:cs="Arial"/>
          <w:lang w:eastAsia="sl-SI"/>
        </w:rPr>
      </w:pPr>
    </w:p>
    <w:p w:rsidR="002E169F" w:rsidRPr="00AF2936" w:rsidRDefault="002E169F" w:rsidP="002E169F">
      <w:pPr>
        <w:spacing w:after="0" w:line="240" w:lineRule="auto"/>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PRAVNE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5"/>
        <w:gridCol w:w="4422"/>
        <w:gridCol w:w="4425"/>
      </w:tblGrid>
      <w:tr w:rsidR="002E169F" w:rsidRPr="00AF2936" w:rsidTr="005545E7">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Št.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Naziv</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Sedež</w:t>
            </w:r>
          </w:p>
        </w:tc>
      </w:tr>
      <w:tr w:rsidR="002E169F" w:rsidRPr="00AF2936" w:rsidTr="005545E7">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1</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2</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3</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w:t>
            </w: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4551"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AF2936" w:rsidRDefault="002E169F" w:rsidP="002E169F">
      <w:pPr>
        <w:shd w:val="clear" w:color="auto" w:fill="FFFFFF"/>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FIZIČNE OSEBE, vključno z udeležbo tihih družbenikov</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3"/>
        <w:gridCol w:w="3705"/>
        <w:gridCol w:w="3303"/>
        <w:gridCol w:w="1841"/>
      </w:tblGrid>
      <w:tr w:rsidR="002E169F" w:rsidRPr="00AF2936" w:rsidTr="005545E7">
        <w:trPr>
          <w:trHeight w:val="54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Št.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Ime in priimek</w:t>
            </w: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Naslov stalnega bivališča</w:t>
            </w: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Delež lastništva v %</w:t>
            </w:r>
          </w:p>
        </w:tc>
      </w:tr>
      <w:tr w:rsidR="002E169F" w:rsidRPr="00AF2936" w:rsidTr="005545E7">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1</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2</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3</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w:t>
            </w:r>
          </w:p>
        </w:tc>
        <w:tc>
          <w:tcPr>
            <w:tcW w:w="3828"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1872"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AF2936" w:rsidRDefault="002E169F" w:rsidP="002E169F">
      <w:pPr>
        <w:shd w:val="clear" w:color="auto" w:fill="FFFFFF"/>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GOSPODARSKI SUBJEKTI, KI SKLADNO Z DOLOČBAMI ZAKONA, KI UREJA GOSPODARSKE DRUŽBE, VELJAJO ZA POVEZANE DRUŽBE Z ZGORAJ NAVEDENIM PONUDNIKOM:</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565"/>
        <w:gridCol w:w="2945"/>
        <w:gridCol w:w="2948"/>
        <w:gridCol w:w="2954"/>
      </w:tblGrid>
      <w:tr w:rsidR="002E169F" w:rsidRPr="00AF2936" w:rsidTr="005545E7">
        <w:trPr>
          <w:trHeight w:val="464"/>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Št.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Naziv</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Sedež</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jc w:val="center"/>
              <w:rPr>
                <w:rFonts w:ascii="Arial" w:eastAsia="Times New Roman" w:hAnsi="Arial" w:cs="Arial"/>
                <w:lang w:eastAsia="sl-SI"/>
              </w:rPr>
            </w:pPr>
            <w:r w:rsidRPr="00AF2936">
              <w:rPr>
                <w:rFonts w:ascii="Arial" w:eastAsia="Times New Roman" w:hAnsi="Arial" w:cs="Arial"/>
                <w:lang w:eastAsia="sl-SI"/>
              </w:rPr>
              <w:t>Matična številka</w:t>
            </w:r>
          </w:p>
        </w:tc>
      </w:tr>
      <w:tr w:rsidR="002E169F" w:rsidRPr="00AF2936" w:rsidTr="005545E7">
        <w:trPr>
          <w:trHeight w:val="401"/>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1</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20"/>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2</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12"/>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3</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r w:rsidR="002E169F" w:rsidRPr="00AF2936" w:rsidTr="005545E7">
        <w:trPr>
          <w:trHeight w:val="405"/>
        </w:trPr>
        <w:tc>
          <w:tcPr>
            <w:tcW w:w="567"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2E169F" w:rsidRPr="00AF2936" w:rsidRDefault="002E169F" w:rsidP="005545E7">
            <w:pPr>
              <w:shd w:val="clear" w:color="auto" w:fill="FFFFFF"/>
              <w:spacing w:after="0" w:line="240" w:lineRule="auto"/>
              <w:rPr>
                <w:rFonts w:ascii="Arial" w:eastAsia="Times New Roman" w:hAnsi="Arial" w:cs="Arial"/>
                <w:lang w:eastAsia="sl-SI"/>
              </w:rPr>
            </w:pPr>
            <w:r w:rsidRPr="00AF2936">
              <w:rPr>
                <w:rFonts w:ascii="Arial" w:eastAsia="Times New Roman" w:hAnsi="Arial" w:cs="Arial"/>
                <w:lang w:eastAsia="sl-SI"/>
              </w:rPr>
              <w:t>….</w:t>
            </w: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rPr>
                <w:rFonts w:ascii="Arial" w:eastAsia="Times New Roman" w:hAnsi="Arial" w:cs="Arial"/>
                <w:lang w:eastAsia="sl-SI"/>
              </w:rPr>
            </w:pPr>
          </w:p>
        </w:tc>
        <w:tc>
          <w:tcPr>
            <w:tcW w:w="3034" w:type="dxa"/>
            <w:tcBorders>
              <w:top w:val="single" w:sz="4" w:space="0" w:color="auto"/>
              <w:left w:val="single" w:sz="4" w:space="0" w:color="auto"/>
              <w:bottom w:val="single" w:sz="4" w:space="0" w:color="auto"/>
              <w:right w:val="single" w:sz="4" w:space="0" w:color="auto"/>
            </w:tcBorders>
            <w:shd w:val="clear" w:color="auto" w:fill="FFFFFF"/>
            <w:vAlign w:val="center"/>
          </w:tcPr>
          <w:p w:rsidR="002E169F" w:rsidRPr="00AF2936" w:rsidRDefault="002E169F" w:rsidP="005545E7">
            <w:pPr>
              <w:shd w:val="clear" w:color="auto" w:fill="FFFFFF"/>
              <w:spacing w:after="0" w:line="240" w:lineRule="auto"/>
              <w:jc w:val="center"/>
              <w:rPr>
                <w:rFonts w:ascii="Arial" w:eastAsia="Times New Roman" w:hAnsi="Arial" w:cs="Arial"/>
                <w:lang w:eastAsia="sl-SI"/>
              </w:rPr>
            </w:pPr>
          </w:p>
        </w:tc>
      </w:tr>
    </w:tbl>
    <w:p w:rsidR="002E169F" w:rsidRPr="00AF2936" w:rsidRDefault="002E169F" w:rsidP="002E169F">
      <w:pPr>
        <w:spacing w:after="0" w:line="240" w:lineRule="auto"/>
        <w:jc w:val="both"/>
        <w:rPr>
          <w:rFonts w:ascii="Arial" w:eastAsia="Times New Roman" w:hAnsi="Arial" w:cs="Arial"/>
          <w:lang w:eastAsia="sl-SI"/>
        </w:rPr>
      </w:pPr>
    </w:p>
    <w:p w:rsidR="002E169F" w:rsidRPr="00AF2936" w:rsidRDefault="002E169F" w:rsidP="002E169F">
      <w:pPr>
        <w:spacing w:after="0" w:line="240" w:lineRule="auto"/>
        <w:jc w:val="both"/>
        <w:rPr>
          <w:rFonts w:ascii="Arial" w:eastAsia="Times New Roman" w:hAnsi="Arial" w:cs="Arial"/>
          <w:lang w:eastAsia="sl-SI"/>
        </w:rPr>
      </w:pPr>
      <w:r w:rsidRPr="00AF2936">
        <w:rPr>
          <w:rFonts w:ascii="Arial" w:eastAsia="Times New Roman" w:hAnsi="Arial" w:cs="Arial"/>
          <w:lang w:eastAsia="sl-SI"/>
        </w:rPr>
        <w:t>Če ponudnik predloži lažno izjavo oziroma da neresnične podatke o navedenih dejstvih, ima to za posledico ničnost pogodbe/okvirnega sporazuma.</w:t>
      </w:r>
    </w:p>
    <w:p w:rsidR="002E169F" w:rsidRPr="00AF2936" w:rsidRDefault="002E169F" w:rsidP="002E169F">
      <w:pPr>
        <w:spacing w:after="0" w:line="240" w:lineRule="auto"/>
        <w:rPr>
          <w:rFonts w:ascii="Arial" w:eastAsia="Times New Roman" w:hAnsi="Arial" w:cs="Arial"/>
          <w:lang w:eastAsia="sl-SI"/>
        </w:rPr>
      </w:pPr>
    </w:p>
    <w:p w:rsidR="0004055D" w:rsidRPr="00AF2936" w:rsidRDefault="002E169F" w:rsidP="00083F98">
      <w:pPr>
        <w:spacing w:after="0" w:line="240" w:lineRule="auto"/>
        <w:rPr>
          <w:rFonts w:ascii="Arial" w:eastAsia="Times New Roman" w:hAnsi="Arial" w:cs="Arial"/>
          <w:noProof/>
          <w:lang w:eastAsia="sl-SI"/>
        </w:rPr>
      </w:pPr>
      <w:r w:rsidRPr="00AF2936">
        <w:rPr>
          <w:rFonts w:ascii="Arial" w:eastAsia="Times New Roman" w:hAnsi="Arial" w:cs="Arial"/>
          <w:lang w:eastAsia="sl-SI"/>
        </w:rPr>
        <w:t>Kraj in datum:</w:t>
      </w:r>
      <w:r w:rsidRPr="00AF2936">
        <w:rPr>
          <w:rFonts w:ascii="Arial" w:eastAsia="Times New Roman" w:hAnsi="Arial" w:cs="Arial"/>
          <w:lang w:eastAsia="sl-SI"/>
        </w:rPr>
        <w:tab/>
        <w:t xml:space="preserve">                                                                            Žig in podpis:</w:t>
      </w:r>
      <w:r w:rsidRPr="00AF2936">
        <w:rPr>
          <w:rFonts w:ascii="Arial" w:eastAsia="Times New Roman" w:hAnsi="Arial" w:cs="Arial"/>
          <w:noProof/>
          <w:lang w:eastAsia="sl-SI"/>
        </w:rPr>
        <w:t xml:space="preserve">     </w:t>
      </w:r>
    </w:p>
    <w:p w:rsidR="00503854" w:rsidRPr="00AF2936" w:rsidRDefault="00503854" w:rsidP="00083F98">
      <w:pPr>
        <w:spacing w:after="0" w:line="240" w:lineRule="auto"/>
        <w:rPr>
          <w:rFonts w:ascii="Arial" w:eastAsia="Times New Roman" w:hAnsi="Arial" w:cs="Arial"/>
          <w:noProof/>
          <w:lang w:eastAsia="sl-SI"/>
        </w:rPr>
      </w:pPr>
    </w:p>
    <w:p w:rsidR="0004055D" w:rsidRPr="00AF2936" w:rsidRDefault="000A2218" w:rsidP="006C5BC9">
      <w:pPr>
        <w:pStyle w:val="Naslov2"/>
        <w:rPr>
          <w:rFonts w:ascii="Arial" w:hAnsi="Arial" w:cs="Arial"/>
          <w:b w:val="0"/>
          <w:i w:val="0"/>
        </w:rPr>
      </w:pPr>
      <w:bookmarkStart w:id="2" w:name="_Toc377102249"/>
      <w:r w:rsidRPr="00AF2936">
        <w:rPr>
          <w:rFonts w:ascii="Arial" w:hAnsi="Arial" w:cs="Arial"/>
          <w:b w:val="0"/>
          <w:i w:val="0"/>
          <w:lang w:val="sl-SI"/>
        </w:rPr>
        <w:lastRenderedPageBreak/>
        <w:t>Obr-</w:t>
      </w:r>
      <w:r w:rsidR="002E169F" w:rsidRPr="00AF2936">
        <w:rPr>
          <w:rFonts w:ascii="Arial" w:hAnsi="Arial" w:cs="Arial"/>
          <w:b w:val="0"/>
          <w:i w:val="0"/>
          <w:lang w:val="sl-SI"/>
        </w:rPr>
        <w:t>D1</w:t>
      </w:r>
      <w:r w:rsidR="005C03D7" w:rsidRPr="00AF2936">
        <w:rPr>
          <w:rFonts w:ascii="Arial" w:hAnsi="Arial" w:cs="Arial"/>
          <w:b w:val="0"/>
          <w:i w:val="0"/>
          <w:lang w:val="sl-SI"/>
        </w:rPr>
        <w:t xml:space="preserve">     </w:t>
      </w:r>
      <w:r w:rsidR="0004055D" w:rsidRPr="00AF2936">
        <w:rPr>
          <w:rFonts w:ascii="Arial" w:hAnsi="Arial" w:cs="Arial"/>
          <w:b w:val="0"/>
          <w:i w:val="0"/>
        </w:rPr>
        <w:t>POOBLASTILO ZA PRIDOBITEV POTRDILA IZ KAZENSKE EVIDENCE – ZA PRAVNE OSEBE</w:t>
      </w:r>
      <w:bookmarkEnd w:id="2"/>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2B0C18" w:rsidP="0004055D">
      <w:pPr>
        <w:numPr>
          <w:ilvl w:val="12"/>
          <w:numId w:val="0"/>
        </w:numPr>
        <w:spacing w:after="0" w:line="360" w:lineRule="auto"/>
        <w:jc w:val="both"/>
        <w:rPr>
          <w:rFonts w:ascii="Arial" w:eastAsia="Times New Roman" w:hAnsi="Arial" w:cs="Arial"/>
          <w:lang w:eastAsia="sl-SI"/>
        </w:rPr>
      </w:pPr>
      <w:r w:rsidRPr="00AF2936">
        <w:rPr>
          <w:rFonts w:ascii="Arial" w:eastAsia="Times New Roman" w:hAnsi="Arial" w:cs="Arial"/>
          <w:lang w:eastAsia="sl-SI"/>
        </w:rPr>
        <w:t>____</w:t>
      </w:r>
      <w:r w:rsidR="0004055D" w:rsidRPr="00AF2936">
        <w:rPr>
          <w:rFonts w:ascii="Arial" w:eastAsia="Times New Roman" w:hAnsi="Arial" w:cs="Arial"/>
          <w:lang w:eastAsia="sl-SI"/>
        </w:rPr>
        <w:t>________________________________________________________________________________________________________________________________________________</w:t>
      </w:r>
    </w:p>
    <w:p w:rsidR="0004055D" w:rsidRPr="00AF2936" w:rsidRDefault="0004055D" w:rsidP="006B4389">
      <w:pPr>
        <w:spacing w:after="0"/>
        <w:jc w:val="both"/>
        <w:rPr>
          <w:rFonts w:ascii="Arial" w:eastAsia="Times New Roman" w:hAnsi="Arial" w:cs="Arial"/>
          <w:lang w:eastAsia="sl-SI"/>
        </w:rPr>
      </w:pPr>
    </w:p>
    <w:p w:rsidR="004F0CF2" w:rsidRPr="00AF2936" w:rsidRDefault="0004055D" w:rsidP="006B4389">
      <w:pPr>
        <w:tabs>
          <w:tab w:val="left" w:leader="dot" w:pos="7956"/>
        </w:tabs>
        <w:suppressAutoHyphens/>
        <w:spacing w:after="0"/>
        <w:jc w:val="both"/>
        <w:rPr>
          <w:rFonts w:ascii="Arial" w:eastAsia="Times New Roman" w:hAnsi="Arial" w:cs="Arial"/>
          <w:lang w:eastAsia="sl-SI"/>
        </w:rPr>
      </w:pPr>
      <w:r w:rsidRPr="00AF2936">
        <w:rPr>
          <w:rFonts w:ascii="Arial" w:eastAsia="Times New Roman" w:hAnsi="Arial" w:cs="Arial"/>
          <w:lang w:eastAsia="sl-SI"/>
        </w:rPr>
        <w:t xml:space="preserve">(naziv pooblastitelja) pooblaščam </w:t>
      </w:r>
      <w:r w:rsidR="00F7305E" w:rsidRPr="00AF2936">
        <w:rPr>
          <w:rFonts w:ascii="Arial" w:eastAsia="Times New Roman" w:hAnsi="Arial" w:cs="Arial"/>
          <w:lang w:eastAsia="sl-SI"/>
        </w:rPr>
        <w:t>Zdravstveni dom Sežana</w:t>
      </w:r>
      <w:r w:rsidRPr="00AF2936">
        <w:rPr>
          <w:rFonts w:ascii="Arial" w:eastAsia="Times New Roman" w:hAnsi="Arial" w:cs="Arial"/>
          <w:lang w:eastAsia="sl-SI"/>
        </w:rPr>
        <w:t>, da za potrebe preverjanja izpolnjevanja pogojev v postopku oddaje javnega naročila, katerega predmet je</w:t>
      </w:r>
    </w:p>
    <w:p w:rsidR="0087634C" w:rsidRPr="00AF2936" w:rsidRDefault="0087634C" w:rsidP="006B4389">
      <w:pPr>
        <w:tabs>
          <w:tab w:val="left" w:leader="dot" w:pos="7956"/>
        </w:tabs>
        <w:suppressAutoHyphens/>
        <w:spacing w:after="0"/>
        <w:jc w:val="both"/>
        <w:rPr>
          <w:rFonts w:ascii="Arial" w:eastAsia="Times New Roman" w:hAnsi="Arial" w:cs="Arial"/>
          <w:lang w:eastAsia="sl-SI"/>
        </w:rPr>
      </w:pPr>
    </w:p>
    <w:p w:rsidR="004F0CF2" w:rsidRPr="00AF2936" w:rsidRDefault="004F0CF2" w:rsidP="0004055D">
      <w:pPr>
        <w:tabs>
          <w:tab w:val="left" w:leader="dot" w:pos="7956"/>
        </w:tabs>
        <w:suppressAutoHyphens/>
        <w:spacing w:after="0" w:line="240" w:lineRule="auto"/>
        <w:jc w:val="both"/>
        <w:rPr>
          <w:rFonts w:ascii="Arial" w:eastAsia="Times New Roman" w:hAnsi="Arial" w:cs="Arial"/>
          <w:lang w:eastAsia="sl-SI"/>
        </w:rPr>
      </w:pPr>
    </w:p>
    <w:p w:rsidR="00575CB9" w:rsidRPr="00AF2936" w:rsidRDefault="00575CB9" w:rsidP="00575CB9">
      <w:pPr>
        <w:spacing w:after="0" w:line="240" w:lineRule="auto"/>
        <w:jc w:val="center"/>
        <w:rPr>
          <w:rFonts w:ascii="Arial" w:eastAsia="Times New Roman" w:hAnsi="Arial" w:cs="Arial"/>
          <w:lang w:eastAsia="sl-SI"/>
        </w:rPr>
      </w:pPr>
      <w:r w:rsidRPr="00AF2936">
        <w:rPr>
          <w:rFonts w:ascii="Arial" w:eastAsia="Times New Roman" w:hAnsi="Arial" w:cs="Arial"/>
          <w:lang w:eastAsia="sl-SI"/>
        </w:rPr>
        <w:t>NA</w:t>
      </w:r>
      <w:r w:rsidR="00776C4B" w:rsidRPr="00AF2936">
        <w:rPr>
          <w:rFonts w:ascii="Arial" w:eastAsia="Times New Roman" w:hAnsi="Arial" w:cs="Arial"/>
          <w:lang w:eastAsia="sl-SI"/>
        </w:rPr>
        <w:t>BAVA</w:t>
      </w:r>
      <w:r w:rsidRPr="00AF2936">
        <w:rPr>
          <w:rFonts w:ascii="Arial" w:eastAsia="Times New Roman" w:hAnsi="Arial" w:cs="Arial"/>
          <w:lang w:eastAsia="sl-SI"/>
        </w:rPr>
        <w:t xml:space="preserve">  </w:t>
      </w:r>
      <w:r w:rsidR="00804065">
        <w:rPr>
          <w:rFonts w:ascii="Arial" w:eastAsia="Times New Roman" w:hAnsi="Arial" w:cs="Arial"/>
          <w:lang w:eastAsia="sl-SI"/>
        </w:rPr>
        <w:t>LABORATORIJSKEGA</w:t>
      </w:r>
      <w:r w:rsidR="00776C4B" w:rsidRPr="00AF2936">
        <w:rPr>
          <w:rFonts w:ascii="Arial" w:eastAsia="Times New Roman" w:hAnsi="Arial" w:cs="Arial"/>
          <w:lang w:eastAsia="sl-SI"/>
        </w:rPr>
        <w:t xml:space="preserve"> MATERIALA</w:t>
      </w:r>
    </w:p>
    <w:p w:rsidR="0087634C" w:rsidRPr="00AF2936" w:rsidRDefault="0087634C" w:rsidP="00611B5E">
      <w:pPr>
        <w:tabs>
          <w:tab w:val="left" w:leader="dot" w:pos="7956"/>
        </w:tabs>
        <w:suppressAutoHyphens/>
        <w:spacing w:after="0" w:line="240" w:lineRule="auto"/>
        <w:jc w:val="center"/>
        <w:rPr>
          <w:rFonts w:ascii="Arial" w:eastAsia="Times New Roman" w:hAnsi="Arial" w:cs="Arial"/>
          <w:lang w:eastAsia="sl-SI"/>
        </w:rPr>
      </w:pPr>
    </w:p>
    <w:p w:rsidR="00012C87" w:rsidRPr="00AF2936" w:rsidRDefault="00881ED1" w:rsidP="00EC767B">
      <w:pPr>
        <w:tabs>
          <w:tab w:val="left" w:leader="dot" w:pos="7956"/>
        </w:tabs>
        <w:suppressAutoHyphens/>
        <w:spacing w:after="0" w:line="240" w:lineRule="auto"/>
        <w:jc w:val="center"/>
        <w:rPr>
          <w:rFonts w:ascii="Arial" w:eastAsia="Times New Roman" w:hAnsi="Arial" w:cs="Arial"/>
          <w:lang w:eastAsia="sl-SI"/>
        </w:rPr>
      </w:pPr>
      <w:r w:rsidRPr="00AF2936">
        <w:rPr>
          <w:rFonts w:ascii="Arial" w:eastAsia="Times New Roman" w:hAnsi="Arial" w:cs="Arial"/>
          <w:lang w:eastAsia="sl-SI"/>
        </w:rPr>
        <w:t xml:space="preserve">od </w:t>
      </w:r>
      <w:r w:rsidR="00012C87" w:rsidRPr="00AF2936">
        <w:rPr>
          <w:rFonts w:ascii="Arial" w:eastAsia="Times New Roman" w:hAnsi="Arial" w:cs="Arial"/>
          <w:lang w:eastAsia="sl-SI"/>
        </w:rPr>
        <w:t>______________________________________________________________________</w:t>
      </w:r>
    </w:p>
    <w:p w:rsidR="0004055D" w:rsidRPr="00AF2936" w:rsidRDefault="0004055D" w:rsidP="0004055D">
      <w:pPr>
        <w:tabs>
          <w:tab w:val="left" w:leader="dot" w:pos="7956"/>
        </w:tabs>
        <w:suppressAutoHyphens/>
        <w:spacing w:after="0" w:line="240" w:lineRule="auto"/>
        <w:jc w:val="both"/>
        <w:rPr>
          <w:rFonts w:ascii="Arial" w:eastAsia="Times New Roman" w:hAnsi="Arial" w:cs="Arial"/>
          <w:lang w:eastAsia="ar-SA"/>
        </w:rPr>
      </w:pPr>
      <w:r w:rsidRPr="00AF2936">
        <w:rPr>
          <w:rFonts w:ascii="Arial" w:eastAsia="Times New Roman" w:hAnsi="Arial" w:cs="Arial"/>
          <w:lang w:eastAsia="sl-SI"/>
        </w:rPr>
        <w:t xml:space="preserve"> </w:t>
      </w:r>
      <w:r w:rsidR="00881ED1" w:rsidRPr="00AF2936">
        <w:rPr>
          <w:rFonts w:ascii="Arial" w:eastAsia="Times New Roman" w:hAnsi="Arial" w:cs="Arial"/>
          <w:lang w:eastAsia="sl-SI"/>
        </w:rPr>
        <w:t xml:space="preserve">     </w:t>
      </w:r>
      <w:r w:rsidRPr="00AF2936">
        <w:rPr>
          <w:rFonts w:ascii="Arial" w:eastAsia="Times New Roman" w:hAnsi="Arial" w:cs="Arial"/>
          <w:lang w:eastAsia="sl-SI"/>
        </w:rPr>
        <w:t>(</w:t>
      </w:r>
      <w:r w:rsidRPr="00AF2936">
        <w:rPr>
          <w:rFonts w:ascii="Arial" w:eastAsia="Times New Roman" w:hAnsi="Arial" w:cs="Arial"/>
          <w:lang w:eastAsia="ar-SA"/>
        </w:rPr>
        <w:t xml:space="preserve">državni organ, organ lokalne skupnosti ali nosilec javnega pooblastila) </w:t>
      </w:r>
    </w:p>
    <w:p w:rsidR="0004055D" w:rsidRPr="00AF2936" w:rsidRDefault="0004055D" w:rsidP="0004055D">
      <w:pPr>
        <w:spacing w:after="0" w:line="240" w:lineRule="auto"/>
        <w:jc w:val="both"/>
        <w:rPr>
          <w:rFonts w:ascii="Arial" w:eastAsia="Times New Roman" w:hAnsi="Arial" w:cs="Arial"/>
          <w:lang w:eastAsia="sl-SI"/>
        </w:rPr>
      </w:pPr>
    </w:p>
    <w:p w:rsidR="0004055D" w:rsidRPr="00AF2936" w:rsidRDefault="0004055D" w:rsidP="0004055D">
      <w:pPr>
        <w:spacing w:after="0" w:line="240" w:lineRule="auto"/>
        <w:jc w:val="both"/>
        <w:rPr>
          <w:rFonts w:ascii="Arial" w:eastAsia="Times New Roman" w:hAnsi="Arial" w:cs="Arial"/>
          <w:lang w:eastAsia="sl-SI"/>
        </w:rPr>
      </w:pPr>
      <w:r w:rsidRPr="00AF2936">
        <w:rPr>
          <w:rFonts w:ascii="Arial" w:eastAsia="Times New Roman" w:hAnsi="Arial" w:cs="Arial"/>
          <w:lang w:eastAsia="sl-SI"/>
        </w:rPr>
        <w:t>pridobi potrdilo iz kazenske evidence.</w:t>
      </w: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r w:rsidRPr="00AF2936">
        <w:rPr>
          <w:rFonts w:ascii="Arial" w:eastAsia="Times New Roman" w:hAnsi="Arial" w:cs="Arial"/>
          <w:lang w:eastAsia="sl-SI"/>
        </w:rPr>
        <w:t>Podatki o pravni osebi:</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Polna firma</w:t>
      </w:r>
      <w:r w:rsidRPr="00AF2936">
        <w:rPr>
          <w:rFonts w:ascii="Arial" w:eastAsia="Times New Roman" w:hAnsi="Arial" w:cs="Arial"/>
          <w:lang w:eastAsia="sl-SI"/>
        </w:rPr>
        <w:t>: ______________________________________________________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Sedež podjetja</w:t>
      </w:r>
      <w:r w:rsidRPr="00AF2936">
        <w:rPr>
          <w:rFonts w:ascii="Arial" w:eastAsia="Times New Roman" w:hAnsi="Arial" w:cs="Arial"/>
          <w:lang w:eastAsia="sl-SI"/>
        </w:rPr>
        <w:t>: _________________________________________________________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Občina sedeža podjetja</w:t>
      </w:r>
      <w:r w:rsidRPr="00AF2936">
        <w:rPr>
          <w:rFonts w:ascii="Arial" w:eastAsia="Times New Roman" w:hAnsi="Arial" w:cs="Arial"/>
          <w:lang w:eastAsia="sl-SI"/>
        </w:rPr>
        <w:t>: __________________________________________________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Številka vpisa v sodni register (št. vložka)</w:t>
      </w:r>
      <w:r w:rsidRPr="00AF2936">
        <w:rPr>
          <w:rFonts w:ascii="Arial" w:eastAsia="Times New Roman" w:hAnsi="Arial" w:cs="Arial"/>
          <w:lang w:eastAsia="sl-SI"/>
        </w:rPr>
        <w:t>: 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bCs/>
          <w:lang w:eastAsia="sl-SI"/>
        </w:rPr>
        <w:t>Matična številka podjetja</w:t>
      </w:r>
      <w:r w:rsidRPr="00AF2936">
        <w:rPr>
          <w:rFonts w:ascii="Arial" w:eastAsia="Times New Roman" w:hAnsi="Arial" w:cs="Arial"/>
          <w:lang w:eastAsia="sl-SI"/>
        </w:rPr>
        <w:t>: _________________________________________________</w:t>
      </w: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r w:rsidRPr="00AF2936">
        <w:rPr>
          <w:rFonts w:ascii="Arial" w:eastAsia="Times New Roman" w:hAnsi="Arial" w:cs="Arial"/>
          <w:lang w:eastAsia="sl-SI"/>
        </w:rPr>
        <w:t>Kraj in datum:</w:t>
      </w:r>
      <w:r w:rsidRPr="00AF2936">
        <w:rPr>
          <w:rFonts w:ascii="Arial" w:eastAsia="Times New Roman" w:hAnsi="Arial" w:cs="Arial"/>
          <w:lang w:eastAsia="sl-SI"/>
        </w:rPr>
        <w:tab/>
        <w:t xml:space="preserve">                                                   Žig in podpis pooblaščene osebe:</w:t>
      </w: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6E13E1" w:rsidRPr="00AF2936" w:rsidRDefault="006E13E1" w:rsidP="0004055D">
      <w:pPr>
        <w:spacing w:after="0" w:line="240" w:lineRule="auto"/>
        <w:rPr>
          <w:rFonts w:ascii="Arial" w:eastAsia="Times New Roman" w:hAnsi="Arial" w:cs="Arial"/>
          <w:lang w:eastAsia="sl-SI"/>
        </w:rPr>
      </w:pPr>
    </w:p>
    <w:p w:rsidR="006E13E1" w:rsidRPr="00AF2936" w:rsidRDefault="006E13E1" w:rsidP="0004055D">
      <w:pPr>
        <w:spacing w:after="0" w:line="240" w:lineRule="auto"/>
        <w:rPr>
          <w:rFonts w:ascii="Arial" w:eastAsia="Times New Roman" w:hAnsi="Arial" w:cs="Arial"/>
          <w:lang w:eastAsia="sl-SI"/>
        </w:rPr>
      </w:pPr>
    </w:p>
    <w:p w:rsidR="006E13E1" w:rsidRPr="00AF2936" w:rsidRDefault="006E13E1" w:rsidP="0004055D">
      <w:pPr>
        <w:spacing w:after="0" w:line="240" w:lineRule="auto"/>
        <w:rPr>
          <w:rFonts w:ascii="Arial" w:eastAsia="Times New Roman" w:hAnsi="Arial" w:cs="Arial"/>
          <w:lang w:eastAsia="sl-SI"/>
        </w:rPr>
      </w:pPr>
    </w:p>
    <w:p w:rsidR="00393350" w:rsidRPr="00AF2936" w:rsidRDefault="00CA03FF" w:rsidP="0004055D">
      <w:pPr>
        <w:spacing w:after="0" w:line="240" w:lineRule="auto"/>
        <w:rPr>
          <w:rFonts w:ascii="Arial" w:eastAsia="Times New Roman" w:hAnsi="Arial" w:cs="Arial"/>
          <w:lang w:eastAsia="sl-SI"/>
        </w:rPr>
      </w:pPr>
      <w:r w:rsidRPr="00AF2936">
        <w:rPr>
          <w:rFonts w:ascii="Arial" w:eastAsia="Times New Roman" w:hAnsi="Arial" w:cs="Arial"/>
          <w:lang w:eastAsia="sl-SI"/>
        </w:rPr>
        <w:br w:type="page"/>
      </w:r>
    </w:p>
    <w:p w:rsidR="0004055D" w:rsidRPr="00AF2936" w:rsidRDefault="005C03D7" w:rsidP="00D50A57">
      <w:pPr>
        <w:pStyle w:val="Naslov2"/>
        <w:jc w:val="left"/>
        <w:rPr>
          <w:rFonts w:ascii="Arial" w:hAnsi="Arial" w:cs="Arial"/>
          <w:b w:val="0"/>
          <w:i w:val="0"/>
        </w:rPr>
      </w:pPr>
      <w:bookmarkStart w:id="3" w:name="_Toc377102253"/>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 xml:space="preserve">- </w:t>
      </w:r>
      <w:r w:rsidR="002E169F" w:rsidRPr="00AF2936">
        <w:rPr>
          <w:rFonts w:ascii="Arial" w:hAnsi="Arial" w:cs="Arial"/>
          <w:b w:val="0"/>
          <w:i w:val="0"/>
          <w:lang w:val="sl-SI"/>
        </w:rPr>
        <w:t>D2</w:t>
      </w:r>
      <w:r w:rsidRPr="00AF2936">
        <w:rPr>
          <w:rFonts w:ascii="Arial" w:hAnsi="Arial" w:cs="Arial"/>
          <w:b w:val="0"/>
          <w:i w:val="0"/>
          <w:lang w:val="sl-SI"/>
        </w:rPr>
        <w:t xml:space="preserve">     </w:t>
      </w:r>
      <w:r w:rsidR="0004055D" w:rsidRPr="00AF2936">
        <w:rPr>
          <w:rFonts w:ascii="Arial" w:hAnsi="Arial" w:cs="Arial"/>
          <w:b w:val="0"/>
          <w:i w:val="0"/>
        </w:rPr>
        <w:t xml:space="preserve">POOBLASTILO ZA PRIDOBITEV POTRDILA IZ KAZENSKE EVIDENCE – </w:t>
      </w:r>
      <w:r w:rsidR="006B7335" w:rsidRPr="00AF2936">
        <w:rPr>
          <w:rFonts w:ascii="Arial" w:hAnsi="Arial" w:cs="Arial"/>
          <w:b w:val="0"/>
          <w:i w:val="0"/>
          <w:lang w:val="sl-SI"/>
        </w:rPr>
        <w:t>za zakonitega zastopnika (fizično osebo)</w:t>
      </w:r>
      <w:bookmarkEnd w:id="3"/>
    </w:p>
    <w:p w:rsidR="0004055D" w:rsidRPr="00AF2936" w:rsidRDefault="0004055D" w:rsidP="0004055D">
      <w:pPr>
        <w:spacing w:after="0" w:line="240" w:lineRule="auto"/>
        <w:rPr>
          <w:rFonts w:ascii="Arial" w:eastAsia="Times New Roman" w:hAnsi="Arial" w:cs="Arial"/>
          <w:lang w:eastAsia="sl-SI"/>
        </w:rPr>
      </w:pPr>
    </w:p>
    <w:p w:rsidR="00E212C4" w:rsidRPr="00AF2936" w:rsidRDefault="0004055D" w:rsidP="006B4389">
      <w:pPr>
        <w:tabs>
          <w:tab w:val="left" w:leader="dot" w:pos="7956"/>
        </w:tabs>
        <w:suppressAutoHyphens/>
        <w:spacing w:after="0"/>
        <w:jc w:val="both"/>
        <w:rPr>
          <w:rFonts w:ascii="Arial" w:eastAsia="Times New Roman" w:hAnsi="Arial" w:cs="Arial"/>
          <w:lang w:eastAsia="sl-SI"/>
        </w:rPr>
      </w:pPr>
      <w:r w:rsidRPr="00AF2936">
        <w:rPr>
          <w:rFonts w:ascii="Arial" w:eastAsia="Times New Roman" w:hAnsi="Arial" w:cs="Arial"/>
          <w:lang w:eastAsia="sl-SI"/>
        </w:rPr>
        <w:t xml:space="preserve">Spodaj podpisani __________________________________ (ime in priimek) pooblaščam </w:t>
      </w:r>
      <w:r w:rsidR="00F7305E" w:rsidRPr="00AF2936">
        <w:rPr>
          <w:rFonts w:ascii="Arial" w:eastAsia="Times New Roman" w:hAnsi="Arial" w:cs="Arial"/>
          <w:lang w:eastAsia="ar-SA"/>
        </w:rPr>
        <w:t>Zdravstveni dom Sežana</w:t>
      </w:r>
      <w:r w:rsidRPr="00AF2936">
        <w:rPr>
          <w:rFonts w:ascii="Arial" w:eastAsia="Times New Roman" w:hAnsi="Arial" w:cs="Arial"/>
          <w:lang w:eastAsia="sl-SI"/>
        </w:rPr>
        <w:t>,</w:t>
      </w:r>
      <w:r w:rsidRPr="00AF2936">
        <w:rPr>
          <w:rFonts w:ascii="Arial" w:eastAsia="Times New Roman" w:hAnsi="Arial" w:cs="Arial"/>
          <w:lang w:eastAsia="ar-SA"/>
        </w:rPr>
        <w:t xml:space="preserve"> </w:t>
      </w:r>
      <w:r w:rsidRPr="00AF2936">
        <w:rPr>
          <w:rFonts w:ascii="Arial" w:eastAsia="Times New Roman" w:hAnsi="Arial" w:cs="Arial"/>
          <w:lang w:eastAsia="sl-SI"/>
        </w:rPr>
        <w:t>da za potrebe preverjanja izpolnjevanja pogojev v postopku oddaje javnega naročila</w:t>
      </w:r>
      <w:r w:rsidR="00F908FE" w:rsidRPr="00AF2936">
        <w:rPr>
          <w:rFonts w:ascii="Arial" w:eastAsia="Times New Roman" w:hAnsi="Arial" w:cs="Arial"/>
          <w:lang w:eastAsia="sl-SI"/>
        </w:rPr>
        <w:t>, katerega predmet je</w:t>
      </w:r>
      <w:r w:rsidR="00E212C4" w:rsidRPr="00AF2936">
        <w:rPr>
          <w:rFonts w:ascii="Arial" w:eastAsia="Times New Roman" w:hAnsi="Arial" w:cs="Arial"/>
          <w:lang w:eastAsia="sl-SI"/>
        </w:rPr>
        <w:t xml:space="preserve"> </w:t>
      </w:r>
    </w:p>
    <w:p w:rsidR="0087634C" w:rsidRPr="00AF2936" w:rsidRDefault="0087634C" w:rsidP="00E212C4">
      <w:pPr>
        <w:tabs>
          <w:tab w:val="left" w:leader="dot" w:pos="7956"/>
        </w:tabs>
        <w:suppressAutoHyphens/>
        <w:spacing w:after="0" w:line="240" w:lineRule="auto"/>
        <w:jc w:val="both"/>
        <w:rPr>
          <w:rFonts w:ascii="Arial" w:eastAsia="Times New Roman" w:hAnsi="Arial" w:cs="Arial"/>
          <w:lang w:eastAsia="sl-SI"/>
        </w:rPr>
      </w:pPr>
    </w:p>
    <w:p w:rsidR="00575CB9" w:rsidRPr="00AF2936" w:rsidRDefault="00575CB9" w:rsidP="00E212C4">
      <w:pPr>
        <w:tabs>
          <w:tab w:val="left" w:leader="dot" w:pos="7956"/>
        </w:tabs>
        <w:suppressAutoHyphens/>
        <w:spacing w:after="0" w:line="240" w:lineRule="auto"/>
        <w:jc w:val="both"/>
        <w:rPr>
          <w:rFonts w:ascii="Arial" w:eastAsia="Times New Roman" w:hAnsi="Arial" w:cs="Arial"/>
          <w:lang w:eastAsia="sl-SI"/>
        </w:rPr>
      </w:pPr>
    </w:p>
    <w:p w:rsidR="00776C4B" w:rsidRPr="00AF2936" w:rsidRDefault="00776C4B" w:rsidP="00776C4B">
      <w:pPr>
        <w:spacing w:after="0" w:line="240" w:lineRule="auto"/>
        <w:jc w:val="center"/>
        <w:rPr>
          <w:rFonts w:ascii="Arial" w:eastAsia="Times New Roman" w:hAnsi="Arial" w:cs="Arial"/>
          <w:lang w:eastAsia="sl-SI"/>
        </w:rPr>
      </w:pPr>
      <w:r w:rsidRPr="00AF2936">
        <w:rPr>
          <w:rFonts w:ascii="Arial" w:eastAsia="Times New Roman" w:hAnsi="Arial" w:cs="Arial"/>
          <w:lang w:eastAsia="sl-SI"/>
        </w:rPr>
        <w:t xml:space="preserve">NABAVA  </w:t>
      </w:r>
      <w:r w:rsidR="00804065">
        <w:rPr>
          <w:rFonts w:ascii="Arial" w:eastAsia="Times New Roman" w:hAnsi="Arial" w:cs="Arial"/>
          <w:lang w:eastAsia="sl-SI"/>
        </w:rPr>
        <w:t>LABORATORIJSKEGA</w:t>
      </w:r>
      <w:r w:rsidRPr="00AF2936">
        <w:rPr>
          <w:rFonts w:ascii="Arial" w:eastAsia="Times New Roman" w:hAnsi="Arial" w:cs="Arial"/>
          <w:lang w:eastAsia="sl-SI"/>
        </w:rPr>
        <w:t xml:space="preserve"> MATERIALA</w:t>
      </w:r>
    </w:p>
    <w:p w:rsidR="00776C4B" w:rsidRPr="00AF2936" w:rsidRDefault="00776C4B" w:rsidP="00776C4B">
      <w:pPr>
        <w:tabs>
          <w:tab w:val="left" w:leader="dot" w:pos="7956"/>
        </w:tabs>
        <w:suppressAutoHyphens/>
        <w:spacing w:after="0" w:line="240" w:lineRule="auto"/>
        <w:jc w:val="center"/>
        <w:rPr>
          <w:rFonts w:ascii="Arial" w:eastAsia="Times New Roman" w:hAnsi="Arial" w:cs="Arial"/>
          <w:lang w:eastAsia="sl-SI"/>
        </w:rPr>
      </w:pPr>
    </w:p>
    <w:p w:rsidR="0087634C" w:rsidRPr="00AF2936" w:rsidRDefault="0087634C" w:rsidP="00E212C4">
      <w:pPr>
        <w:tabs>
          <w:tab w:val="left" w:leader="dot" w:pos="7956"/>
        </w:tabs>
        <w:suppressAutoHyphens/>
        <w:spacing w:after="0" w:line="240" w:lineRule="auto"/>
        <w:jc w:val="both"/>
        <w:rPr>
          <w:rFonts w:ascii="Arial" w:eastAsia="Times New Roman" w:hAnsi="Arial" w:cs="Arial"/>
          <w:lang w:eastAsia="sl-SI"/>
        </w:rPr>
      </w:pPr>
    </w:p>
    <w:p w:rsidR="006502DC" w:rsidRPr="00AF2936" w:rsidRDefault="00F908FE" w:rsidP="009E5CB2">
      <w:pPr>
        <w:tabs>
          <w:tab w:val="left" w:leader="dot" w:pos="7956"/>
        </w:tabs>
        <w:suppressAutoHyphens/>
        <w:spacing w:after="0" w:line="240" w:lineRule="auto"/>
        <w:jc w:val="both"/>
        <w:rPr>
          <w:rFonts w:ascii="Arial" w:eastAsia="Times New Roman" w:hAnsi="Arial" w:cs="Arial"/>
          <w:lang w:eastAsia="sl-SI"/>
        </w:rPr>
      </w:pPr>
      <w:r w:rsidRPr="00AF2936">
        <w:rPr>
          <w:rFonts w:ascii="Arial" w:eastAsia="Times New Roman" w:hAnsi="Arial" w:cs="Arial"/>
          <w:lang w:eastAsia="sl-SI"/>
        </w:rPr>
        <w:t xml:space="preserve">od </w:t>
      </w:r>
      <w:r w:rsidR="0004055D" w:rsidRPr="00AF2936">
        <w:rPr>
          <w:rFonts w:ascii="Arial" w:eastAsia="Times New Roman" w:hAnsi="Arial" w:cs="Arial"/>
          <w:lang w:eastAsia="sl-SI"/>
        </w:rPr>
        <w:t>______________________________________________</w:t>
      </w:r>
      <w:r w:rsidR="009E5CB2" w:rsidRPr="00AF2936">
        <w:rPr>
          <w:rFonts w:ascii="Arial" w:eastAsia="Times New Roman" w:hAnsi="Arial" w:cs="Arial"/>
          <w:lang w:eastAsia="sl-SI"/>
        </w:rPr>
        <w:t>____</w:t>
      </w:r>
      <w:r w:rsidR="006502DC" w:rsidRPr="00AF2936">
        <w:rPr>
          <w:rFonts w:ascii="Arial" w:eastAsia="Times New Roman" w:hAnsi="Arial" w:cs="Arial"/>
          <w:lang w:eastAsia="sl-SI"/>
        </w:rPr>
        <w:t>_____________________</w:t>
      </w:r>
    </w:p>
    <w:p w:rsidR="0004055D" w:rsidRPr="00AF2936" w:rsidRDefault="0004055D" w:rsidP="009E5CB2">
      <w:pPr>
        <w:tabs>
          <w:tab w:val="left" w:leader="dot" w:pos="7956"/>
        </w:tabs>
        <w:suppressAutoHyphens/>
        <w:spacing w:after="0" w:line="240" w:lineRule="auto"/>
        <w:jc w:val="both"/>
        <w:rPr>
          <w:rFonts w:ascii="Arial" w:eastAsia="Times New Roman" w:hAnsi="Arial" w:cs="Arial"/>
          <w:lang w:eastAsia="sl-SI"/>
        </w:rPr>
      </w:pPr>
      <w:r w:rsidRPr="00AF2936">
        <w:rPr>
          <w:rFonts w:ascii="Arial" w:eastAsia="Times New Roman" w:hAnsi="Arial" w:cs="Arial"/>
          <w:lang w:eastAsia="sl-SI"/>
        </w:rPr>
        <w:t>(</w:t>
      </w:r>
      <w:r w:rsidRPr="00AF2936">
        <w:rPr>
          <w:rFonts w:ascii="Arial" w:eastAsia="Times New Roman" w:hAnsi="Arial" w:cs="Arial"/>
          <w:lang w:eastAsia="ar-SA"/>
        </w:rPr>
        <w:t xml:space="preserve">državni organ, organ lokalne skupnosti ali nosilec javnega pooblastila) </w:t>
      </w:r>
    </w:p>
    <w:p w:rsidR="0004055D" w:rsidRPr="00AF2936" w:rsidRDefault="0004055D" w:rsidP="0004055D">
      <w:pPr>
        <w:spacing w:after="0" w:line="240" w:lineRule="auto"/>
        <w:jc w:val="both"/>
        <w:rPr>
          <w:rFonts w:ascii="Arial" w:eastAsia="Times New Roman" w:hAnsi="Arial" w:cs="Arial"/>
          <w:lang w:eastAsia="sl-SI"/>
        </w:rPr>
      </w:pPr>
    </w:p>
    <w:p w:rsidR="0004055D" w:rsidRPr="00AF2936" w:rsidRDefault="0004055D" w:rsidP="0004055D">
      <w:pPr>
        <w:spacing w:after="0" w:line="240" w:lineRule="auto"/>
        <w:jc w:val="both"/>
        <w:rPr>
          <w:rFonts w:ascii="Arial" w:eastAsia="Times New Roman" w:hAnsi="Arial" w:cs="Arial"/>
          <w:lang w:eastAsia="sl-SI"/>
        </w:rPr>
      </w:pPr>
      <w:r w:rsidRPr="00AF2936">
        <w:rPr>
          <w:rFonts w:ascii="Arial" w:eastAsia="Times New Roman" w:hAnsi="Arial" w:cs="Arial"/>
          <w:lang w:eastAsia="sl-SI"/>
        </w:rPr>
        <w:t>pridobi potrdilo iz kazenske evidence.</w:t>
      </w:r>
    </w:p>
    <w:p w:rsidR="0004055D" w:rsidRPr="00AF2936" w:rsidRDefault="0004055D" w:rsidP="0004055D">
      <w:pPr>
        <w:spacing w:after="0" w:line="240" w:lineRule="auto"/>
        <w:jc w:val="both"/>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r w:rsidRPr="00AF2936">
        <w:rPr>
          <w:rFonts w:ascii="Arial" w:eastAsia="Times New Roman" w:hAnsi="Arial" w:cs="Arial"/>
          <w:lang w:eastAsia="sl-SI"/>
        </w:rPr>
        <w:t>Moji osebni podatki so naslednji:</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EMŠO: 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DATUM ROJSTVA: 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KRAJ ROJSTVA: 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OBČINA ROJSTVA: 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DRŽAVA ROJSTVA: 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NASLOV STALNEGA/ZAČASNEGA BIVALIŠČA:</w:t>
      </w:r>
    </w:p>
    <w:p w:rsidR="0004055D" w:rsidRPr="00AF2936" w:rsidRDefault="0004055D" w:rsidP="00316E42">
      <w:pPr>
        <w:numPr>
          <w:ilvl w:val="0"/>
          <w:numId w:val="2"/>
        </w:numPr>
        <w:suppressAutoHyphens/>
        <w:spacing w:before="240" w:after="240" w:line="240" w:lineRule="auto"/>
        <w:rPr>
          <w:rFonts w:ascii="Arial" w:eastAsia="Times New Roman" w:hAnsi="Arial" w:cs="Arial"/>
          <w:lang w:eastAsia="sl-SI"/>
        </w:rPr>
      </w:pPr>
      <w:r w:rsidRPr="00AF2936">
        <w:rPr>
          <w:rFonts w:ascii="Arial" w:eastAsia="Times New Roman" w:hAnsi="Arial" w:cs="Arial"/>
          <w:lang w:eastAsia="sl-SI"/>
        </w:rPr>
        <w:t xml:space="preserve">(ulica in hišna številka): ________________________________________ </w:t>
      </w:r>
    </w:p>
    <w:p w:rsidR="0004055D" w:rsidRPr="00AF2936" w:rsidRDefault="0004055D" w:rsidP="00316E42">
      <w:pPr>
        <w:numPr>
          <w:ilvl w:val="0"/>
          <w:numId w:val="2"/>
        </w:numPr>
        <w:suppressAutoHyphens/>
        <w:spacing w:before="240" w:after="240" w:line="240" w:lineRule="auto"/>
        <w:rPr>
          <w:rFonts w:ascii="Arial" w:eastAsia="Times New Roman" w:hAnsi="Arial" w:cs="Arial"/>
          <w:lang w:eastAsia="sl-SI"/>
        </w:rPr>
      </w:pPr>
      <w:r w:rsidRPr="00AF2936">
        <w:rPr>
          <w:rFonts w:ascii="Arial" w:eastAsia="Times New Roman" w:hAnsi="Arial" w:cs="Arial"/>
          <w:lang w:eastAsia="sl-SI"/>
        </w:rPr>
        <w:t>(poštna številka in pošta): ______________________________________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DRŽAVLJANSTVO: _________________________________</w:t>
      </w:r>
    </w:p>
    <w:p w:rsidR="0004055D" w:rsidRPr="00AF2936" w:rsidRDefault="0004055D" w:rsidP="0004055D">
      <w:pPr>
        <w:spacing w:before="240" w:after="240" w:line="240" w:lineRule="auto"/>
        <w:rPr>
          <w:rFonts w:ascii="Arial" w:eastAsia="Times New Roman" w:hAnsi="Arial" w:cs="Arial"/>
          <w:lang w:eastAsia="sl-SI"/>
        </w:rPr>
      </w:pPr>
      <w:r w:rsidRPr="00AF2936">
        <w:rPr>
          <w:rFonts w:ascii="Arial" w:eastAsia="Times New Roman" w:hAnsi="Arial" w:cs="Arial"/>
          <w:lang w:eastAsia="sl-SI"/>
        </w:rPr>
        <w:t>MOJ PREJŠNJI PRIIMEK SE JE GLASIL: ________________________________</w:t>
      </w: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p>
    <w:p w:rsidR="0004055D" w:rsidRPr="00AF2936" w:rsidRDefault="0004055D" w:rsidP="0004055D">
      <w:pPr>
        <w:spacing w:after="0" w:line="240" w:lineRule="auto"/>
        <w:rPr>
          <w:rFonts w:ascii="Arial" w:eastAsia="Times New Roman" w:hAnsi="Arial" w:cs="Arial"/>
          <w:lang w:eastAsia="sl-SI"/>
        </w:rPr>
      </w:pPr>
      <w:r w:rsidRPr="00AF2936">
        <w:rPr>
          <w:rFonts w:ascii="Arial" w:eastAsia="Times New Roman" w:hAnsi="Arial" w:cs="Arial"/>
          <w:lang w:eastAsia="sl-SI"/>
        </w:rPr>
        <w:t>Kraj in datum:</w:t>
      </w:r>
      <w:r w:rsidRPr="00AF2936">
        <w:rPr>
          <w:rFonts w:ascii="Arial" w:eastAsia="Times New Roman" w:hAnsi="Arial" w:cs="Arial"/>
          <w:lang w:eastAsia="sl-SI"/>
        </w:rPr>
        <w:tab/>
        <w:t xml:space="preserve">                                                                    Podpis pooblastitelja:</w:t>
      </w:r>
    </w:p>
    <w:p w:rsidR="00B71DC7" w:rsidRPr="00AF2936" w:rsidRDefault="000A6A36" w:rsidP="0004055D">
      <w:pPr>
        <w:spacing w:before="60" w:after="0" w:line="240" w:lineRule="auto"/>
        <w:ind w:right="-3"/>
        <w:rPr>
          <w:rFonts w:ascii="Arial" w:eastAsia="Times New Roman" w:hAnsi="Arial" w:cs="Arial"/>
          <w:noProof/>
          <w:lang w:eastAsia="sl-SI"/>
        </w:rPr>
      </w:pPr>
      <w:r w:rsidRPr="00AF2936">
        <w:rPr>
          <w:rFonts w:ascii="Arial" w:eastAsia="Times New Roman" w:hAnsi="Arial" w:cs="Arial"/>
          <w:noProof/>
          <w:lang w:eastAsia="sl-SI"/>
        </w:rPr>
        <w:t xml:space="preserve">    </w:t>
      </w:r>
    </w:p>
    <w:p w:rsidR="00B71DC7" w:rsidRPr="00AF2936" w:rsidRDefault="00B71DC7" w:rsidP="0004055D">
      <w:pPr>
        <w:spacing w:before="60" w:after="0" w:line="240" w:lineRule="auto"/>
        <w:ind w:right="-3"/>
        <w:rPr>
          <w:rFonts w:ascii="Arial" w:eastAsia="Times New Roman" w:hAnsi="Arial" w:cs="Arial"/>
          <w:noProof/>
          <w:lang w:eastAsia="sl-SI"/>
        </w:rPr>
      </w:pPr>
    </w:p>
    <w:p w:rsidR="00AD630F" w:rsidRPr="00AF2936" w:rsidRDefault="00AD630F" w:rsidP="0004055D">
      <w:pPr>
        <w:spacing w:before="60" w:after="0" w:line="240" w:lineRule="auto"/>
        <w:ind w:right="-3"/>
        <w:rPr>
          <w:rFonts w:ascii="Arial" w:eastAsia="Times New Roman" w:hAnsi="Arial" w:cs="Arial"/>
          <w:noProof/>
          <w:lang w:eastAsia="sl-SI"/>
        </w:rPr>
      </w:pPr>
    </w:p>
    <w:p w:rsidR="00F908FE" w:rsidRPr="00AF2936" w:rsidRDefault="00F908FE" w:rsidP="0004055D">
      <w:pPr>
        <w:spacing w:before="60" w:after="0" w:line="240" w:lineRule="auto"/>
        <w:ind w:right="-3"/>
        <w:rPr>
          <w:rFonts w:ascii="Arial" w:eastAsia="Times New Roman" w:hAnsi="Arial" w:cs="Arial"/>
          <w:noProof/>
          <w:lang w:eastAsia="sl-SI"/>
        </w:rPr>
      </w:pPr>
    </w:p>
    <w:p w:rsidR="00503679" w:rsidRPr="00AF2936" w:rsidRDefault="00503679" w:rsidP="00503679">
      <w:pPr>
        <w:pStyle w:val="Naslov2"/>
        <w:rPr>
          <w:rFonts w:ascii="Arial" w:hAnsi="Arial" w:cs="Arial"/>
          <w:b w:val="0"/>
          <w:i w:val="0"/>
          <w:lang w:val="sl-SI" w:eastAsia="sl-SI"/>
        </w:rPr>
      </w:pPr>
      <w:proofErr w:type="spellStart"/>
      <w:r w:rsidRPr="00AF2936">
        <w:rPr>
          <w:rFonts w:ascii="Arial" w:hAnsi="Arial" w:cs="Arial"/>
          <w:b w:val="0"/>
          <w:i w:val="0"/>
          <w:lang w:val="sl-SI" w:eastAsia="sl-SI"/>
        </w:rPr>
        <w:lastRenderedPageBreak/>
        <w:t>Obr</w:t>
      </w:r>
      <w:proofErr w:type="spellEnd"/>
      <w:r w:rsidRPr="00AF2936">
        <w:rPr>
          <w:rFonts w:ascii="Arial" w:hAnsi="Arial" w:cs="Arial"/>
          <w:b w:val="0"/>
          <w:i w:val="0"/>
          <w:lang w:val="sl-SI" w:eastAsia="sl-SI"/>
        </w:rPr>
        <w:t xml:space="preserve"> – E2    IZJAVA PONUDNIKA  o izdaji finančnega zavarovanja (bančne garancije) za DOBRO IZVEDBO pogodbenih obveznosti in VZOREC bančne garancije </w:t>
      </w:r>
    </w:p>
    <w:p w:rsidR="00503679" w:rsidRPr="00AF2936" w:rsidRDefault="00503679" w:rsidP="00503679">
      <w:pPr>
        <w:rPr>
          <w:rFonts w:ascii="Arial" w:eastAsia="Times New Roman" w:hAnsi="Arial" w:cs="Arial"/>
          <w:lang w:eastAsia="ar-SA"/>
        </w:rPr>
      </w:pPr>
    </w:p>
    <w:p w:rsidR="00503679" w:rsidRPr="00AF2936" w:rsidRDefault="00503679" w:rsidP="00503679">
      <w:pPr>
        <w:autoSpaceDE w:val="0"/>
        <w:autoSpaceDN w:val="0"/>
        <w:adjustRightInd w:val="0"/>
        <w:spacing w:after="0" w:line="240" w:lineRule="auto"/>
        <w:jc w:val="both"/>
        <w:rPr>
          <w:rFonts w:ascii="Arial" w:hAnsi="Arial" w:cs="Arial"/>
        </w:rPr>
      </w:pPr>
      <w:r w:rsidRPr="00AF2936">
        <w:rPr>
          <w:rFonts w:ascii="Arial" w:hAnsi="Arial" w:cs="Arial"/>
        </w:rPr>
        <w:t>Za veljavnost ponudbe mora ponudnik parafira</w:t>
      </w:r>
      <w:r w:rsidR="00AA2307" w:rsidRPr="00AF2936">
        <w:rPr>
          <w:rFonts w:ascii="Arial" w:hAnsi="Arial" w:cs="Arial"/>
        </w:rPr>
        <w:t>ti</w:t>
      </w:r>
      <w:r w:rsidRPr="00AF2936">
        <w:rPr>
          <w:rFonts w:ascii="Arial" w:hAnsi="Arial" w:cs="Arial"/>
        </w:rPr>
        <w:t xml:space="preserve"> priložene vzorce bančnih garancij, s čimer se zavezuje, da bo v primeru, da bo v postopku javnega naročila izbran, predložil </w:t>
      </w:r>
      <w:r w:rsidR="00E24A9F" w:rsidRPr="00AF2936">
        <w:rPr>
          <w:rFonts w:ascii="Arial" w:hAnsi="Arial" w:cs="Arial"/>
        </w:rPr>
        <w:t xml:space="preserve">bančno garancijo </w:t>
      </w:r>
      <w:r w:rsidRPr="00AF2936">
        <w:rPr>
          <w:rFonts w:ascii="Arial" w:hAnsi="Arial" w:cs="Arial"/>
        </w:rPr>
        <w:t>v skladu z vzorc</w:t>
      </w:r>
      <w:r w:rsidR="00F908FE" w:rsidRPr="00AF2936">
        <w:rPr>
          <w:rFonts w:ascii="Arial" w:hAnsi="Arial" w:cs="Arial"/>
        </w:rPr>
        <w:t>em</w:t>
      </w:r>
      <w:r w:rsidRPr="00AF2936">
        <w:rPr>
          <w:rFonts w:ascii="Arial" w:hAnsi="Arial" w:cs="Arial"/>
        </w:rPr>
        <w:t xml:space="preserve">. </w:t>
      </w:r>
    </w:p>
    <w:p w:rsidR="00503679" w:rsidRPr="00AF2936" w:rsidRDefault="00503679" w:rsidP="00503679">
      <w:pPr>
        <w:rPr>
          <w:rFonts w:ascii="Arial" w:eastAsia="Times New Roman" w:hAnsi="Arial" w:cs="Arial"/>
          <w:lang w:eastAsia="ar-SA"/>
        </w:rPr>
      </w:pPr>
    </w:p>
    <w:p w:rsidR="00503679" w:rsidRPr="00AF2936" w:rsidRDefault="00503679" w:rsidP="00503679">
      <w:pPr>
        <w:rPr>
          <w:rFonts w:ascii="Arial" w:eastAsia="Times New Roman" w:hAnsi="Arial" w:cs="Arial"/>
          <w:lang w:eastAsia="ar-SA"/>
        </w:rPr>
      </w:pPr>
      <w:r w:rsidRPr="00AF2936">
        <w:rPr>
          <w:rFonts w:ascii="Arial" w:eastAsia="Times New Roman" w:hAnsi="Arial" w:cs="Arial"/>
          <w:lang w:eastAsia="ar-SA"/>
        </w:rPr>
        <w:t>Kraj in datum:</w:t>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r>
      <w:r w:rsidRPr="00AF2936">
        <w:rPr>
          <w:rFonts w:ascii="Arial" w:eastAsia="Times New Roman" w:hAnsi="Arial" w:cs="Arial"/>
          <w:lang w:eastAsia="ar-SA"/>
        </w:rPr>
        <w:tab/>
        <w:t>Žig in podpis:</w:t>
      </w:r>
    </w:p>
    <w:p w:rsidR="00503679" w:rsidRPr="00AF2936" w:rsidRDefault="00503679" w:rsidP="00503679">
      <w:pPr>
        <w:rPr>
          <w:rFonts w:ascii="Arial" w:eastAsia="Times New Roman" w:hAnsi="Arial" w:cs="Arial"/>
          <w:lang w:eastAsia="ar-SA"/>
        </w:rPr>
      </w:pPr>
    </w:p>
    <w:p w:rsidR="00503679" w:rsidRPr="00AF2936" w:rsidRDefault="00503679" w:rsidP="00503679">
      <w:pPr>
        <w:rPr>
          <w:rFonts w:ascii="Arial" w:hAnsi="Arial" w:cs="Arial"/>
          <w:sz w:val="28"/>
          <w:szCs w:val="28"/>
        </w:rPr>
      </w:pPr>
      <w:r w:rsidRPr="00AF2936">
        <w:rPr>
          <w:rFonts w:ascii="Arial" w:hAnsi="Arial" w:cs="Arial"/>
        </w:rPr>
        <w:t xml:space="preserve">VZOREC : </w:t>
      </w:r>
      <w:r w:rsidRPr="00AF2936">
        <w:rPr>
          <w:rFonts w:ascii="Arial" w:hAnsi="Arial" w:cs="Arial"/>
          <w:bCs/>
        </w:rPr>
        <w:t>Obrazec garancije za dobro izvedbo pogodbenih obveznosti po EPGP-758</w:t>
      </w:r>
    </w:p>
    <w:p w:rsidR="00503679" w:rsidRPr="00AF2936" w:rsidRDefault="00503679" w:rsidP="00503679">
      <w:pPr>
        <w:jc w:val="both"/>
        <w:rPr>
          <w:rFonts w:ascii="Arial" w:hAnsi="Arial" w:cs="Arial"/>
        </w:rPr>
      </w:pPr>
      <w:r w:rsidRPr="00AF2936">
        <w:rPr>
          <w:rFonts w:ascii="Arial" w:hAnsi="Arial" w:cs="Arial"/>
        </w:rPr>
        <w:t>----------------------------------------------------------------------------------------------------------</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Glava s podatki o garantu (banki) ali SWIFT ključ</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Za: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upravičenca tj. naročnika javnega naročila)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Datum: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datum izdaje)</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VRSTA GARANCIJE: Garancija za dobro izvedbo pogodbenih obveznosti</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ŠTEVILKA GARANCIJE: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številka garancije)</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GARANT: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ime in naslov banke v kraju izdaje)</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NAROČNIK GARANCIJE: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ime in naslov naročnika garancije, tj. v postopku javnega naročanja izbranega ponudnika)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UPRAVIČENEC: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naročnika javnega naročila)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OSNOVNI POSEL: pogodba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št.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z dne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pogodbo o izvedbi javnega naročila)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ZNESEK IN VALUTA GARANCIJE: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najvišji znesek s številko in besedo in valuto)</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LISTINE, KI JIH JE POLEG IZJAVE TREBA PRILOŽITI ZAHTEVI ZA PLAČILO IN SE IZRECNO ZAHTEVAJO V SPODNJEM BESEDILU: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(nobena listina)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JEZIK V ZAHTEVANIH LISTINAH: slovenski</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OBLIKA PREDLOŽITVE: v papirni obliki s priporočeno pošto ali katerokoli obliko hitre pošte ali v elektronski obliki po SWIFT sistemu na naslov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(navede se SWIFT naslova garanta)</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KRAJ PREDLOŽITVE: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t xml:space="preserve">DATUM VELJAVNOSTI: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datum zapadlosti garancije)</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r w:rsidRPr="00AF2936">
        <w:rPr>
          <w:rFonts w:ascii="Arial" w:hAnsi="Arial" w:cs="Arial"/>
        </w:rPr>
        <w:lastRenderedPageBreak/>
        <w:t xml:space="preserve">STRANKA, KI JE DOLŽNA PLAČATI STROŠKE: </w:t>
      </w:r>
      <w:r w:rsidRPr="00AF2936">
        <w:rPr>
          <w:rFonts w:ascii="Arial" w:hAnsi="Arial" w:cs="Arial"/>
        </w:rPr>
        <w:fldChar w:fldCharType="begin">
          <w:ffData>
            <w:name w:val="Besedilo2"/>
            <w:enabled/>
            <w:calcOnExit w:val="0"/>
            <w:textInput/>
          </w:ffData>
        </w:fldChar>
      </w:r>
      <w:r w:rsidRPr="00AF2936">
        <w:rPr>
          <w:rFonts w:ascii="Arial" w:hAnsi="Arial" w:cs="Arial"/>
        </w:rPr>
        <w:instrText xml:space="preserve"> FORMTEXT </w:instrText>
      </w:r>
      <w:r w:rsidRPr="00AF2936">
        <w:rPr>
          <w:rFonts w:ascii="Arial" w:hAnsi="Arial" w:cs="Arial"/>
        </w:rPr>
      </w:r>
      <w:r w:rsidRPr="00AF2936">
        <w:rPr>
          <w:rFonts w:ascii="Arial" w:hAnsi="Arial" w:cs="Arial"/>
        </w:rPr>
        <w:fldChar w:fldCharType="separate"/>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noProof/>
        </w:rPr>
        <w:t> </w:t>
      </w:r>
      <w:r w:rsidRPr="00AF2936">
        <w:rPr>
          <w:rFonts w:ascii="Arial" w:hAnsi="Arial" w:cs="Arial"/>
        </w:rPr>
        <w:fldChar w:fldCharType="end"/>
      </w:r>
      <w:r w:rsidRPr="00AF2936">
        <w:rPr>
          <w:rFonts w:ascii="Arial" w:hAnsi="Arial" w:cs="Arial"/>
        </w:rPr>
        <w:t xml:space="preserve"> (vpiše se ime naročnika garancije, tj. v postopku javnega naročanja izbranega ponudnika)</w:t>
      </w:r>
    </w:p>
    <w:p w:rsidR="00503679" w:rsidRPr="00AF2936" w:rsidRDefault="00503679" w:rsidP="00503679">
      <w:pPr>
        <w:jc w:val="both"/>
        <w:rPr>
          <w:rFonts w:ascii="Arial" w:hAnsi="Arial" w:cs="Arial"/>
        </w:rPr>
      </w:pPr>
      <w:r w:rsidRPr="00AF2936">
        <w:rPr>
          <w:rFonts w:ascii="Arial" w:hAnsi="Arial" w:cs="Arial"/>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503679" w:rsidRPr="00AF2936" w:rsidRDefault="00503679" w:rsidP="00503679">
      <w:pPr>
        <w:jc w:val="both"/>
        <w:rPr>
          <w:rFonts w:ascii="Arial" w:hAnsi="Arial" w:cs="Arial"/>
        </w:rPr>
      </w:pPr>
      <w:r w:rsidRPr="00AF2936">
        <w:rPr>
          <w:rFonts w:ascii="Arial" w:hAnsi="Arial" w:cs="Arial"/>
        </w:rPr>
        <w:t>Katerokoli zahtevo za plačilo po tej garanciji moramo prejeti na datum veljavnosti garancije ali pred njim v zgoraj navedenem kraju predložitve.</w:t>
      </w:r>
    </w:p>
    <w:p w:rsidR="00503679" w:rsidRPr="00AF2936" w:rsidRDefault="00503679" w:rsidP="00503679">
      <w:pPr>
        <w:jc w:val="both"/>
        <w:rPr>
          <w:rFonts w:ascii="Arial" w:hAnsi="Arial" w:cs="Arial"/>
        </w:rPr>
      </w:pPr>
      <w:r w:rsidRPr="00AF2936">
        <w:rPr>
          <w:rFonts w:ascii="Arial" w:hAnsi="Arial" w:cs="Arial"/>
        </w:rPr>
        <w:t>Morebitne spore v zvezi s to garancijo rešuje stvarno pristojno sodišče v K</w:t>
      </w:r>
      <w:r w:rsidR="002A1798" w:rsidRPr="00AF2936">
        <w:rPr>
          <w:rFonts w:ascii="Arial" w:hAnsi="Arial" w:cs="Arial"/>
        </w:rPr>
        <w:t>opru</w:t>
      </w:r>
      <w:r w:rsidRPr="00AF2936">
        <w:rPr>
          <w:rFonts w:ascii="Arial" w:hAnsi="Arial" w:cs="Arial"/>
        </w:rPr>
        <w:t xml:space="preserve"> po slovenskem pravu.</w:t>
      </w:r>
    </w:p>
    <w:p w:rsidR="00503679" w:rsidRPr="00AF2936" w:rsidRDefault="00503679" w:rsidP="00503679">
      <w:pPr>
        <w:jc w:val="both"/>
        <w:rPr>
          <w:rFonts w:ascii="Arial" w:hAnsi="Arial" w:cs="Arial"/>
        </w:rPr>
      </w:pPr>
      <w:r w:rsidRPr="00AF2936">
        <w:rPr>
          <w:rFonts w:ascii="Arial" w:hAnsi="Arial" w:cs="Arial"/>
        </w:rPr>
        <w:t>Za to garancijo veljajo Enotna Pravila za Garancije na Poziv (EPGP) revizija iz leta 2010, izdana pri MTZ pod št. 758.</w:t>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rPr>
      </w:pP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rPr>
      </w:pP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t xml:space="preserve">   garant</w:t>
      </w:r>
      <w:r w:rsidRPr="00AF2936">
        <w:rPr>
          <w:rFonts w:ascii="Arial" w:hAnsi="Arial" w:cs="Arial"/>
        </w:rPr>
        <w:tab/>
      </w:r>
      <w:r w:rsidRPr="00AF2936">
        <w:rPr>
          <w:rFonts w:ascii="Arial" w:hAnsi="Arial" w:cs="Arial"/>
        </w:rPr>
        <w:tab/>
      </w:r>
      <w:r w:rsidRPr="00AF2936">
        <w:rPr>
          <w:rFonts w:ascii="Arial" w:hAnsi="Arial" w:cs="Arial"/>
        </w:rPr>
        <w:tab/>
      </w:r>
    </w:p>
    <w:p w:rsidR="00503679" w:rsidRPr="00AF2936" w:rsidRDefault="00503679" w:rsidP="0050367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rPr>
      </w:pP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r>
      <w:r w:rsidRPr="00AF2936">
        <w:rPr>
          <w:rFonts w:ascii="Arial" w:hAnsi="Arial" w:cs="Arial"/>
        </w:rPr>
        <w:tab/>
        <w:t>(žig in podpis)</w:t>
      </w:r>
    </w:p>
    <w:p w:rsidR="00503679" w:rsidRPr="00AF2936" w:rsidRDefault="00503679" w:rsidP="00503679">
      <w:pPr>
        <w:pStyle w:val="Noga"/>
        <w:jc w:val="center"/>
        <w:rPr>
          <w:rFonts w:ascii="Arial" w:hAnsi="Arial" w:cs="Arial"/>
          <w:sz w:val="40"/>
        </w:rPr>
      </w:pPr>
    </w:p>
    <w:p w:rsidR="00503679" w:rsidRPr="00AF2936" w:rsidRDefault="00503679" w:rsidP="00503679">
      <w:pPr>
        <w:autoSpaceDE w:val="0"/>
        <w:autoSpaceDN w:val="0"/>
        <w:adjustRightInd w:val="0"/>
        <w:rPr>
          <w:rFonts w:ascii="Arial" w:hAnsi="Arial" w:cs="Arial"/>
          <w:sz w:val="20"/>
          <w:szCs w:val="20"/>
        </w:rPr>
      </w:pPr>
    </w:p>
    <w:p w:rsidR="00503679" w:rsidRPr="00AF2936" w:rsidRDefault="00503679" w:rsidP="00503679">
      <w:pPr>
        <w:autoSpaceDE w:val="0"/>
        <w:autoSpaceDN w:val="0"/>
        <w:adjustRightInd w:val="0"/>
        <w:rPr>
          <w:rFonts w:ascii="Arial" w:hAnsi="Arial" w:cs="Arial"/>
          <w:sz w:val="20"/>
          <w:szCs w:val="20"/>
        </w:rPr>
      </w:pPr>
    </w:p>
    <w:p w:rsidR="00503679" w:rsidRPr="00AF2936" w:rsidRDefault="00503679" w:rsidP="00503679">
      <w:pPr>
        <w:autoSpaceDE w:val="0"/>
        <w:autoSpaceDN w:val="0"/>
        <w:adjustRightInd w:val="0"/>
        <w:rPr>
          <w:rFonts w:ascii="Arial" w:hAnsi="Arial" w:cs="Arial"/>
          <w:sz w:val="20"/>
          <w:szCs w:val="20"/>
        </w:rPr>
      </w:pPr>
    </w:p>
    <w:p w:rsidR="00503679" w:rsidRPr="00AF2936" w:rsidRDefault="00503679" w:rsidP="00503679">
      <w:pPr>
        <w:autoSpaceDE w:val="0"/>
        <w:autoSpaceDN w:val="0"/>
        <w:adjustRightInd w:val="0"/>
        <w:rPr>
          <w:rFonts w:ascii="Arial" w:hAnsi="Arial" w:cs="Arial"/>
          <w:sz w:val="20"/>
          <w:szCs w:val="20"/>
        </w:rPr>
      </w:pPr>
    </w:p>
    <w:p w:rsidR="00E24A9F" w:rsidRPr="00AF2936" w:rsidRDefault="00E24A9F" w:rsidP="00503679">
      <w:pPr>
        <w:autoSpaceDE w:val="0"/>
        <w:autoSpaceDN w:val="0"/>
        <w:adjustRightInd w:val="0"/>
        <w:rPr>
          <w:rFonts w:ascii="Arial" w:hAnsi="Arial" w:cs="Arial"/>
          <w:sz w:val="20"/>
          <w:szCs w:val="20"/>
        </w:rPr>
      </w:pPr>
    </w:p>
    <w:p w:rsidR="00E24A9F" w:rsidRPr="00AF2936" w:rsidRDefault="00E24A9F" w:rsidP="00503679">
      <w:pPr>
        <w:autoSpaceDE w:val="0"/>
        <w:autoSpaceDN w:val="0"/>
        <w:adjustRightInd w:val="0"/>
        <w:rPr>
          <w:rFonts w:ascii="Arial" w:hAnsi="Arial" w:cs="Arial"/>
          <w:sz w:val="20"/>
          <w:szCs w:val="20"/>
        </w:rPr>
      </w:pPr>
    </w:p>
    <w:p w:rsidR="00E24A9F" w:rsidRPr="00AF2936" w:rsidRDefault="00E24A9F" w:rsidP="00503679">
      <w:pPr>
        <w:autoSpaceDE w:val="0"/>
        <w:autoSpaceDN w:val="0"/>
        <w:adjustRightInd w:val="0"/>
        <w:rPr>
          <w:rFonts w:ascii="Arial" w:hAnsi="Arial" w:cs="Arial"/>
          <w:sz w:val="20"/>
          <w:szCs w:val="20"/>
        </w:rPr>
      </w:pPr>
    </w:p>
    <w:p w:rsidR="00E24A9F" w:rsidRPr="00AF2936" w:rsidRDefault="00E24A9F" w:rsidP="00503679">
      <w:pPr>
        <w:autoSpaceDE w:val="0"/>
        <w:autoSpaceDN w:val="0"/>
        <w:adjustRightInd w:val="0"/>
        <w:rPr>
          <w:rFonts w:ascii="Arial" w:hAnsi="Arial" w:cs="Arial"/>
          <w:sz w:val="20"/>
          <w:szCs w:val="20"/>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Default="00175F00" w:rsidP="00175F00">
      <w:pPr>
        <w:pStyle w:val="Telobesedila"/>
        <w:kinsoku w:val="0"/>
        <w:rPr>
          <w:rFonts w:ascii="Arial" w:hAnsi="Arial" w:cs="Arial"/>
          <w:b w:val="0"/>
          <w:highlight w:val="yellow"/>
        </w:rPr>
      </w:pPr>
    </w:p>
    <w:p w:rsidR="00CA5EEE" w:rsidRPr="00AF2936" w:rsidRDefault="00CA5EEE" w:rsidP="00175F00">
      <w:pPr>
        <w:pStyle w:val="Telobesedila"/>
        <w:kinsoku w:val="0"/>
        <w:rPr>
          <w:rFonts w:ascii="Arial" w:hAnsi="Arial" w:cs="Arial"/>
          <w:b w:val="0"/>
          <w:highlight w:val="yellow"/>
        </w:rPr>
      </w:pPr>
    </w:p>
    <w:p w:rsidR="00175F00" w:rsidRPr="00AF2936" w:rsidRDefault="00175F00" w:rsidP="00175F00">
      <w:pPr>
        <w:pStyle w:val="Telobesedila"/>
        <w:kinsoku w:val="0"/>
        <w:rPr>
          <w:rFonts w:ascii="Arial" w:hAnsi="Arial" w:cs="Arial"/>
          <w:b w:val="0"/>
          <w:highlight w:val="yellow"/>
        </w:rPr>
      </w:pPr>
    </w:p>
    <w:p w:rsidR="00175F00" w:rsidRPr="00AF2936" w:rsidRDefault="003221D1" w:rsidP="003221D1">
      <w:pPr>
        <w:pStyle w:val="Naslov2"/>
        <w:jc w:val="left"/>
        <w:rPr>
          <w:rFonts w:ascii="Arial" w:hAnsi="Arial" w:cs="Arial"/>
          <w:b w:val="0"/>
          <w:i w:val="0"/>
          <w:highlight w:val="yellow"/>
          <w:lang w:eastAsia="ar-SA"/>
        </w:rPr>
      </w:pPr>
      <w:proofErr w:type="spellStart"/>
      <w:r w:rsidRPr="00AF2936">
        <w:rPr>
          <w:rFonts w:ascii="Arial" w:hAnsi="Arial" w:cs="Arial"/>
          <w:b w:val="0"/>
          <w:i w:val="0"/>
          <w:lang w:val="sl-SI"/>
        </w:rPr>
        <w:lastRenderedPageBreak/>
        <w:t>Obr</w:t>
      </w:r>
      <w:proofErr w:type="spellEnd"/>
      <w:r w:rsidRPr="00AF2936">
        <w:rPr>
          <w:rFonts w:ascii="Arial" w:hAnsi="Arial" w:cs="Arial"/>
          <w:b w:val="0"/>
          <w:i w:val="0"/>
          <w:lang w:val="sl-SI"/>
        </w:rPr>
        <w:t>-P   VZOREC POGODBE</w:t>
      </w:r>
    </w:p>
    <w:p w:rsidR="00175F00" w:rsidRPr="00AF2936" w:rsidRDefault="00175F00" w:rsidP="00175F00">
      <w:pPr>
        <w:jc w:val="both"/>
        <w:rPr>
          <w:rFonts w:ascii="Arial" w:eastAsia="Times New Roman" w:hAnsi="Arial"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268"/>
        <w:gridCol w:w="7427"/>
      </w:tblGrid>
      <w:tr w:rsidR="003221D1" w:rsidRPr="00AF2936" w:rsidTr="00316E42">
        <w:trPr>
          <w:trHeight w:val="20"/>
          <w:jc w:val="center"/>
        </w:trPr>
        <w:tc>
          <w:tcPr>
            <w:tcW w:w="969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jc w:val="center"/>
              <w:rPr>
                <w:rFonts w:ascii="Arial" w:hAnsi="Arial" w:cs="Arial"/>
                <w:sz w:val="20"/>
                <w:szCs w:val="20"/>
              </w:rPr>
            </w:pPr>
            <w:r w:rsidRPr="00AF2936">
              <w:rPr>
                <w:rFonts w:ascii="Arial" w:hAnsi="Arial" w:cs="Arial"/>
                <w:sz w:val="20"/>
                <w:szCs w:val="20"/>
              </w:rPr>
              <w:t>NAROČNIK</w:t>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Naziv in sedež</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"MFiles_P1021n1_P0"  \* MERGEFORMAT </w:instrText>
            </w:r>
            <w:r w:rsidRPr="00AF2936">
              <w:rPr>
                <w:rFonts w:ascii="Arial" w:hAnsi="Arial" w:cs="Arial"/>
                <w:sz w:val="20"/>
                <w:szCs w:val="20"/>
              </w:rPr>
              <w:fldChar w:fldCharType="separate"/>
            </w:r>
            <w:r w:rsidRPr="00AF2936">
              <w:rPr>
                <w:rFonts w:ascii="Arial" w:hAnsi="Arial" w:cs="Arial"/>
                <w:sz w:val="20"/>
                <w:szCs w:val="20"/>
              </w:rPr>
              <w:t>Zdravstveni dom Sežana</w:t>
            </w:r>
            <w:r w:rsidRPr="00AF2936">
              <w:rPr>
                <w:rFonts w:ascii="Arial" w:hAnsi="Arial" w:cs="Arial"/>
                <w:sz w:val="20"/>
                <w:szCs w:val="20"/>
              </w:rPr>
              <w:fldChar w:fldCharType="end"/>
            </w:r>
          </w:p>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"MFiles_P1021n1_P1033"  \* MERGEFORMAT </w:instrText>
            </w:r>
            <w:r w:rsidRPr="00AF2936">
              <w:rPr>
                <w:rFonts w:ascii="Arial" w:hAnsi="Arial" w:cs="Arial"/>
                <w:sz w:val="20"/>
                <w:szCs w:val="20"/>
              </w:rPr>
              <w:fldChar w:fldCharType="separate"/>
            </w:r>
            <w:r w:rsidRPr="00AF2936">
              <w:rPr>
                <w:rFonts w:ascii="Arial" w:hAnsi="Arial" w:cs="Arial"/>
                <w:sz w:val="20"/>
                <w:szCs w:val="20"/>
              </w:rPr>
              <w:t>Partizanska cesta 24</w:t>
            </w:r>
            <w:r w:rsidRPr="00AF2936">
              <w:rPr>
                <w:rFonts w:ascii="Arial" w:hAnsi="Arial" w:cs="Arial"/>
                <w:sz w:val="20"/>
                <w:szCs w:val="20"/>
              </w:rPr>
              <w:fldChar w:fldCharType="end"/>
            </w:r>
          </w:p>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"MFiles_PG5BC2FC14A405421BA79F5FEC63BD00E3n1_PGB3D8D77D2D654902AEB821305A1A12BC"  \* MERGEFORMAT </w:instrText>
            </w:r>
            <w:r w:rsidRPr="00AF2936">
              <w:rPr>
                <w:rFonts w:ascii="Arial" w:hAnsi="Arial" w:cs="Arial"/>
                <w:sz w:val="20"/>
                <w:szCs w:val="20"/>
              </w:rPr>
              <w:fldChar w:fldCharType="separate"/>
            </w:r>
            <w:r w:rsidRPr="00AF2936">
              <w:rPr>
                <w:rFonts w:ascii="Arial" w:hAnsi="Arial" w:cs="Arial"/>
                <w:sz w:val="20"/>
                <w:szCs w:val="20"/>
              </w:rPr>
              <w:t>6210 Sežana</w:t>
            </w:r>
            <w:r w:rsidRPr="00AF2936">
              <w:rPr>
                <w:rFonts w:ascii="Arial" w:hAnsi="Arial" w:cs="Arial"/>
                <w:sz w:val="20"/>
                <w:szCs w:val="20"/>
              </w:rPr>
              <w:fldChar w:fldCharType="end"/>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ID št. za DDV</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"MFiles_P1021n1_P1030"  \* MERGEFORMAT </w:instrText>
            </w:r>
            <w:r w:rsidRPr="00AF2936">
              <w:rPr>
                <w:rFonts w:ascii="Arial" w:hAnsi="Arial" w:cs="Arial"/>
                <w:sz w:val="20"/>
                <w:szCs w:val="20"/>
              </w:rPr>
              <w:fldChar w:fldCharType="separate"/>
            </w:r>
            <w:r w:rsidRPr="00AF2936">
              <w:rPr>
                <w:rFonts w:ascii="Arial" w:hAnsi="Arial" w:cs="Arial"/>
                <w:sz w:val="20"/>
                <w:szCs w:val="20"/>
              </w:rPr>
              <w:t>SI87069610</w:t>
            </w:r>
            <w:r w:rsidRPr="00AF2936">
              <w:rPr>
                <w:rFonts w:ascii="Arial" w:hAnsi="Arial" w:cs="Arial"/>
                <w:sz w:val="20"/>
                <w:szCs w:val="20"/>
              </w:rPr>
              <w:fldChar w:fldCharType="end"/>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Matična številka</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"MFiles_P1021n1_P1031"  \* MERGEFORMAT </w:instrText>
            </w:r>
            <w:r w:rsidRPr="00AF2936">
              <w:rPr>
                <w:rFonts w:ascii="Arial" w:hAnsi="Arial" w:cs="Arial"/>
                <w:sz w:val="20"/>
                <w:szCs w:val="20"/>
              </w:rPr>
              <w:fldChar w:fldCharType="separate"/>
            </w:r>
            <w:r w:rsidRPr="00AF2936">
              <w:rPr>
                <w:rFonts w:ascii="Arial" w:hAnsi="Arial" w:cs="Arial"/>
                <w:sz w:val="20"/>
                <w:szCs w:val="20"/>
              </w:rPr>
              <w:t>5107105</w:t>
            </w:r>
            <w:r w:rsidRPr="00AF2936">
              <w:rPr>
                <w:rFonts w:ascii="Arial" w:hAnsi="Arial" w:cs="Arial"/>
                <w:sz w:val="20"/>
                <w:szCs w:val="20"/>
              </w:rPr>
              <w:fldChar w:fldCharType="end"/>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Poslovni račun</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rsidP="00B3793E">
            <w:pPr>
              <w:widowControl w:val="0"/>
              <w:spacing w:after="0" w:line="240" w:lineRule="auto"/>
              <w:rPr>
                <w:rFonts w:ascii="Arial" w:hAnsi="Arial" w:cs="Arial"/>
                <w:sz w:val="20"/>
                <w:szCs w:val="20"/>
              </w:rPr>
            </w:pPr>
            <w:r w:rsidRPr="00AF2936">
              <w:rPr>
                <w:rFonts w:ascii="Arial" w:hAnsi="Arial" w:cs="Arial"/>
                <w:sz w:val="20"/>
                <w:szCs w:val="20"/>
              </w:rPr>
              <w:fldChar w:fldCharType="begin"/>
            </w:r>
            <w:r w:rsidRPr="00AF2936">
              <w:rPr>
                <w:rFonts w:ascii="Arial" w:hAnsi="Arial" w:cs="Arial"/>
                <w:sz w:val="20"/>
                <w:szCs w:val="20"/>
              </w:rPr>
              <w:instrText xml:space="preserve"> DOCPROPERTY  "MFiles_P1021n1_P1032"  \* MERGEFORMAT </w:instrText>
            </w:r>
            <w:r w:rsidRPr="00AF2936">
              <w:rPr>
                <w:rFonts w:ascii="Arial" w:hAnsi="Arial" w:cs="Arial"/>
                <w:sz w:val="20"/>
                <w:szCs w:val="20"/>
              </w:rPr>
              <w:fldChar w:fldCharType="separate"/>
            </w:r>
            <w:r w:rsidRPr="00AF2936">
              <w:rPr>
                <w:rFonts w:ascii="Arial" w:hAnsi="Arial" w:cs="Arial"/>
                <w:sz w:val="20"/>
                <w:szCs w:val="20"/>
              </w:rPr>
              <w:t>SI56 </w:t>
            </w:r>
            <w:r w:rsidR="00B3793E" w:rsidRPr="00AF2936">
              <w:rPr>
                <w:rFonts w:ascii="Arial" w:hAnsi="Arial" w:cs="Arial"/>
                <w:sz w:val="20"/>
                <w:szCs w:val="20"/>
              </w:rPr>
              <w:t>01311 603 0924051</w:t>
            </w:r>
            <w:r w:rsidRPr="00AF2936">
              <w:rPr>
                <w:rFonts w:ascii="Arial" w:hAnsi="Arial" w:cs="Arial"/>
                <w:sz w:val="20"/>
                <w:szCs w:val="20"/>
              </w:rPr>
              <w:fldChar w:fldCharType="end"/>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Telefon</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tcPr>
          <w:p w:rsidR="003221D1" w:rsidRPr="00AF2936" w:rsidRDefault="00B3793E">
            <w:pPr>
              <w:widowControl w:val="0"/>
              <w:spacing w:after="0" w:line="240" w:lineRule="auto"/>
              <w:rPr>
                <w:rFonts w:ascii="Arial" w:hAnsi="Arial" w:cs="Arial"/>
                <w:sz w:val="20"/>
                <w:szCs w:val="20"/>
              </w:rPr>
            </w:pPr>
            <w:r w:rsidRPr="00AF2936">
              <w:rPr>
                <w:rFonts w:ascii="Arial" w:hAnsi="Arial" w:cs="Arial"/>
                <w:sz w:val="20"/>
                <w:szCs w:val="20"/>
              </w:rPr>
              <w:t>05 7311 400</w:t>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E-pošta</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tcPr>
          <w:p w:rsidR="003221D1" w:rsidRPr="00AF2936" w:rsidRDefault="00B3793E">
            <w:pPr>
              <w:widowControl w:val="0"/>
              <w:spacing w:after="0" w:line="240" w:lineRule="auto"/>
              <w:rPr>
                <w:rFonts w:ascii="Arial" w:hAnsi="Arial" w:cs="Arial"/>
                <w:sz w:val="20"/>
                <w:szCs w:val="20"/>
              </w:rPr>
            </w:pPr>
            <w:r w:rsidRPr="00AF2936">
              <w:rPr>
                <w:rFonts w:ascii="Arial" w:hAnsi="Arial" w:cs="Arial"/>
                <w:sz w:val="20"/>
                <w:szCs w:val="20"/>
              </w:rPr>
              <w:t>tajnistvo@zd-sezana.si</w:t>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Skrbnik pogodbe</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tcPr>
          <w:p w:rsidR="003221D1" w:rsidRPr="00AF2936" w:rsidRDefault="00D06B0A">
            <w:pPr>
              <w:widowControl w:val="0"/>
              <w:spacing w:after="0" w:line="240" w:lineRule="auto"/>
              <w:rPr>
                <w:rFonts w:ascii="Arial" w:hAnsi="Arial" w:cs="Arial"/>
                <w:sz w:val="20"/>
                <w:szCs w:val="20"/>
              </w:rPr>
            </w:pPr>
            <w:r>
              <w:rPr>
                <w:rFonts w:ascii="Arial" w:hAnsi="Arial" w:cs="Arial"/>
                <w:sz w:val="20"/>
                <w:szCs w:val="20"/>
              </w:rPr>
              <w:t>Olivio Bužan</w:t>
            </w:r>
          </w:p>
        </w:tc>
      </w:tr>
      <w:tr w:rsidR="003221D1" w:rsidRPr="00AF2936" w:rsidTr="00316E42">
        <w:trPr>
          <w:trHeight w:val="20"/>
          <w:jc w:val="center"/>
        </w:trPr>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3221D1">
            <w:pPr>
              <w:widowControl w:val="0"/>
              <w:spacing w:after="0" w:line="240" w:lineRule="auto"/>
              <w:rPr>
                <w:rFonts w:ascii="Arial" w:hAnsi="Arial" w:cs="Arial"/>
                <w:sz w:val="20"/>
                <w:szCs w:val="20"/>
              </w:rPr>
            </w:pPr>
            <w:r w:rsidRPr="00AF2936">
              <w:rPr>
                <w:rFonts w:ascii="Arial" w:hAnsi="Arial" w:cs="Arial"/>
                <w:sz w:val="20"/>
                <w:szCs w:val="20"/>
              </w:rPr>
              <w:t>Podpisnik</w:t>
            </w:r>
          </w:p>
        </w:tc>
        <w:tc>
          <w:tcPr>
            <w:tcW w:w="742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221D1" w:rsidRPr="00AF2936" w:rsidRDefault="00B3793E">
            <w:pPr>
              <w:widowControl w:val="0"/>
              <w:spacing w:after="0" w:line="240" w:lineRule="auto"/>
              <w:rPr>
                <w:rFonts w:ascii="Arial" w:hAnsi="Arial" w:cs="Arial"/>
                <w:sz w:val="20"/>
                <w:szCs w:val="20"/>
              </w:rPr>
            </w:pPr>
            <w:r w:rsidRPr="00AF2936">
              <w:rPr>
                <w:rFonts w:ascii="Arial" w:hAnsi="Arial" w:cs="Arial"/>
                <w:sz w:val="20"/>
                <w:szCs w:val="20"/>
              </w:rPr>
              <w:t xml:space="preserve">Ljubislava Škibin </w:t>
            </w:r>
            <w:proofErr w:type="spellStart"/>
            <w:r w:rsidRPr="00AF2936">
              <w:rPr>
                <w:rFonts w:ascii="Arial" w:hAnsi="Arial" w:cs="Arial"/>
                <w:sz w:val="20"/>
                <w:szCs w:val="20"/>
              </w:rPr>
              <w:t>dr.med</w:t>
            </w:r>
            <w:proofErr w:type="spellEnd"/>
            <w:r w:rsidRPr="00AF2936">
              <w:rPr>
                <w:rFonts w:ascii="Arial" w:hAnsi="Arial" w:cs="Arial"/>
                <w:sz w:val="20"/>
                <w:szCs w:val="20"/>
              </w:rPr>
              <w:t xml:space="preserve">, </w:t>
            </w:r>
            <w:proofErr w:type="spellStart"/>
            <w:r w:rsidRPr="00AF2936">
              <w:rPr>
                <w:rFonts w:ascii="Arial" w:hAnsi="Arial" w:cs="Arial"/>
                <w:sz w:val="20"/>
                <w:szCs w:val="20"/>
              </w:rPr>
              <w:t>spec.MDPŠ</w:t>
            </w:r>
            <w:proofErr w:type="spellEnd"/>
          </w:p>
        </w:tc>
      </w:tr>
    </w:tbl>
    <w:p w:rsidR="003221D1" w:rsidRPr="00AF2936" w:rsidRDefault="003221D1" w:rsidP="00316E42">
      <w:pPr>
        <w:widowControl w:val="0"/>
        <w:spacing w:before="120" w:after="120" w:line="240" w:lineRule="auto"/>
        <w:rPr>
          <w:rFonts w:ascii="Arial" w:hAnsi="Arial" w:cs="Arial"/>
          <w:sz w:val="20"/>
          <w:szCs w:val="28"/>
        </w:rPr>
      </w:pPr>
      <w:r w:rsidRPr="00AF2936">
        <w:rPr>
          <w:rFonts w:ascii="Arial" w:hAnsi="Arial" w:cs="Arial"/>
          <w:sz w:val="20"/>
          <w:szCs w:val="28"/>
        </w:rPr>
        <w:t>in</w:t>
      </w:r>
    </w:p>
    <w:tbl>
      <w:tblPr>
        <w:tblW w:w="970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4"/>
        <w:gridCol w:w="7278"/>
      </w:tblGrid>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jc w:val="both"/>
              <w:rPr>
                <w:rFonts w:ascii="Arial" w:hAnsi="Arial" w:cs="Arial"/>
                <w:sz w:val="20"/>
                <w:szCs w:val="20"/>
              </w:rPr>
            </w:pP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jc w:val="center"/>
              <w:rPr>
                <w:rFonts w:ascii="Arial" w:hAnsi="Arial" w:cs="Arial"/>
                <w:sz w:val="20"/>
                <w:szCs w:val="20"/>
              </w:rPr>
            </w:pPr>
            <w:r w:rsidRPr="00AF2936">
              <w:rPr>
                <w:rFonts w:ascii="Arial" w:hAnsi="Arial" w:cs="Arial"/>
                <w:sz w:val="20"/>
                <w:szCs w:val="20"/>
              </w:rPr>
              <w:t>PONUDNIK</w:t>
            </w: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Naziv in sedež</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ID št. za DDV</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Matična številka</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Poslovni račun</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Telefon</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r w:rsidR="00316E42" w:rsidRPr="00AF2936" w:rsidTr="00B43010">
        <w:trPr>
          <w:trHeight w:val="20"/>
        </w:trPr>
        <w:tc>
          <w:tcPr>
            <w:tcW w:w="242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AF2936" w:rsidRDefault="00316E42">
            <w:pPr>
              <w:widowControl w:val="0"/>
              <w:spacing w:after="0" w:line="240" w:lineRule="auto"/>
              <w:rPr>
                <w:rFonts w:ascii="Arial" w:hAnsi="Arial" w:cs="Arial"/>
                <w:sz w:val="20"/>
                <w:szCs w:val="20"/>
              </w:rPr>
            </w:pPr>
            <w:r w:rsidRPr="00AF2936">
              <w:rPr>
                <w:rFonts w:ascii="Arial" w:hAnsi="Arial" w:cs="Arial"/>
                <w:sz w:val="20"/>
                <w:szCs w:val="20"/>
              </w:rPr>
              <w:t>E-pošta</w:t>
            </w:r>
          </w:p>
        </w:tc>
        <w:tc>
          <w:tcPr>
            <w:tcW w:w="7278"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AF2936" w:rsidRDefault="00316E42">
            <w:pPr>
              <w:widowControl w:val="0"/>
              <w:spacing w:after="0" w:line="240" w:lineRule="auto"/>
              <w:rPr>
                <w:rFonts w:ascii="Arial" w:hAnsi="Arial" w:cs="Arial"/>
                <w:sz w:val="20"/>
                <w:szCs w:val="20"/>
              </w:rPr>
            </w:pPr>
          </w:p>
        </w:tc>
      </w:tr>
    </w:tbl>
    <w:p w:rsidR="00175F00" w:rsidRPr="00AF2936" w:rsidRDefault="00175F00" w:rsidP="00175F00">
      <w:pPr>
        <w:jc w:val="both"/>
        <w:rPr>
          <w:rFonts w:ascii="Arial" w:hAnsi="Arial" w:cs="Arial"/>
        </w:rPr>
      </w:pPr>
    </w:p>
    <w:p w:rsidR="00175F00" w:rsidRPr="00F64D24" w:rsidRDefault="00175F00" w:rsidP="00175F00">
      <w:pPr>
        <w:jc w:val="both"/>
        <w:rPr>
          <w:rFonts w:ascii="Arial" w:hAnsi="Arial" w:cs="Arial"/>
        </w:rPr>
      </w:pPr>
      <w:r w:rsidRPr="00F64D24">
        <w:rPr>
          <w:rFonts w:ascii="Arial" w:hAnsi="Arial" w:cs="Arial"/>
        </w:rPr>
        <w:t>skleneta</w:t>
      </w:r>
    </w:p>
    <w:p w:rsidR="00175F00" w:rsidRPr="00F64D24" w:rsidRDefault="00175F00" w:rsidP="00175F00">
      <w:pPr>
        <w:jc w:val="center"/>
        <w:rPr>
          <w:rFonts w:ascii="Arial" w:hAnsi="Arial" w:cs="Arial"/>
        </w:rPr>
      </w:pPr>
      <w:r w:rsidRPr="00F64D24">
        <w:rPr>
          <w:rFonts w:ascii="Arial" w:hAnsi="Arial" w:cs="Arial"/>
        </w:rPr>
        <w:t>POGODBO št._____________</w:t>
      </w:r>
    </w:p>
    <w:p w:rsidR="00175F00" w:rsidRPr="00F64D24" w:rsidRDefault="00175F00" w:rsidP="00175F00">
      <w:pPr>
        <w:jc w:val="center"/>
        <w:rPr>
          <w:rFonts w:ascii="Arial" w:hAnsi="Arial" w:cs="Arial"/>
          <w:color w:val="000000"/>
        </w:rPr>
      </w:pPr>
      <w:r w:rsidRPr="00F64D24">
        <w:rPr>
          <w:rFonts w:ascii="Arial" w:hAnsi="Arial" w:cs="Arial"/>
        </w:rPr>
        <w:t xml:space="preserve">za dobavo </w:t>
      </w:r>
      <w:r w:rsidR="00804065">
        <w:rPr>
          <w:rFonts w:ascii="Arial" w:hAnsi="Arial" w:cs="Arial"/>
        </w:rPr>
        <w:t>LABORATORIJSKEGA</w:t>
      </w:r>
      <w:r w:rsidRPr="00F64D24">
        <w:rPr>
          <w:rFonts w:ascii="Arial" w:hAnsi="Arial" w:cs="Arial"/>
        </w:rPr>
        <w:t xml:space="preserve"> materiala</w:t>
      </w:r>
    </w:p>
    <w:p w:rsidR="00175F00" w:rsidRPr="00F64D24" w:rsidRDefault="00175F00" w:rsidP="00175F00">
      <w:pPr>
        <w:jc w:val="center"/>
        <w:rPr>
          <w:rFonts w:ascii="Arial" w:hAnsi="Arial" w:cs="Arial"/>
          <w:color w:val="000000"/>
        </w:rPr>
      </w:pPr>
      <w:r w:rsidRPr="00F64D24">
        <w:rPr>
          <w:rFonts w:ascii="Arial" w:hAnsi="Arial" w:cs="Arial"/>
          <w:color w:val="000000"/>
        </w:rPr>
        <w:t>(sukcesivna dobava)</w:t>
      </w:r>
    </w:p>
    <w:p w:rsidR="00175F00" w:rsidRPr="00F64D24" w:rsidRDefault="00ED2CF9" w:rsidP="00175F00">
      <w:pPr>
        <w:jc w:val="center"/>
        <w:rPr>
          <w:rFonts w:ascii="Arial" w:hAnsi="Arial" w:cs="Arial"/>
          <w:lang w:eastAsia="sl-SI"/>
        </w:rPr>
      </w:pPr>
      <w:r w:rsidRPr="00F64D24">
        <w:rPr>
          <w:rFonts w:ascii="Arial" w:hAnsi="Arial" w:cs="Arial"/>
        </w:rPr>
        <w:t>Š</w:t>
      </w:r>
      <w:r w:rsidR="00175F00" w:rsidRPr="00F64D24">
        <w:rPr>
          <w:rFonts w:ascii="Arial" w:hAnsi="Arial" w:cs="Arial"/>
        </w:rPr>
        <w:t>t</w:t>
      </w:r>
      <w:r>
        <w:rPr>
          <w:rFonts w:ascii="Arial" w:hAnsi="Arial" w:cs="Arial"/>
        </w:rPr>
        <w:t>:_____</w:t>
      </w:r>
      <w:r w:rsidR="00175F00" w:rsidRPr="00F64D24">
        <w:rPr>
          <w:rFonts w:ascii="Arial" w:hAnsi="Arial" w:cs="Arial"/>
        </w:rPr>
        <w:t>/201</w:t>
      </w:r>
      <w:r>
        <w:rPr>
          <w:rFonts w:ascii="Arial" w:hAnsi="Arial" w:cs="Arial"/>
        </w:rPr>
        <w:t>9</w:t>
      </w:r>
    </w:p>
    <w:p w:rsidR="00175F00" w:rsidRPr="00F64D24" w:rsidRDefault="00175F00" w:rsidP="00175F00">
      <w:pPr>
        <w:jc w:val="center"/>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hAnsi="Arial" w:cs="Arial"/>
        </w:rPr>
      </w:pPr>
      <w:r w:rsidRPr="00F64D24">
        <w:rPr>
          <w:rFonts w:ascii="Arial" w:hAnsi="Arial" w:cs="Arial"/>
        </w:rPr>
        <w:t>Pogodbeni stranki uvodoma ugotavljata:</w:t>
      </w:r>
    </w:p>
    <w:p w:rsidR="00175F00" w:rsidRPr="00F64D24" w:rsidRDefault="00175F00" w:rsidP="00175F00">
      <w:pPr>
        <w:jc w:val="both"/>
        <w:rPr>
          <w:rFonts w:ascii="Arial" w:hAnsi="Arial" w:cs="Arial"/>
        </w:rPr>
      </w:pPr>
    </w:p>
    <w:p w:rsidR="00175F00" w:rsidRPr="00F64D24" w:rsidRDefault="00175F00" w:rsidP="00316E42">
      <w:pPr>
        <w:pStyle w:val="Odstavekseznama"/>
        <w:numPr>
          <w:ilvl w:val="0"/>
          <w:numId w:val="6"/>
        </w:numPr>
        <w:autoSpaceDN w:val="0"/>
        <w:contextualSpacing w:val="0"/>
        <w:jc w:val="both"/>
        <w:rPr>
          <w:rFonts w:ascii="Arial" w:eastAsia="Calibri" w:hAnsi="Arial" w:cs="Arial"/>
          <w:i w:val="0"/>
          <w:sz w:val="22"/>
          <w:szCs w:val="22"/>
          <w:lang w:eastAsia="en-US"/>
        </w:rPr>
      </w:pPr>
      <w:r w:rsidRPr="00F64D24">
        <w:rPr>
          <w:rFonts w:ascii="Arial" w:eastAsia="Calibri" w:hAnsi="Arial" w:cs="Arial"/>
          <w:i w:val="0"/>
          <w:sz w:val="22"/>
          <w:szCs w:val="22"/>
          <w:lang w:eastAsia="en-US"/>
        </w:rPr>
        <w:t xml:space="preserve">da je naročnik izvedel javno naročilo za izbiro dobavitelja </w:t>
      </w:r>
      <w:r w:rsidR="001D1E2C">
        <w:rPr>
          <w:rFonts w:ascii="Arial" w:eastAsia="Calibri" w:hAnsi="Arial" w:cs="Arial"/>
          <w:i w:val="0"/>
          <w:sz w:val="22"/>
          <w:szCs w:val="22"/>
          <w:lang w:eastAsia="en-US"/>
        </w:rPr>
        <w:t>laboratorijskega</w:t>
      </w:r>
      <w:r w:rsidRPr="00F64D24">
        <w:rPr>
          <w:rFonts w:ascii="Arial" w:eastAsia="Calibri" w:hAnsi="Arial" w:cs="Arial"/>
          <w:i w:val="0"/>
          <w:sz w:val="22"/>
          <w:szCs w:val="22"/>
          <w:lang w:eastAsia="en-US"/>
        </w:rPr>
        <w:t xml:space="preserve"> materiala po </w:t>
      </w:r>
      <w:r w:rsidR="001D1E2C">
        <w:rPr>
          <w:rFonts w:ascii="Arial" w:eastAsia="Calibri" w:hAnsi="Arial" w:cs="Arial"/>
          <w:i w:val="0"/>
          <w:sz w:val="22"/>
          <w:szCs w:val="22"/>
          <w:lang w:eastAsia="en-US"/>
        </w:rPr>
        <w:t xml:space="preserve"> odprtem </w:t>
      </w:r>
      <w:r w:rsidRPr="00F64D24">
        <w:rPr>
          <w:rFonts w:ascii="Arial" w:eastAsia="Calibri" w:hAnsi="Arial" w:cs="Arial"/>
          <w:i w:val="0"/>
          <w:sz w:val="22"/>
          <w:szCs w:val="22"/>
          <w:lang w:eastAsia="en-US"/>
        </w:rPr>
        <w:t xml:space="preserve">postopku, objava obvestila o javnem naročilu na Portalu javnih naročil št. ______ z dne __________, </w:t>
      </w:r>
    </w:p>
    <w:p w:rsidR="00175F00" w:rsidRPr="00F64D24" w:rsidRDefault="00175F00" w:rsidP="00316E42">
      <w:pPr>
        <w:pStyle w:val="Odstavekseznama"/>
        <w:numPr>
          <w:ilvl w:val="0"/>
          <w:numId w:val="6"/>
        </w:numPr>
        <w:autoSpaceDN w:val="0"/>
        <w:contextualSpacing w:val="0"/>
        <w:jc w:val="both"/>
        <w:rPr>
          <w:rFonts w:ascii="Arial" w:eastAsia="Calibri" w:hAnsi="Arial" w:cs="Arial"/>
          <w:i w:val="0"/>
          <w:sz w:val="22"/>
          <w:szCs w:val="22"/>
          <w:lang w:eastAsia="en-US"/>
        </w:rPr>
      </w:pPr>
      <w:r w:rsidRPr="00F64D24">
        <w:rPr>
          <w:rFonts w:ascii="Arial" w:eastAsia="Calibri" w:hAnsi="Arial" w:cs="Arial"/>
          <w:i w:val="0"/>
          <w:sz w:val="22"/>
          <w:szCs w:val="22"/>
          <w:lang w:eastAsia="en-US"/>
        </w:rPr>
        <w:t>je bil dobavitelj z odločitvijo o oddaji javnega naročila št. _________ z dne ________ izbran kot najugodnejši ponudnik za sklop</w:t>
      </w:r>
      <w:r w:rsidR="00A93AF3">
        <w:rPr>
          <w:rFonts w:ascii="Arial" w:eastAsia="Calibri" w:hAnsi="Arial" w:cs="Arial"/>
          <w:i w:val="0"/>
          <w:sz w:val="22"/>
          <w:szCs w:val="22"/>
          <w:lang w:eastAsia="en-US"/>
        </w:rPr>
        <w:t xml:space="preserve">-e </w:t>
      </w:r>
      <w:r w:rsidRPr="00F64D24">
        <w:rPr>
          <w:rFonts w:ascii="Arial" w:eastAsia="Calibri" w:hAnsi="Arial" w:cs="Arial"/>
          <w:i w:val="0"/>
          <w:sz w:val="22"/>
          <w:szCs w:val="22"/>
          <w:lang w:eastAsia="en-US"/>
        </w:rPr>
        <w:t xml:space="preserve">_________. </w:t>
      </w:r>
    </w:p>
    <w:p w:rsidR="00175F00" w:rsidRPr="00F64D24" w:rsidRDefault="00175F00" w:rsidP="00175F00">
      <w:pPr>
        <w:jc w:val="both"/>
        <w:rPr>
          <w:rFonts w:ascii="Arial" w:hAnsi="Arial" w:cs="Arial"/>
        </w:rPr>
      </w:pPr>
    </w:p>
    <w:p w:rsidR="00175F00" w:rsidRPr="00F64D24" w:rsidRDefault="00175F00" w:rsidP="00175F00">
      <w:pPr>
        <w:jc w:val="both"/>
        <w:rPr>
          <w:rFonts w:ascii="Arial" w:hAnsi="Arial" w:cs="Arial"/>
        </w:rPr>
      </w:pPr>
      <w:r w:rsidRPr="00F64D24">
        <w:rPr>
          <w:rFonts w:ascii="Arial" w:hAnsi="Arial" w:cs="Arial"/>
        </w:rPr>
        <w:lastRenderedPageBreak/>
        <w:t>Sestavni del te pogodbe je tudi:</w:t>
      </w:r>
    </w:p>
    <w:p w:rsidR="00175F00" w:rsidRPr="00F64D24" w:rsidRDefault="00175F00" w:rsidP="00316E42">
      <w:pPr>
        <w:pStyle w:val="Odstavekseznama"/>
        <w:numPr>
          <w:ilvl w:val="0"/>
          <w:numId w:val="7"/>
        </w:numPr>
        <w:autoSpaceDN w:val="0"/>
        <w:contextualSpacing w:val="0"/>
        <w:jc w:val="both"/>
        <w:rPr>
          <w:rFonts w:ascii="Arial" w:eastAsia="Calibri" w:hAnsi="Arial" w:cs="Arial"/>
          <w:i w:val="0"/>
          <w:sz w:val="22"/>
          <w:szCs w:val="22"/>
          <w:lang w:eastAsia="en-US"/>
        </w:rPr>
      </w:pPr>
      <w:r w:rsidRPr="00F64D24">
        <w:rPr>
          <w:rFonts w:ascii="Arial" w:eastAsia="Calibri" w:hAnsi="Arial" w:cs="Arial"/>
          <w:i w:val="0"/>
          <w:sz w:val="22"/>
          <w:szCs w:val="22"/>
          <w:lang w:eastAsia="en-US"/>
        </w:rPr>
        <w:t>raz</w:t>
      </w:r>
      <w:r w:rsidR="00316E42" w:rsidRPr="00F64D24">
        <w:rPr>
          <w:rFonts w:ascii="Arial" w:eastAsia="Calibri" w:hAnsi="Arial" w:cs="Arial"/>
          <w:i w:val="0"/>
          <w:sz w:val="22"/>
          <w:szCs w:val="22"/>
          <w:lang w:eastAsia="en-US"/>
        </w:rPr>
        <w:t>pisna dokumentacija za »Dobavo</w:t>
      </w:r>
      <w:r w:rsidRPr="00F64D24">
        <w:rPr>
          <w:rFonts w:ascii="Arial" w:eastAsia="Calibri" w:hAnsi="Arial" w:cs="Arial"/>
          <w:i w:val="0"/>
          <w:sz w:val="22"/>
          <w:szCs w:val="22"/>
          <w:lang w:eastAsia="en-US"/>
        </w:rPr>
        <w:t xml:space="preserve"> </w:t>
      </w:r>
      <w:r w:rsidR="00804065">
        <w:rPr>
          <w:rFonts w:ascii="Arial" w:eastAsia="Calibri" w:hAnsi="Arial" w:cs="Arial"/>
          <w:i w:val="0"/>
          <w:sz w:val="22"/>
          <w:szCs w:val="22"/>
          <w:lang w:eastAsia="en-US"/>
        </w:rPr>
        <w:t>laboratorijskega</w:t>
      </w:r>
      <w:r w:rsidR="00804065" w:rsidRPr="00F64D24">
        <w:rPr>
          <w:rFonts w:ascii="Arial" w:eastAsia="Calibri" w:hAnsi="Arial" w:cs="Arial"/>
          <w:i w:val="0"/>
          <w:sz w:val="22"/>
          <w:szCs w:val="22"/>
          <w:lang w:eastAsia="en-US"/>
        </w:rPr>
        <w:t xml:space="preserve"> </w:t>
      </w:r>
      <w:r w:rsidRPr="00F64D24">
        <w:rPr>
          <w:rFonts w:ascii="Arial" w:eastAsia="Calibri" w:hAnsi="Arial" w:cs="Arial"/>
          <w:i w:val="0"/>
          <w:sz w:val="22"/>
          <w:szCs w:val="22"/>
          <w:lang w:eastAsia="en-US"/>
        </w:rPr>
        <w:t xml:space="preserve">materiala« z dne ________ in vsemi prilogami, ki so njeni sestavni deli in </w:t>
      </w:r>
    </w:p>
    <w:p w:rsidR="00175F00" w:rsidRPr="00F64D24" w:rsidRDefault="00175F00" w:rsidP="00316E42">
      <w:pPr>
        <w:pStyle w:val="Odstavekseznama"/>
        <w:numPr>
          <w:ilvl w:val="0"/>
          <w:numId w:val="7"/>
        </w:numPr>
        <w:autoSpaceDN w:val="0"/>
        <w:contextualSpacing w:val="0"/>
        <w:jc w:val="both"/>
        <w:rPr>
          <w:rFonts w:ascii="Arial" w:eastAsia="Calibri" w:hAnsi="Arial" w:cs="Arial"/>
          <w:i w:val="0"/>
          <w:sz w:val="22"/>
          <w:szCs w:val="22"/>
          <w:lang w:eastAsia="en-US"/>
        </w:rPr>
      </w:pPr>
      <w:r w:rsidRPr="00F64D24">
        <w:rPr>
          <w:rFonts w:ascii="Arial" w:eastAsia="Calibri" w:hAnsi="Arial" w:cs="Arial"/>
          <w:i w:val="0"/>
          <w:sz w:val="22"/>
          <w:szCs w:val="22"/>
          <w:lang w:eastAsia="en-US"/>
        </w:rPr>
        <w:t>ponudba dobavitelja z dne ________.</w:t>
      </w:r>
    </w:p>
    <w:p w:rsidR="00175F00" w:rsidRPr="00F64D24" w:rsidRDefault="00175F00" w:rsidP="00175F00">
      <w:pPr>
        <w:jc w:val="both"/>
        <w:rPr>
          <w:rFonts w:ascii="Arial" w:hAnsi="Arial" w:cs="Arial"/>
        </w:rPr>
      </w:pPr>
    </w:p>
    <w:p w:rsidR="00175F00" w:rsidRPr="00F64D24" w:rsidRDefault="00175F00" w:rsidP="00175F00">
      <w:pPr>
        <w:pStyle w:val="Telobesedila"/>
        <w:kinsoku w:val="0"/>
        <w:spacing w:before="158" w:line="276" w:lineRule="auto"/>
        <w:ind w:left="116" w:right="96"/>
        <w:rPr>
          <w:rFonts w:ascii="Arial" w:eastAsiaTheme="minorEastAsia" w:hAnsi="Arial" w:cs="Arial"/>
          <w:b w:val="0"/>
          <w:sz w:val="22"/>
          <w:szCs w:val="22"/>
          <w:lang w:eastAsia="sl-SI"/>
        </w:rPr>
      </w:pPr>
      <w:r w:rsidRPr="00F64D24">
        <w:rPr>
          <w:rFonts w:ascii="Arial" w:hAnsi="Arial" w:cs="Arial"/>
          <w:b w:val="0"/>
          <w:sz w:val="22"/>
          <w:szCs w:val="22"/>
        </w:rPr>
        <w:t>V</w:t>
      </w:r>
      <w:r w:rsidRPr="00F64D24">
        <w:rPr>
          <w:rFonts w:ascii="Arial" w:hAnsi="Arial" w:cs="Arial"/>
          <w:b w:val="0"/>
          <w:spacing w:val="25"/>
          <w:sz w:val="22"/>
          <w:szCs w:val="22"/>
        </w:rPr>
        <w:t xml:space="preserve"> </w:t>
      </w:r>
      <w:r w:rsidRPr="00F64D24">
        <w:rPr>
          <w:rFonts w:ascii="Arial" w:hAnsi="Arial" w:cs="Arial"/>
          <w:b w:val="0"/>
          <w:sz w:val="22"/>
          <w:szCs w:val="22"/>
        </w:rPr>
        <w:t>kolikor</w:t>
      </w:r>
      <w:r w:rsidRPr="00F64D24">
        <w:rPr>
          <w:rFonts w:ascii="Arial" w:hAnsi="Arial" w:cs="Arial"/>
          <w:b w:val="0"/>
          <w:spacing w:val="25"/>
          <w:sz w:val="22"/>
          <w:szCs w:val="22"/>
        </w:rPr>
        <w:t xml:space="preserve"> </w:t>
      </w:r>
      <w:r w:rsidRPr="00F64D24">
        <w:rPr>
          <w:rFonts w:ascii="Arial" w:hAnsi="Arial" w:cs="Arial"/>
          <w:b w:val="0"/>
          <w:sz w:val="22"/>
          <w:szCs w:val="22"/>
        </w:rPr>
        <w:t>med</w:t>
      </w:r>
      <w:r w:rsidRPr="00F64D24">
        <w:rPr>
          <w:rFonts w:ascii="Arial" w:hAnsi="Arial" w:cs="Arial"/>
          <w:b w:val="0"/>
          <w:spacing w:val="23"/>
          <w:sz w:val="22"/>
          <w:szCs w:val="22"/>
        </w:rPr>
        <w:t xml:space="preserve"> </w:t>
      </w:r>
      <w:r w:rsidRPr="00F64D24">
        <w:rPr>
          <w:rFonts w:ascii="Arial" w:hAnsi="Arial" w:cs="Arial"/>
          <w:b w:val="0"/>
          <w:sz w:val="22"/>
          <w:szCs w:val="22"/>
        </w:rPr>
        <w:t>dokumenti,</w:t>
      </w:r>
      <w:r w:rsidRPr="00F64D24">
        <w:rPr>
          <w:rFonts w:ascii="Arial" w:hAnsi="Arial" w:cs="Arial"/>
          <w:b w:val="0"/>
          <w:spacing w:val="25"/>
          <w:sz w:val="22"/>
          <w:szCs w:val="22"/>
        </w:rPr>
        <w:t xml:space="preserve"> </w:t>
      </w:r>
      <w:r w:rsidRPr="00F64D24">
        <w:rPr>
          <w:rFonts w:ascii="Arial" w:hAnsi="Arial" w:cs="Arial"/>
          <w:b w:val="0"/>
          <w:sz w:val="22"/>
          <w:szCs w:val="22"/>
        </w:rPr>
        <w:t>ki</w:t>
      </w:r>
      <w:r w:rsidRPr="00F64D24">
        <w:rPr>
          <w:rFonts w:ascii="Arial" w:hAnsi="Arial" w:cs="Arial"/>
          <w:b w:val="0"/>
          <w:spacing w:val="25"/>
          <w:sz w:val="22"/>
          <w:szCs w:val="22"/>
        </w:rPr>
        <w:t xml:space="preserve"> </w:t>
      </w:r>
      <w:r w:rsidRPr="00F64D24">
        <w:rPr>
          <w:rFonts w:ascii="Arial" w:hAnsi="Arial" w:cs="Arial"/>
          <w:b w:val="0"/>
          <w:sz w:val="22"/>
          <w:szCs w:val="22"/>
        </w:rPr>
        <w:t>so</w:t>
      </w:r>
      <w:r w:rsidRPr="00F64D24">
        <w:rPr>
          <w:rFonts w:ascii="Arial" w:hAnsi="Arial" w:cs="Arial"/>
          <w:b w:val="0"/>
          <w:spacing w:val="26"/>
          <w:sz w:val="22"/>
          <w:szCs w:val="22"/>
        </w:rPr>
        <w:t xml:space="preserve"> </w:t>
      </w:r>
      <w:r w:rsidRPr="00F64D24">
        <w:rPr>
          <w:rFonts w:ascii="Arial" w:hAnsi="Arial" w:cs="Arial"/>
          <w:b w:val="0"/>
          <w:sz w:val="22"/>
          <w:szCs w:val="22"/>
        </w:rPr>
        <w:t>del</w:t>
      </w:r>
      <w:r w:rsidRPr="00F64D24">
        <w:rPr>
          <w:rFonts w:ascii="Arial" w:hAnsi="Arial" w:cs="Arial"/>
          <w:b w:val="0"/>
          <w:spacing w:val="23"/>
          <w:sz w:val="22"/>
          <w:szCs w:val="22"/>
        </w:rPr>
        <w:t xml:space="preserve"> </w:t>
      </w:r>
      <w:r w:rsidRPr="00F64D24">
        <w:rPr>
          <w:rFonts w:ascii="Arial" w:hAnsi="Arial" w:cs="Arial"/>
          <w:b w:val="0"/>
          <w:sz w:val="22"/>
          <w:szCs w:val="22"/>
        </w:rPr>
        <w:t>te</w:t>
      </w:r>
      <w:r w:rsidRPr="00F64D24">
        <w:rPr>
          <w:rFonts w:ascii="Arial" w:hAnsi="Arial" w:cs="Arial"/>
          <w:b w:val="0"/>
          <w:spacing w:val="26"/>
          <w:sz w:val="22"/>
          <w:szCs w:val="22"/>
        </w:rPr>
        <w:t xml:space="preserve"> </w:t>
      </w:r>
      <w:r w:rsidRPr="00F64D24">
        <w:rPr>
          <w:rFonts w:ascii="Arial" w:hAnsi="Arial" w:cs="Arial"/>
          <w:b w:val="0"/>
          <w:sz w:val="22"/>
          <w:szCs w:val="22"/>
        </w:rPr>
        <w:t>pogodbe,</w:t>
      </w:r>
      <w:r w:rsidRPr="00F64D24">
        <w:rPr>
          <w:rFonts w:ascii="Arial" w:hAnsi="Arial" w:cs="Arial"/>
          <w:b w:val="0"/>
          <w:spacing w:val="25"/>
          <w:sz w:val="22"/>
          <w:szCs w:val="22"/>
        </w:rPr>
        <w:t xml:space="preserve"> </w:t>
      </w:r>
      <w:r w:rsidRPr="00F64D24">
        <w:rPr>
          <w:rFonts w:ascii="Arial" w:hAnsi="Arial" w:cs="Arial"/>
          <w:b w:val="0"/>
          <w:sz w:val="22"/>
          <w:szCs w:val="22"/>
        </w:rPr>
        <w:t>ter</w:t>
      </w:r>
      <w:r w:rsidRPr="00F64D24">
        <w:rPr>
          <w:rFonts w:ascii="Arial" w:hAnsi="Arial" w:cs="Arial"/>
          <w:b w:val="0"/>
          <w:spacing w:val="25"/>
          <w:sz w:val="22"/>
          <w:szCs w:val="22"/>
        </w:rPr>
        <w:t xml:space="preserve"> </w:t>
      </w:r>
      <w:r w:rsidRPr="00F64D24">
        <w:rPr>
          <w:rFonts w:ascii="Arial" w:hAnsi="Arial" w:cs="Arial"/>
          <w:b w:val="0"/>
          <w:sz w:val="22"/>
          <w:szCs w:val="22"/>
        </w:rPr>
        <w:t>to</w:t>
      </w:r>
      <w:r w:rsidRPr="00F64D24">
        <w:rPr>
          <w:rFonts w:ascii="Arial" w:hAnsi="Arial" w:cs="Arial"/>
          <w:b w:val="0"/>
          <w:spacing w:val="26"/>
          <w:sz w:val="22"/>
          <w:szCs w:val="22"/>
        </w:rPr>
        <w:t xml:space="preserve"> </w:t>
      </w:r>
      <w:r w:rsidRPr="00F64D24">
        <w:rPr>
          <w:rFonts w:ascii="Arial" w:hAnsi="Arial" w:cs="Arial"/>
          <w:b w:val="0"/>
          <w:sz w:val="22"/>
          <w:szCs w:val="22"/>
        </w:rPr>
        <w:t>pogodbo</w:t>
      </w:r>
      <w:r w:rsidRPr="00F64D24">
        <w:rPr>
          <w:rFonts w:ascii="Arial" w:hAnsi="Arial" w:cs="Arial"/>
          <w:b w:val="0"/>
          <w:spacing w:val="23"/>
          <w:sz w:val="22"/>
          <w:szCs w:val="22"/>
        </w:rPr>
        <w:t xml:space="preserve"> </w:t>
      </w:r>
      <w:r w:rsidRPr="00F64D24">
        <w:rPr>
          <w:rFonts w:ascii="Arial" w:hAnsi="Arial" w:cs="Arial"/>
          <w:b w:val="0"/>
          <w:sz w:val="22"/>
          <w:szCs w:val="22"/>
        </w:rPr>
        <w:t>oz.</w:t>
      </w:r>
      <w:r w:rsidRPr="00F64D24">
        <w:rPr>
          <w:rFonts w:ascii="Arial" w:hAnsi="Arial" w:cs="Arial"/>
          <w:b w:val="0"/>
          <w:spacing w:val="27"/>
          <w:sz w:val="22"/>
          <w:szCs w:val="22"/>
        </w:rPr>
        <w:t xml:space="preserve"> </w:t>
      </w:r>
      <w:r w:rsidRPr="00F64D24">
        <w:rPr>
          <w:rFonts w:ascii="Arial" w:hAnsi="Arial" w:cs="Arial"/>
          <w:b w:val="0"/>
          <w:sz w:val="22"/>
          <w:szCs w:val="22"/>
        </w:rPr>
        <w:t>med</w:t>
      </w:r>
      <w:r w:rsidRPr="00F64D24">
        <w:rPr>
          <w:rFonts w:ascii="Arial" w:hAnsi="Arial" w:cs="Arial"/>
          <w:b w:val="0"/>
          <w:spacing w:val="23"/>
          <w:sz w:val="22"/>
          <w:szCs w:val="22"/>
        </w:rPr>
        <w:t xml:space="preserve"> </w:t>
      </w:r>
      <w:r w:rsidRPr="00F64D24">
        <w:rPr>
          <w:rFonts w:ascii="Arial" w:hAnsi="Arial" w:cs="Arial"/>
          <w:b w:val="0"/>
          <w:sz w:val="22"/>
          <w:szCs w:val="22"/>
        </w:rPr>
        <w:t>samimi</w:t>
      </w:r>
      <w:r w:rsidRPr="00F64D24">
        <w:rPr>
          <w:rFonts w:ascii="Arial" w:hAnsi="Arial" w:cs="Arial"/>
          <w:b w:val="0"/>
          <w:spacing w:val="25"/>
          <w:sz w:val="22"/>
          <w:szCs w:val="22"/>
        </w:rPr>
        <w:t xml:space="preserve"> </w:t>
      </w:r>
      <w:r w:rsidRPr="00F64D24">
        <w:rPr>
          <w:rFonts w:ascii="Arial" w:hAnsi="Arial" w:cs="Arial"/>
          <w:b w:val="0"/>
          <w:sz w:val="22"/>
          <w:szCs w:val="22"/>
        </w:rPr>
        <w:t>dokumenti obstaja</w:t>
      </w:r>
      <w:r w:rsidRPr="00F64D24">
        <w:rPr>
          <w:rFonts w:ascii="Arial" w:hAnsi="Arial" w:cs="Arial"/>
          <w:b w:val="0"/>
          <w:spacing w:val="29"/>
          <w:sz w:val="22"/>
          <w:szCs w:val="22"/>
        </w:rPr>
        <w:t xml:space="preserve"> </w:t>
      </w:r>
      <w:r w:rsidRPr="00F64D24">
        <w:rPr>
          <w:rFonts w:ascii="Arial" w:hAnsi="Arial" w:cs="Arial"/>
          <w:b w:val="0"/>
          <w:sz w:val="22"/>
          <w:szCs w:val="22"/>
        </w:rPr>
        <w:t>kakršnokoli</w:t>
      </w:r>
      <w:r w:rsidRPr="00F64D24">
        <w:rPr>
          <w:rFonts w:ascii="Arial" w:hAnsi="Arial" w:cs="Arial"/>
          <w:b w:val="0"/>
          <w:spacing w:val="34"/>
          <w:sz w:val="22"/>
          <w:szCs w:val="22"/>
        </w:rPr>
        <w:t xml:space="preserve"> </w:t>
      </w:r>
      <w:r w:rsidRPr="00F64D24">
        <w:rPr>
          <w:rFonts w:ascii="Arial" w:hAnsi="Arial" w:cs="Arial"/>
          <w:b w:val="0"/>
          <w:sz w:val="22"/>
          <w:szCs w:val="22"/>
        </w:rPr>
        <w:t>neskladje</w:t>
      </w:r>
      <w:r w:rsidRPr="00F64D24">
        <w:rPr>
          <w:rFonts w:ascii="Arial" w:hAnsi="Arial" w:cs="Arial"/>
          <w:b w:val="0"/>
          <w:spacing w:val="32"/>
          <w:sz w:val="22"/>
          <w:szCs w:val="22"/>
        </w:rPr>
        <w:t xml:space="preserve"> </w:t>
      </w:r>
      <w:r w:rsidRPr="00F64D24">
        <w:rPr>
          <w:rFonts w:ascii="Arial" w:hAnsi="Arial" w:cs="Arial"/>
          <w:b w:val="0"/>
          <w:sz w:val="22"/>
          <w:szCs w:val="22"/>
        </w:rPr>
        <w:t>oz.</w:t>
      </w:r>
      <w:r w:rsidRPr="00F64D24">
        <w:rPr>
          <w:rFonts w:ascii="Arial" w:hAnsi="Arial" w:cs="Arial"/>
          <w:b w:val="0"/>
          <w:spacing w:val="36"/>
          <w:sz w:val="22"/>
          <w:szCs w:val="22"/>
        </w:rPr>
        <w:t xml:space="preserve"> </w:t>
      </w:r>
      <w:r w:rsidRPr="00F64D24">
        <w:rPr>
          <w:rFonts w:ascii="Arial" w:hAnsi="Arial" w:cs="Arial"/>
          <w:b w:val="0"/>
          <w:sz w:val="22"/>
          <w:szCs w:val="22"/>
        </w:rPr>
        <w:t>nekonsistentnost,</w:t>
      </w:r>
      <w:r w:rsidRPr="00F64D24">
        <w:rPr>
          <w:rFonts w:ascii="Arial" w:hAnsi="Arial" w:cs="Arial"/>
          <w:b w:val="0"/>
          <w:spacing w:val="33"/>
          <w:sz w:val="22"/>
          <w:szCs w:val="22"/>
        </w:rPr>
        <w:t xml:space="preserve"> </w:t>
      </w:r>
      <w:r w:rsidRPr="00F64D24">
        <w:rPr>
          <w:rFonts w:ascii="Arial" w:hAnsi="Arial" w:cs="Arial"/>
          <w:b w:val="0"/>
          <w:sz w:val="22"/>
          <w:szCs w:val="22"/>
        </w:rPr>
        <w:t>se</w:t>
      </w:r>
      <w:r w:rsidRPr="00F64D24">
        <w:rPr>
          <w:rFonts w:ascii="Arial" w:hAnsi="Arial" w:cs="Arial"/>
          <w:b w:val="0"/>
          <w:spacing w:val="34"/>
          <w:sz w:val="22"/>
          <w:szCs w:val="22"/>
        </w:rPr>
        <w:t xml:space="preserve"> </w:t>
      </w:r>
      <w:r w:rsidRPr="00F64D24">
        <w:rPr>
          <w:rFonts w:ascii="Arial" w:hAnsi="Arial" w:cs="Arial"/>
          <w:b w:val="0"/>
          <w:sz w:val="22"/>
          <w:szCs w:val="22"/>
        </w:rPr>
        <w:t>uporabi</w:t>
      </w:r>
      <w:r w:rsidRPr="00F64D24">
        <w:rPr>
          <w:rFonts w:ascii="Arial" w:hAnsi="Arial" w:cs="Arial"/>
          <w:b w:val="0"/>
          <w:spacing w:val="34"/>
          <w:sz w:val="22"/>
          <w:szCs w:val="22"/>
        </w:rPr>
        <w:t xml:space="preserve"> </w:t>
      </w:r>
      <w:r w:rsidRPr="00F64D24">
        <w:rPr>
          <w:rFonts w:ascii="Arial" w:hAnsi="Arial" w:cs="Arial"/>
          <w:b w:val="0"/>
          <w:sz w:val="22"/>
          <w:szCs w:val="22"/>
        </w:rPr>
        <w:t>rešitev,</w:t>
      </w:r>
      <w:r w:rsidRPr="00F64D24">
        <w:rPr>
          <w:rFonts w:ascii="Arial" w:hAnsi="Arial" w:cs="Arial"/>
          <w:b w:val="0"/>
          <w:spacing w:val="33"/>
          <w:sz w:val="22"/>
          <w:szCs w:val="22"/>
        </w:rPr>
        <w:t xml:space="preserve"> </w:t>
      </w:r>
      <w:r w:rsidRPr="00F64D24">
        <w:rPr>
          <w:rFonts w:ascii="Arial" w:hAnsi="Arial" w:cs="Arial"/>
          <w:b w:val="0"/>
          <w:sz w:val="22"/>
          <w:szCs w:val="22"/>
        </w:rPr>
        <w:t>ki</w:t>
      </w:r>
      <w:r w:rsidRPr="00F64D24">
        <w:rPr>
          <w:rFonts w:ascii="Arial" w:hAnsi="Arial" w:cs="Arial"/>
          <w:b w:val="0"/>
          <w:spacing w:val="31"/>
          <w:sz w:val="22"/>
          <w:szCs w:val="22"/>
        </w:rPr>
        <w:t xml:space="preserve"> </w:t>
      </w:r>
      <w:r w:rsidRPr="00F64D24">
        <w:rPr>
          <w:rFonts w:ascii="Arial" w:hAnsi="Arial" w:cs="Arial"/>
          <w:b w:val="0"/>
          <w:sz w:val="22"/>
          <w:szCs w:val="22"/>
        </w:rPr>
        <w:t>je</w:t>
      </w:r>
      <w:r w:rsidRPr="00F64D24">
        <w:rPr>
          <w:rFonts w:ascii="Arial" w:hAnsi="Arial" w:cs="Arial"/>
          <w:b w:val="0"/>
          <w:spacing w:val="34"/>
          <w:sz w:val="22"/>
          <w:szCs w:val="22"/>
        </w:rPr>
        <w:t xml:space="preserve"> </w:t>
      </w:r>
      <w:r w:rsidRPr="00F64D24">
        <w:rPr>
          <w:rFonts w:ascii="Arial" w:hAnsi="Arial" w:cs="Arial"/>
          <w:b w:val="0"/>
          <w:sz w:val="22"/>
          <w:szCs w:val="22"/>
        </w:rPr>
        <w:t>ugodnejša</w:t>
      </w:r>
      <w:r w:rsidRPr="00F64D24">
        <w:rPr>
          <w:rFonts w:ascii="Arial" w:hAnsi="Arial" w:cs="Arial"/>
          <w:b w:val="0"/>
          <w:spacing w:val="34"/>
          <w:sz w:val="22"/>
          <w:szCs w:val="22"/>
        </w:rPr>
        <w:t xml:space="preserve"> </w:t>
      </w:r>
      <w:r w:rsidRPr="00F64D24">
        <w:rPr>
          <w:rFonts w:ascii="Arial" w:hAnsi="Arial" w:cs="Arial"/>
          <w:b w:val="0"/>
          <w:sz w:val="22"/>
          <w:szCs w:val="22"/>
        </w:rPr>
        <w:t>za naročnika,</w:t>
      </w:r>
      <w:r w:rsidRPr="00F64D24">
        <w:rPr>
          <w:rFonts w:ascii="Arial" w:hAnsi="Arial" w:cs="Arial"/>
          <w:b w:val="0"/>
          <w:spacing w:val="48"/>
          <w:sz w:val="22"/>
          <w:szCs w:val="22"/>
        </w:rPr>
        <w:t xml:space="preserve"> </w:t>
      </w:r>
      <w:r w:rsidRPr="00F64D24">
        <w:rPr>
          <w:rFonts w:ascii="Arial" w:hAnsi="Arial" w:cs="Arial"/>
          <w:b w:val="0"/>
          <w:sz w:val="22"/>
          <w:szCs w:val="22"/>
        </w:rPr>
        <w:t>ob</w:t>
      </w:r>
      <w:r w:rsidRPr="00F64D24">
        <w:rPr>
          <w:rFonts w:ascii="Arial" w:hAnsi="Arial" w:cs="Arial"/>
          <w:b w:val="0"/>
          <w:spacing w:val="44"/>
          <w:sz w:val="22"/>
          <w:szCs w:val="22"/>
        </w:rPr>
        <w:t xml:space="preserve"> </w:t>
      </w:r>
      <w:r w:rsidRPr="00F64D24">
        <w:rPr>
          <w:rFonts w:ascii="Arial" w:hAnsi="Arial" w:cs="Arial"/>
          <w:b w:val="0"/>
          <w:sz w:val="22"/>
          <w:szCs w:val="22"/>
        </w:rPr>
        <w:t>predpostavki,</w:t>
      </w:r>
      <w:r w:rsidRPr="00F64D24">
        <w:rPr>
          <w:rFonts w:ascii="Arial" w:hAnsi="Arial" w:cs="Arial"/>
          <w:b w:val="0"/>
          <w:spacing w:val="48"/>
          <w:sz w:val="22"/>
          <w:szCs w:val="22"/>
        </w:rPr>
        <w:t xml:space="preserve"> </w:t>
      </w:r>
      <w:r w:rsidRPr="00F64D24">
        <w:rPr>
          <w:rFonts w:ascii="Arial" w:hAnsi="Arial" w:cs="Arial"/>
          <w:b w:val="0"/>
          <w:sz w:val="22"/>
          <w:szCs w:val="22"/>
        </w:rPr>
        <w:t>da</w:t>
      </w:r>
      <w:r w:rsidRPr="00F64D24">
        <w:rPr>
          <w:rFonts w:ascii="Arial" w:hAnsi="Arial" w:cs="Arial"/>
          <w:b w:val="0"/>
          <w:spacing w:val="46"/>
          <w:sz w:val="22"/>
          <w:szCs w:val="22"/>
        </w:rPr>
        <w:t xml:space="preserve"> </w:t>
      </w:r>
      <w:r w:rsidRPr="00F64D24">
        <w:rPr>
          <w:rFonts w:ascii="Arial" w:hAnsi="Arial" w:cs="Arial"/>
          <w:b w:val="0"/>
          <w:sz w:val="22"/>
          <w:szCs w:val="22"/>
        </w:rPr>
        <w:t>takšna</w:t>
      </w:r>
      <w:r w:rsidRPr="00F64D24">
        <w:rPr>
          <w:rFonts w:ascii="Arial" w:hAnsi="Arial" w:cs="Arial"/>
          <w:b w:val="0"/>
          <w:spacing w:val="44"/>
          <w:sz w:val="22"/>
          <w:szCs w:val="22"/>
        </w:rPr>
        <w:t xml:space="preserve"> </w:t>
      </w:r>
      <w:r w:rsidRPr="00F64D24">
        <w:rPr>
          <w:rFonts w:ascii="Arial" w:hAnsi="Arial" w:cs="Arial"/>
          <w:b w:val="0"/>
          <w:sz w:val="22"/>
          <w:szCs w:val="22"/>
        </w:rPr>
        <w:t>rešitev</w:t>
      </w:r>
      <w:r w:rsidRPr="00F64D24">
        <w:rPr>
          <w:rFonts w:ascii="Arial" w:hAnsi="Arial" w:cs="Arial"/>
          <w:b w:val="0"/>
          <w:spacing w:val="44"/>
          <w:sz w:val="22"/>
          <w:szCs w:val="22"/>
        </w:rPr>
        <w:t xml:space="preserve"> </w:t>
      </w:r>
      <w:r w:rsidRPr="00F64D24">
        <w:rPr>
          <w:rFonts w:ascii="Arial" w:hAnsi="Arial" w:cs="Arial"/>
          <w:b w:val="0"/>
          <w:sz w:val="22"/>
          <w:szCs w:val="22"/>
        </w:rPr>
        <w:t>v</w:t>
      </w:r>
      <w:r w:rsidRPr="00F64D24">
        <w:rPr>
          <w:rFonts w:ascii="Arial" w:hAnsi="Arial" w:cs="Arial"/>
          <w:b w:val="0"/>
          <w:spacing w:val="44"/>
          <w:sz w:val="22"/>
          <w:szCs w:val="22"/>
        </w:rPr>
        <w:t xml:space="preserve"> </w:t>
      </w:r>
      <w:r w:rsidRPr="00F64D24">
        <w:rPr>
          <w:rFonts w:ascii="Arial" w:hAnsi="Arial" w:cs="Arial"/>
          <w:b w:val="0"/>
          <w:sz w:val="22"/>
          <w:szCs w:val="22"/>
        </w:rPr>
        <w:t>celoti</w:t>
      </w:r>
      <w:r w:rsidRPr="00F64D24">
        <w:rPr>
          <w:rFonts w:ascii="Arial" w:hAnsi="Arial" w:cs="Arial"/>
          <w:b w:val="0"/>
          <w:spacing w:val="46"/>
          <w:sz w:val="22"/>
          <w:szCs w:val="22"/>
        </w:rPr>
        <w:t xml:space="preserve"> </w:t>
      </w:r>
      <w:r w:rsidRPr="00F64D24">
        <w:rPr>
          <w:rFonts w:ascii="Arial" w:hAnsi="Arial" w:cs="Arial"/>
          <w:b w:val="0"/>
          <w:sz w:val="22"/>
          <w:szCs w:val="22"/>
        </w:rPr>
        <w:t>izpolnjuje</w:t>
      </w:r>
      <w:r w:rsidRPr="00F64D24">
        <w:rPr>
          <w:rFonts w:ascii="Arial" w:hAnsi="Arial" w:cs="Arial"/>
          <w:b w:val="0"/>
          <w:spacing w:val="46"/>
          <w:sz w:val="22"/>
          <w:szCs w:val="22"/>
        </w:rPr>
        <w:t xml:space="preserve"> </w:t>
      </w:r>
      <w:r w:rsidRPr="00F64D24">
        <w:rPr>
          <w:rFonts w:ascii="Arial" w:hAnsi="Arial" w:cs="Arial"/>
          <w:b w:val="0"/>
          <w:sz w:val="22"/>
          <w:szCs w:val="22"/>
        </w:rPr>
        <w:t>vse</w:t>
      </w:r>
      <w:r w:rsidRPr="00F64D24">
        <w:rPr>
          <w:rFonts w:ascii="Arial" w:hAnsi="Arial" w:cs="Arial"/>
          <w:b w:val="0"/>
          <w:spacing w:val="46"/>
          <w:sz w:val="22"/>
          <w:szCs w:val="22"/>
        </w:rPr>
        <w:t xml:space="preserve"> </w:t>
      </w:r>
      <w:r w:rsidRPr="00F64D24">
        <w:rPr>
          <w:rFonts w:ascii="Arial" w:hAnsi="Arial" w:cs="Arial"/>
          <w:b w:val="0"/>
          <w:sz w:val="22"/>
          <w:szCs w:val="22"/>
        </w:rPr>
        <w:t>zahteve</w:t>
      </w:r>
      <w:r w:rsidRPr="00F64D24">
        <w:rPr>
          <w:rFonts w:ascii="Arial" w:hAnsi="Arial" w:cs="Arial"/>
          <w:b w:val="0"/>
          <w:spacing w:val="46"/>
          <w:sz w:val="22"/>
          <w:szCs w:val="22"/>
        </w:rPr>
        <w:t xml:space="preserve"> </w:t>
      </w:r>
      <w:r w:rsidRPr="00F64D24">
        <w:rPr>
          <w:rFonts w:ascii="Arial" w:hAnsi="Arial" w:cs="Arial"/>
          <w:b w:val="0"/>
          <w:sz w:val="22"/>
          <w:szCs w:val="22"/>
        </w:rPr>
        <w:t>za</w:t>
      </w:r>
      <w:r w:rsidRPr="00F64D24">
        <w:rPr>
          <w:rFonts w:ascii="Arial" w:hAnsi="Arial" w:cs="Arial"/>
          <w:b w:val="0"/>
          <w:spacing w:val="46"/>
          <w:sz w:val="22"/>
          <w:szCs w:val="22"/>
        </w:rPr>
        <w:t xml:space="preserve"> </w:t>
      </w:r>
      <w:r w:rsidRPr="00F64D24">
        <w:rPr>
          <w:rFonts w:ascii="Arial" w:hAnsi="Arial" w:cs="Arial"/>
          <w:b w:val="0"/>
          <w:sz w:val="22"/>
          <w:szCs w:val="22"/>
        </w:rPr>
        <w:t>izvedbo</w:t>
      </w:r>
      <w:r w:rsidRPr="00F64D24">
        <w:rPr>
          <w:rFonts w:ascii="Arial" w:hAnsi="Arial" w:cs="Arial"/>
          <w:b w:val="0"/>
          <w:spacing w:val="-1"/>
          <w:sz w:val="22"/>
          <w:szCs w:val="22"/>
        </w:rPr>
        <w:t xml:space="preserve"> </w:t>
      </w:r>
      <w:r w:rsidRPr="00F64D24">
        <w:rPr>
          <w:rFonts w:ascii="Arial" w:hAnsi="Arial" w:cs="Arial"/>
          <w:b w:val="0"/>
          <w:sz w:val="22"/>
          <w:szCs w:val="22"/>
        </w:rPr>
        <w:t>javnega</w:t>
      </w:r>
      <w:r w:rsidRPr="00F64D24">
        <w:rPr>
          <w:rFonts w:ascii="Arial" w:hAnsi="Arial" w:cs="Arial"/>
          <w:b w:val="0"/>
          <w:spacing w:val="-7"/>
          <w:sz w:val="22"/>
          <w:szCs w:val="22"/>
        </w:rPr>
        <w:t xml:space="preserve"> </w:t>
      </w:r>
      <w:r w:rsidRPr="00F64D24">
        <w:rPr>
          <w:rFonts w:ascii="Arial" w:hAnsi="Arial" w:cs="Arial"/>
          <w:b w:val="0"/>
          <w:sz w:val="22"/>
          <w:szCs w:val="22"/>
        </w:rPr>
        <w:t>naročila.</w:t>
      </w:r>
    </w:p>
    <w:p w:rsidR="00175F00" w:rsidRPr="00F64D24" w:rsidRDefault="00175F00" w:rsidP="00175F00">
      <w:pPr>
        <w:pStyle w:val="Telobesedila"/>
        <w:kinsoku w:val="0"/>
        <w:spacing w:before="118" w:line="276" w:lineRule="auto"/>
        <w:ind w:left="115" w:right="114"/>
        <w:rPr>
          <w:rFonts w:ascii="Arial" w:hAnsi="Arial" w:cs="Arial"/>
          <w:b w:val="0"/>
          <w:sz w:val="22"/>
          <w:szCs w:val="22"/>
        </w:rPr>
      </w:pPr>
      <w:r w:rsidRPr="00F64D24">
        <w:rPr>
          <w:rFonts w:ascii="Arial" w:hAnsi="Arial" w:cs="Arial"/>
          <w:b w:val="0"/>
          <w:sz w:val="22"/>
          <w:szCs w:val="22"/>
        </w:rPr>
        <w:t>V</w:t>
      </w:r>
      <w:r w:rsidRPr="00F64D24">
        <w:rPr>
          <w:rFonts w:ascii="Arial" w:hAnsi="Arial" w:cs="Arial"/>
          <w:b w:val="0"/>
          <w:spacing w:val="40"/>
          <w:sz w:val="22"/>
          <w:szCs w:val="22"/>
        </w:rPr>
        <w:t xml:space="preserve"> </w:t>
      </w:r>
      <w:r w:rsidRPr="00F64D24">
        <w:rPr>
          <w:rFonts w:ascii="Arial" w:hAnsi="Arial" w:cs="Arial"/>
          <w:b w:val="0"/>
          <w:sz w:val="22"/>
          <w:szCs w:val="22"/>
        </w:rPr>
        <w:t>primeru,</w:t>
      </w:r>
      <w:r w:rsidRPr="00F64D24">
        <w:rPr>
          <w:rFonts w:ascii="Arial" w:hAnsi="Arial" w:cs="Arial"/>
          <w:b w:val="0"/>
          <w:spacing w:val="41"/>
          <w:sz w:val="22"/>
          <w:szCs w:val="22"/>
        </w:rPr>
        <w:t xml:space="preserve"> </w:t>
      </w:r>
      <w:r w:rsidRPr="00F64D24">
        <w:rPr>
          <w:rFonts w:ascii="Arial" w:hAnsi="Arial" w:cs="Arial"/>
          <w:b w:val="0"/>
          <w:sz w:val="22"/>
          <w:szCs w:val="22"/>
        </w:rPr>
        <w:t>da</w:t>
      </w:r>
      <w:r w:rsidRPr="00F64D24">
        <w:rPr>
          <w:rFonts w:ascii="Arial" w:hAnsi="Arial" w:cs="Arial"/>
          <w:b w:val="0"/>
          <w:spacing w:val="40"/>
          <w:sz w:val="22"/>
          <w:szCs w:val="22"/>
        </w:rPr>
        <w:t xml:space="preserve"> </w:t>
      </w:r>
      <w:r w:rsidRPr="00F64D24">
        <w:rPr>
          <w:rFonts w:ascii="Arial" w:hAnsi="Arial" w:cs="Arial"/>
          <w:b w:val="0"/>
          <w:sz w:val="22"/>
          <w:szCs w:val="22"/>
        </w:rPr>
        <w:t>na</w:t>
      </w:r>
      <w:r w:rsidRPr="00F64D24">
        <w:rPr>
          <w:rFonts w:ascii="Arial" w:hAnsi="Arial" w:cs="Arial"/>
          <w:b w:val="0"/>
          <w:spacing w:val="40"/>
          <w:sz w:val="22"/>
          <w:szCs w:val="22"/>
        </w:rPr>
        <w:t xml:space="preserve"> </w:t>
      </w:r>
      <w:r w:rsidRPr="00F64D24">
        <w:rPr>
          <w:rFonts w:ascii="Arial" w:hAnsi="Arial" w:cs="Arial"/>
          <w:b w:val="0"/>
          <w:sz w:val="22"/>
          <w:szCs w:val="22"/>
        </w:rPr>
        <w:t>strani</w:t>
      </w:r>
      <w:r w:rsidRPr="00F64D24">
        <w:rPr>
          <w:rFonts w:ascii="Arial" w:hAnsi="Arial" w:cs="Arial"/>
          <w:b w:val="0"/>
          <w:spacing w:val="37"/>
          <w:sz w:val="22"/>
          <w:szCs w:val="22"/>
        </w:rPr>
        <w:t xml:space="preserve"> </w:t>
      </w:r>
      <w:r w:rsidRPr="00F64D24">
        <w:rPr>
          <w:rFonts w:ascii="Arial" w:hAnsi="Arial" w:cs="Arial"/>
          <w:b w:val="0"/>
          <w:sz w:val="22"/>
          <w:szCs w:val="22"/>
        </w:rPr>
        <w:t>izvajalca</w:t>
      </w:r>
      <w:r w:rsidRPr="00F64D24">
        <w:rPr>
          <w:rFonts w:ascii="Arial" w:hAnsi="Arial" w:cs="Arial"/>
          <w:b w:val="0"/>
          <w:spacing w:val="40"/>
          <w:sz w:val="22"/>
          <w:szCs w:val="22"/>
        </w:rPr>
        <w:t xml:space="preserve"> </w:t>
      </w:r>
      <w:r w:rsidRPr="00F64D24">
        <w:rPr>
          <w:rFonts w:ascii="Arial" w:hAnsi="Arial" w:cs="Arial"/>
          <w:b w:val="0"/>
          <w:sz w:val="22"/>
          <w:szCs w:val="22"/>
        </w:rPr>
        <w:t>nastopa</w:t>
      </w:r>
      <w:r w:rsidRPr="00F64D24">
        <w:rPr>
          <w:rFonts w:ascii="Arial" w:hAnsi="Arial" w:cs="Arial"/>
          <w:b w:val="0"/>
          <w:spacing w:val="40"/>
          <w:sz w:val="22"/>
          <w:szCs w:val="22"/>
        </w:rPr>
        <w:t xml:space="preserve"> </w:t>
      </w:r>
      <w:r w:rsidRPr="00F64D24">
        <w:rPr>
          <w:rFonts w:ascii="Arial" w:hAnsi="Arial" w:cs="Arial"/>
          <w:b w:val="0"/>
          <w:sz w:val="22"/>
          <w:szCs w:val="22"/>
        </w:rPr>
        <w:t>konzorcij,</w:t>
      </w:r>
      <w:r w:rsidRPr="00F64D24">
        <w:rPr>
          <w:rFonts w:ascii="Arial" w:hAnsi="Arial" w:cs="Arial"/>
          <w:b w:val="0"/>
          <w:spacing w:val="41"/>
          <w:sz w:val="22"/>
          <w:szCs w:val="22"/>
        </w:rPr>
        <w:t xml:space="preserve"> </w:t>
      </w:r>
      <w:r w:rsidRPr="00F64D24">
        <w:rPr>
          <w:rFonts w:ascii="Arial" w:hAnsi="Arial" w:cs="Arial"/>
          <w:b w:val="0"/>
          <w:sz w:val="22"/>
          <w:szCs w:val="22"/>
        </w:rPr>
        <w:t>njegove</w:t>
      </w:r>
      <w:r w:rsidRPr="00F64D24">
        <w:rPr>
          <w:rFonts w:ascii="Arial" w:hAnsi="Arial" w:cs="Arial"/>
          <w:b w:val="0"/>
          <w:spacing w:val="40"/>
          <w:sz w:val="22"/>
          <w:szCs w:val="22"/>
        </w:rPr>
        <w:t xml:space="preserve"> </w:t>
      </w:r>
      <w:r w:rsidRPr="00F64D24">
        <w:rPr>
          <w:rFonts w:ascii="Arial" w:hAnsi="Arial" w:cs="Arial"/>
          <w:b w:val="0"/>
          <w:sz w:val="22"/>
          <w:szCs w:val="22"/>
        </w:rPr>
        <w:t>spremembe</w:t>
      </w:r>
      <w:r w:rsidRPr="00F64D24">
        <w:rPr>
          <w:rFonts w:ascii="Arial" w:hAnsi="Arial" w:cs="Arial"/>
          <w:b w:val="0"/>
          <w:spacing w:val="40"/>
          <w:sz w:val="22"/>
          <w:szCs w:val="22"/>
        </w:rPr>
        <w:t xml:space="preserve"> </w:t>
      </w:r>
      <w:r w:rsidRPr="00F64D24">
        <w:rPr>
          <w:rFonts w:ascii="Arial" w:hAnsi="Arial" w:cs="Arial"/>
          <w:b w:val="0"/>
          <w:sz w:val="22"/>
          <w:szCs w:val="22"/>
        </w:rPr>
        <w:t>tekom</w:t>
      </w:r>
      <w:r w:rsidRPr="00F64D24">
        <w:rPr>
          <w:rFonts w:ascii="Arial" w:hAnsi="Arial" w:cs="Arial"/>
          <w:b w:val="0"/>
          <w:spacing w:val="41"/>
          <w:sz w:val="22"/>
          <w:szCs w:val="22"/>
        </w:rPr>
        <w:t xml:space="preserve"> </w:t>
      </w:r>
      <w:r w:rsidRPr="00F64D24">
        <w:rPr>
          <w:rFonts w:ascii="Arial" w:hAnsi="Arial" w:cs="Arial"/>
          <w:b w:val="0"/>
          <w:sz w:val="22"/>
          <w:szCs w:val="22"/>
        </w:rPr>
        <w:t>izvajanja pogodbe</w:t>
      </w:r>
      <w:r w:rsidRPr="00F64D24">
        <w:rPr>
          <w:rFonts w:ascii="Arial" w:hAnsi="Arial" w:cs="Arial"/>
          <w:b w:val="0"/>
          <w:spacing w:val="15"/>
          <w:sz w:val="22"/>
          <w:szCs w:val="22"/>
        </w:rPr>
        <w:t xml:space="preserve"> </w:t>
      </w:r>
      <w:r w:rsidRPr="00F64D24">
        <w:rPr>
          <w:rFonts w:ascii="Arial" w:hAnsi="Arial" w:cs="Arial"/>
          <w:b w:val="0"/>
          <w:sz w:val="22"/>
          <w:szCs w:val="22"/>
        </w:rPr>
        <w:t>o</w:t>
      </w:r>
      <w:r w:rsidRPr="00F64D24">
        <w:rPr>
          <w:rFonts w:ascii="Arial" w:hAnsi="Arial" w:cs="Arial"/>
          <w:b w:val="0"/>
          <w:spacing w:val="15"/>
          <w:sz w:val="22"/>
          <w:szCs w:val="22"/>
        </w:rPr>
        <w:t xml:space="preserve"> </w:t>
      </w:r>
      <w:r w:rsidRPr="00F64D24">
        <w:rPr>
          <w:rFonts w:ascii="Arial" w:hAnsi="Arial" w:cs="Arial"/>
          <w:b w:val="0"/>
          <w:sz w:val="22"/>
          <w:szCs w:val="22"/>
        </w:rPr>
        <w:t>javnem</w:t>
      </w:r>
      <w:r w:rsidRPr="00F64D24">
        <w:rPr>
          <w:rFonts w:ascii="Arial" w:hAnsi="Arial" w:cs="Arial"/>
          <w:b w:val="0"/>
          <w:spacing w:val="19"/>
          <w:sz w:val="22"/>
          <w:szCs w:val="22"/>
        </w:rPr>
        <w:t xml:space="preserve"> </w:t>
      </w:r>
      <w:r w:rsidRPr="00F64D24">
        <w:rPr>
          <w:rFonts w:ascii="Arial" w:hAnsi="Arial" w:cs="Arial"/>
          <w:b w:val="0"/>
          <w:sz w:val="22"/>
          <w:szCs w:val="22"/>
        </w:rPr>
        <w:t>naročilu</w:t>
      </w:r>
      <w:r w:rsidRPr="00F64D24">
        <w:rPr>
          <w:rFonts w:ascii="Arial" w:hAnsi="Arial" w:cs="Arial"/>
          <w:b w:val="0"/>
          <w:spacing w:val="18"/>
          <w:sz w:val="22"/>
          <w:szCs w:val="22"/>
        </w:rPr>
        <w:t xml:space="preserve"> </w:t>
      </w:r>
      <w:r w:rsidRPr="00F64D24">
        <w:rPr>
          <w:rFonts w:ascii="Arial" w:hAnsi="Arial" w:cs="Arial"/>
          <w:b w:val="0"/>
          <w:sz w:val="22"/>
          <w:szCs w:val="22"/>
        </w:rPr>
        <w:t>niso</w:t>
      </w:r>
      <w:r w:rsidRPr="00F64D24">
        <w:rPr>
          <w:rFonts w:ascii="Arial" w:hAnsi="Arial" w:cs="Arial"/>
          <w:b w:val="0"/>
          <w:spacing w:val="18"/>
          <w:sz w:val="22"/>
          <w:szCs w:val="22"/>
        </w:rPr>
        <w:t xml:space="preserve"> </w:t>
      </w:r>
      <w:r w:rsidRPr="00F64D24">
        <w:rPr>
          <w:rFonts w:ascii="Arial" w:hAnsi="Arial" w:cs="Arial"/>
          <w:b w:val="0"/>
          <w:sz w:val="22"/>
          <w:szCs w:val="22"/>
        </w:rPr>
        <w:t>dopustne.</w:t>
      </w:r>
      <w:r w:rsidRPr="00F64D24">
        <w:rPr>
          <w:rFonts w:ascii="Arial" w:hAnsi="Arial" w:cs="Arial"/>
          <w:b w:val="0"/>
          <w:spacing w:val="17"/>
          <w:sz w:val="22"/>
          <w:szCs w:val="22"/>
        </w:rPr>
        <w:t xml:space="preserve"> </w:t>
      </w:r>
      <w:r w:rsidRPr="00F64D24">
        <w:rPr>
          <w:rFonts w:ascii="Arial" w:hAnsi="Arial" w:cs="Arial"/>
          <w:b w:val="0"/>
          <w:sz w:val="22"/>
          <w:szCs w:val="22"/>
        </w:rPr>
        <w:t>V</w:t>
      </w:r>
      <w:r w:rsidRPr="00F64D24">
        <w:rPr>
          <w:rFonts w:ascii="Arial" w:hAnsi="Arial" w:cs="Arial"/>
          <w:b w:val="0"/>
          <w:spacing w:val="15"/>
          <w:sz w:val="22"/>
          <w:szCs w:val="22"/>
        </w:rPr>
        <w:t xml:space="preserve"> </w:t>
      </w:r>
      <w:r w:rsidRPr="00F64D24">
        <w:rPr>
          <w:rFonts w:ascii="Arial" w:hAnsi="Arial" w:cs="Arial"/>
          <w:b w:val="0"/>
          <w:sz w:val="22"/>
          <w:szCs w:val="22"/>
        </w:rPr>
        <w:t>kolikor</w:t>
      </w:r>
      <w:r w:rsidRPr="00F64D24">
        <w:rPr>
          <w:rFonts w:ascii="Arial" w:hAnsi="Arial" w:cs="Arial"/>
          <w:b w:val="0"/>
          <w:spacing w:val="16"/>
          <w:sz w:val="22"/>
          <w:szCs w:val="22"/>
        </w:rPr>
        <w:t xml:space="preserve"> </w:t>
      </w:r>
      <w:r w:rsidRPr="00F64D24">
        <w:rPr>
          <w:rFonts w:ascii="Arial" w:hAnsi="Arial" w:cs="Arial"/>
          <w:b w:val="0"/>
          <w:sz w:val="22"/>
          <w:szCs w:val="22"/>
        </w:rPr>
        <w:t>je</w:t>
      </w:r>
      <w:r w:rsidRPr="00F64D24">
        <w:rPr>
          <w:rFonts w:ascii="Arial" w:hAnsi="Arial" w:cs="Arial"/>
          <w:b w:val="0"/>
          <w:spacing w:val="15"/>
          <w:sz w:val="22"/>
          <w:szCs w:val="22"/>
        </w:rPr>
        <w:t xml:space="preserve"> </w:t>
      </w:r>
      <w:r w:rsidRPr="00F64D24">
        <w:rPr>
          <w:rFonts w:ascii="Arial" w:hAnsi="Arial" w:cs="Arial"/>
          <w:b w:val="0"/>
          <w:sz w:val="22"/>
          <w:szCs w:val="22"/>
        </w:rPr>
        <w:t>zoper</w:t>
      </w:r>
      <w:r w:rsidRPr="00F64D24">
        <w:rPr>
          <w:rFonts w:ascii="Arial" w:hAnsi="Arial" w:cs="Arial"/>
          <w:b w:val="0"/>
          <w:spacing w:val="16"/>
          <w:sz w:val="22"/>
          <w:szCs w:val="22"/>
        </w:rPr>
        <w:t xml:space="preserve"> </w:t>
      </w:r>
      <w:r w:rsidRPr="00F64D24">
        <w:rPr>
          <w:rFonts w:ascii="Arial" w:hAnsi="Arial" w:cs="Arial"/>
          <w:b w:val="0"/>
          <w:sz w:val="22"/>
          <w:szCs w:val="22"/>
        </w:rPr>
        <w:t>katerega</w:t>
      </w:r>
      <w:r w:rsidRPr="00F64D24">
        <w:rPr>
          <w:rFonts w:ascii="Arial" w:hAnsi="Arial" w:cs="Arial"/>
          <w:b w:val="0"/>
          <w:spacing w:val="18"/>
          <w:sz w:val="22"/>
          <w:szCs w:val="22"/>
        </w:rPr>
        <w:t xml:space="preserve"> </w:t>
      </w:r>
      <w:r w:rsidRPr="00F64D24">
        <w:rPr>
          <w:rFonts w:ascii="Arial" w:hAnsi="Arial" w:cs="Arial"/>
          <w:b w:val="0"/>
          <w:sz w:val="22"/>
          <w:szCs w:val="22"/>
        </w:rPr>
        <w:t>od</w:t>
      </w:r>
      <w:r w:rsidRPr="00F64D24">
        <w:rPr>
          <w:rFonts w:ascii="Arial" w:hAnsi="Arial" w:cs="Arial"/>
          <w:b w:val="0"/>
          <w:spacing w:val="18"/>
          <w:sz w:val="22"/>
          <w:szCs w:val="22"/>
        </w:rPr>
        <w:t xml:space="preserve"> </w:t>
      </w:r>
      <w:r w:rsidRPr="00F64D24">
        <w:rPr>
          <w:rFonts w:ascii="Arial" w:hAnsi="Arial" w:cs="Arial"/>
          <w:b w:val="0"/>
          <w:sz w:val="22"/>
          <w:szCs w:val="22"/>
        </w:rPr>
        <w:t>članov</w:t>
      </w:r>
      <w:r w:rsidRPr="00F64D24">
        <w:rPr>
          <w:rFonts w:ascii="Arial" w:hAnsi="Arial" w:cs="Arial"/>
          <w:b w:val="0"/>
          <w:spacing w:val="16"/>
          <w:sz w:val="22"/>
          <w:szCs w:val="22"/>
        </w:rPr>
        <w:t xml:space="preserve"> </w:t>
      </w:r>
      <w:r w:rsidRPr="00F64D24">
        <w:rPr>
          <w:rFonts w:ascii="Arial" w:hAnsi="Arial" w:cs="Arial"/>
          <w:b w:val="0"/>
          <w:sz w:val="22"/>
          <w:szCs w:val="22"/>
        </w:rPr>
        <w:t>skupnega</w:t>
      </w:r>
      <w:r w:rsidRPr="00F64D24">
        <w:rPr>
          <w:rFonts w:ascii="Arial" w:hAnsi="Arial" w:cs="Arial"/>
          <w:b w:val="0"/>
          <w:spacing w:val="-1"/>
          <w:sz w:val="22"/>
          <w:szCs w:val="22"/>
        </w:rPr>
        <w:t xml:space="preserve"> </w:t>
      </w:r>
      <w:r w:rsidRPr="00F64D24">
        <w:rPr>
          <w:rFonts w:ascii="Arial" w:hAnsi="Arial" w:cs="Arial"/>
          <w:b w:val="0"/>
          <w:sz w:val="22"/>
          <w:szCs w:val="22"/>
        </w:rPr>
        <w:t xml:space="preserve">nastopa/konzorcija uveden </w:t>
      </w:r>
      <w:r w:rsidR="00B43010" w:rsidRPr="00F64D24">
        <w:rPr>
          <w:rFonts w:ascii="Arial" w:hAnsi="Arial" w:cs="Arial"/>
          <w:b w:val="0"/>
          <w:sz w:val="22"/>
          <w:szCs w:val="22"/>
        </w:rPr>
        <w:t>insolventni</w:t>
      </w:r>
      <w:r w:rsidRPr="00F64D24">
        <w:rPr>
          <w:rFonts w:ascii="Arial" w:hAnsi="Arial" w:cs="Arial"/>
          <w:b w:val="0"/>
          <w:sz w:val="22"/>
          <w:szCs w:val="22"/>
        </w:rPr>
        <w:t xml:space="preserve"> postopek oziroma postopek, namen katerega</w:t>
      </w:r>
      <w:r w:rsidRPr="00F64D24">
        <w:rPr>
          <w:rFonts w:ascii="Arial" w:hAnsi="Arial" w:cs="Arial"/>
          <w:b w:val="0"/>
          <w:spacing w:val="28"/>
          <w:sz w:val="22"/>
          <w:szCs w:val="22"/>
        </w:rPr>
        <w:t xml:space="preserve"> </w:t>
      </w:r>
      <w:r w:rsidRPr="00F64D24">
        <w:rPr>
          <w:rFonts w:ascii="Arial" w:hAnsi="Arial" w:cs="Arial"/>
          <w:b w:val="0"/>
          <w:sz w:val="22"/>
          <w:szCs w:val="22"/>
        </w:rPr>
        <w:t>je prenehanje</w:t>
      </w:r>
      <w:r w:rsidRPr="00F64D24">
        <w:rPr>
          <w:rFonts w:ascii="Arial" w:hAnsi="Arial" w:cs="Arial"/>
          <w:b w:val="0"/>
          <w:spacing w:val="21"/>
          <w:sz w:val="22"/>
          <w:szCs w:val="22"/>
        </w:rPr>
        <w:t xml:space="preserve"> </w:t>
      </w:r>
      <w:r w:rsidRPr="00F64D24">
        <w:rPr>
          <w:rFonts w:ascii="Arial" w:hAnsi="Arial" w:cs="Arial"/>
          <w:b w:val="0"/>
          <w:sz w:val="22"/>
          <w:szCs w:val="22"/>
        </w:rPr>
        <w:t>poslovanja,</w:t>
      </w:r>
      <w:r w:rsidRPr="00F64D24">
        <w:rPr>
          <w:rFonts w:ascii="Arial" w:hAnsi="Arial" w:cs="Arial"/>
          <w:b w:val="0"/>
          <w:spacing w:val="23"/>
          <w:sz w:val="22"/>
          <w:szCs w:val="22"/>
        </w:rPr>
        <w:t xml:space="preserve"> </w:t>
      </w:r>
      <w:r w:rsidRPr="00F64D24">
        <w:rPr>
          <w:rFonts w:ascii="Arial" w:hAnsi="Arial" w:cs="Arial"/>
          <w:b w:val="0"/>
          <w:sz w:val="22"/>
          <w:szCs w:val="22"/>
        </w:rPr>
        <w:t>ima</w:t>
      </w:r>
      <w:r w:rsidRPr="00F64D24">
        <w:rPr>
          <w:rFonts w:ascii="Arial" w:hAnsi="Arial" w:cs="Arial"/>
          <w:b w:val="0"/>
          <w:spacing w:val="21"/>
          <w:sz w:val="22"/>
          <w:szCs w:val="22"/>
        </w:rPr>
        <w:t xml:space="preserve"> </w:t>
      </w:r>
      <w:r w:rsidRPr="00F64D24">
        <w:rPr>
          <w:rFonts w:ascii="Arial" w:hAnsi="Arial" w:cs="Arial"/>
          <w:b w:val="0"/>
          <w:sz w:val="22"/>
          <w:szCs w:val="22"/>
        </w:rPr>
        <w:t>naročnik</w:t>
      </w:r>
      <w:r w:rsidRPr="00F64D24">
        <w:rPr>
          <w:rFonts w:ascii="Arial" w:hAnsi="Arial" w:cs="Arial"/>
          <w:b w:val="0"/>
          <w:spacing w:val="24"/>
          <w:sz w:val="22"/>
          <w:szCs w:val="22"/>
        </w:rPr>
        <w:t xml:space="preserve"> </w:t>
      </w:r>
      <w:r w:rsidRPr="00F64D24">
        <w:rPr>
          <w:rFonts w:ascii="Arial" w:hAnsi="Arial" w:cs="Arial"/>
          <w:b w:val="0"/>
          <w:sz w:val="22"/>
          <w:szCs w:val="22"/>
        </w:rPr>
        <w:t>pravico,</w:t>
      </w:r>
      <w:r w:rsidRPr="00F64D24">
        <w:rPr>
          <w:rFonts w:ascii="Arial" w:hAnsi="Arial" w:cs="Arial"/>
          <w:b w:val="0"/>
          <w:spacing w:val="23"/>
          <w:sz w:val="22"/>
          <w:szCs w:val="22"/>
        </w:rPr>
        <w:t xml:space="preserve"> </w:t>
      </w:r>
      <w:r w:rsidRPr="00F64D24">
        <w:rPr>
          <w:rFonts w:ascii="Arial" w:hAnsi="Arial" w:cs="Arial"/>
          <w:b w:val="0"/>
          <w:sz w:val="22"/>
          <w:szCs w:val="22"/>
        </w:rPr>
        <w:t>da</w:t>
      </w:r>
      <w:r w:rsidRPr="00F64D24">
        <w:rPr>
          <w:rFonts w:ascii="Arial" w:hAnsi="Arial" w:cs="Arial"/>
          <w:b w:val="0"/>
          <w:spacing w:val="21"/>
          <w:sz w:val="22"/>
          <w:szCs w:val="22"/>
        </w:rPr>
        <w:t xml:space="preserve"> </w:t>
      </w:r>
      <w:r w:rsidRPr="00F64D24">
        <w:rPr>
          <w:rFonts w:ascii="Arial" w:hAnsi="Arial" w:cs="Arial"/>
          <w:b w:val="0"/>
          <w:sz w:val="22"/>
          <w:szCs w:val="22"/>
        </w:rPr>
        <w:t>to</w:t>
      </w:r>
      <w:r w:rsidRPr="00F64D24">
        <w:rPr>
          <w:rFonts w:ascii="Arial" w:hAnsi="Arial" w:cs="Arial"/>
          <w:b w:val="0"/>
          <w:spacing w:val="21"/>
          <w:sz w:val="22"/>
          <w:szCs w:val="22"/>
        </w:rPr>
        <w:t xml:space="preserve"> </w:t>
      </w:r>
      <w:r w:rsidRPr="00F64D24">
        <w:rPr>
          <w:rFonts w:ascii="Arial" w:hAnsi="Arial" w:cs="Arial"/>
          <w:b w:val="0"/>
          <w:sz w:val="22"/>
          <w:szCs w:val="22"/>
        </w:rPr>
        <w:t>pogodbo</w:t>
      </w:r>
      <w:r w:rsidRPr="00F64D24">
        <w:rPr>
          <w:rFonts w:ascii="Arial" w:hAnsi="Arial" w:cs="Arial"/>
          <w:b w:val="0"/>
          <w:spacing w:val="24"/>
          <w:sz w:val="22"/>
          <w:szCs w:val="22"/>
        </w:rPr>
        <w:t xml:space="preserve"> </w:t>
      </w:r>
      <w:r w:rsidRPr="00F64D24">
        <w:rPr>
          <w:rFonts w:ascii="Arial" w:hAnsi="Arial" w:cs="Arial"/>
          <w:b w:val="0"/>
          <w:sz w:val="22"/>
          <w:szCs w:val="22"/>
        </w:rPr>
        <w:t>enostransko</w:t>
      </w:r>
      <w:r w:rsidRPr="00F64D24">
        <w:rPr>
          <w:rFonts w:ascii="Arial" w:hAnsi="Arial" w:cs="Arial"/>
          <w:b w:val="0"/>
          <w:spacing w:val="21"/>
          <w:sz w:val="22"/>
          <w:szCs w:val="22"/>
        </w:rPr>
        <w:t xml:space="preserve"> </w:t>
      </w:r>
      <w:r w:rsidRPr="00F64D24">
        <w:rPr>
          <w:rFonts w:ascii="Arial" w:hAnsi="Arial" w:cs="Arial"/>
          <w:b w:val="0"/>
          <w:sz w:val="22"/>
          <w:szCs w:val="22"/>
        </w:rPr>
        <w:t>odpove</w:t>
      </w:r>
      <w:r w:rsidRPr="00F64D24">
        <w:rPr>
          <w:rFonts w:ascii="Arial" w:hAnsi="Arial" w:cs="Arial"/>
          <w:b w:val="0"/>
          <w:spacing w:val="24"/>
          <w:sz w:val="22"/>
          <w:szCs w:val="22"/>
        </w:rPr>
        <w:t xml:space="preserve"> </w:t>
      </w:r>
      <w:r w:rsidRPr="00F64D24">
        <w:rPr>
          <w:rFonts w:ascii="Arial" w:hAnsi="Arial" w:cs="Arial"/>
          <w:b w:val="0"/>
          <w:sz w:val="22"/>
          <w:szCs w:val="22"/>
        </w:rPr>
        <w:t>oz.</w:t>
      </w:r>
      <w:r w:rsidRPr="00F64D24">
        <w:rPr>
          <w:rFonts w:ascii="Arial" w:hAnsi="Arial" w:cs="Arial"/>
          <w:b w:val="0"/>
          <w:spacing w:val="23"/>
          <w:sz w:val="22"/>
          <w:szCs w:val="22"/>
        </w:rPr>
        <w:t xml:space="preserve"> </w:t>
      </w:r>
      <w:r w:rsidRPr="00F64D24">
        <w:rPr>
          <w:rFonts w:ascii="Arial" w:hAnsi="Arial" w:cs="Arial"/>
          <w:b w:val="0"/>
          <w:sz w:val="22"/>
          <w:szCs w:val="22"/>
        </w:rPr>
        <w:t>da</w:t>
      </w:r>
      <w:r w:rsidRPr="00F64D24">
        <w:rPr>
          <w:rFonts w:ascii="Arial" w:hAnsi="Arial" w:cs="Arial"/>
          <w:b w:val="0"/>
          <w:spacing w:val="24"/>
          <w:sz w:val="22"/>
          <w:szCs w:val="22"/>
        </w:rPr>
        <w:t xml:space="preserve"> </w:t>
      </w:r>
      <w:r w:rsidRPr="00F64D24">
        <w:rPr>
          <w:rFonts w:ascii="Arial" w:hAnsi="Arial" w:cs="Arial"/>
          <w:b w:val="0"/>
          <w:sz w:val="22"/>
          <w:szCs w:val="22"/>
        </w:rPr>
        <w:t>v primeru izpolnjevanja pogojev javnega naročila izvedbo vseh del predmetnega</w:t>
      </w:r>
      <w:r w:rsidRPr="00F64D24">
        <w:rPr>
          <w:rFonts w:ascii="Arial" w:hAnsi="Arial" w:cs="Arial"/>
          <w:b w:val="0"/>
          <w:spacing w:val="24"/>
          <w:sz w:val="22"/>
          <w:szCs w:val="22"/>
        </w:rPr>
        <w:t xml:space="preserve"> </w:t>
      </w:r>
      <w:r w:rsidRPr="00F64D24">
        <w:rPr>
          <w:rFonts w:ascii="Arial" w:hAnsi="Arial" w:cs="Arial"/>
          <w:b w:val="0"/>
          <w:sz w:val="22"/>
          <w:szCs w:val="22"/>
        </w:rPr>
        <w:t>javnega</w:t>
      </w:r>
      <w:r w:rsidRPr="00F64D24">
        <w:rPr>
          <w:rFonts w:ascii="Arial" w:hAnsi="Arial" w:cs="Arial"/>
          <w:b w:val="0"/>
          <w:spacing w:val="-1"/>
          <w:sz w:val="22"/>
          <w:szCs w:val="22"/>
        </w:rPr>
        <w:t xml:space="preserve"> </w:t>
      </w:r>
      <w:r w:rsidRPr="00F64D24">
        <w:rPr>
          <w:rFonts w:ascii="Arial" w:hAnsi="Arial" w:cs="Arial"/>
          <w:b w:val="0"/>
          <w:sz w:val="22"/>
          <w:szCs w:val="22"/>
        </w:rPr>
        <w:t>naročila, preko sklenitve ustreznih dokumentov, nadaljuje s preostalim članom (-i)</w:t>
      </w:r>
      <w:r w:rsidRPr="00F64D24">
        <w:rPr>
          <w:rFonts w:ascii="Arial" w:hAnsi="Arial" w:cs="Arial"/>
          <w:b w:val="0"/>
          <w:spacing w:val="41"/>
          <w:sz w:val="22"/>
          <w:szCs w:val="22"/>
        </w:rPr>
        <w:t xml:space="preserve"> </w:t>
      </w:r>
      <w:r w:rsidRPr="00F64D24">
        <w:rPr>
          <w:rFonts w:ascii="Arial" w:hAnsi="Arial" w:cs="Arial"/>
          <w:b w:val="0"/>
          <w:sz w:val="22"/>
          <w:szCs w:val="22"/>
        </w:rPr>
        <w:t>skupnega</w:t>
      </w:r>
      <w:r w:rsidRPr="00F64D24">
        <w:rPr>
          <w:rFonts w:ascii="Arial" w:hAnsi="Arial" w:cs="Arial"/>
          <w:b w:val="0"/>
          <w:spacing w:val="-1"/>
          <w:sz w:val="22"/>
          <w:szCs w:val="22"/>
        </w:rPr>
        <w:t xml:space="preserve"> </w:t>
      </w:r>
      <w:r w:rsidRPr="00F64D24">
        <w:rPr>
          <w:rFonts w:ascii="Arial" w:hAnsi="Arial" w:cs="Arial"/>
          <w:b w:val="0"/>
          <w:sz w:val="22"/>
          <w:szCs w:val="22"/>
        </w:rPr>
        <w:t>nastopa/konzorcija.</w:t>
      </w:r>
    </w:p>
    <w:p w:rsidR="00B43010" w:rsidRPr="00F64D24" w:rsidRDefault="00B43010" w:rsidP="00175F00">
      <w:pPr>
        <w:pStyle w:val="Telobesedila"/>
        <w:kinsoku w:val="0"/>
        <w:spacing w:before="118" w:line="276" w:lineRule="auto"/>
        <w:ind w:left="115" w:right="114"/>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kinsoku w:val="0"/>
        <w:spacing w:line="235" w:lineRule="auto"/>
        <w:ind w:left="115" w:right="116"/>
        <w:rPr>
          <w:rFonts w:ascii="Arial" w:eastAsiaTheme="minorEastAsia" w:hAnsi="Arial" w:cs="Arial"/>
          <w:b w:val="0"/>
          <w:sz w:val="22"/>
          <w:szCs w:val="22"/>
          <w:lang w:eastAsia="sl-SI"/>
        </w:rPr>
      </w:pPr>
      <w:r w:rsidRPr="00F64D24">
        <w:rPr>
          <w:rFonts w:ascii="Arial" w:hAnsi="Arial" w:cs="Arial"/>
          <w:b w:val="0"/>
          <w:sz w:val="22"/>
          <w:szCs w:val="22"/>
        </w:rPr>
        <w:t>Količin</w:t>
      </w:r>
      <w:r w:rsidRPr="00F64D24">
        <w:rPr>
          <w:rFonts w:ascii="Arial" w:hAnsi="Arial" w:cs="Arial"/>
          <w:b w:val="0"/>
          <w:spacing w:val="32"/>
          <w:sz w:val="22"/>
          <w:szCs w:val="22"/>
        </w:rPr>
        <w:t xml:space="preserve"> </w:t>
      </w:r>
      <w:r w:rsidRPr="00F64D24">
        <w:rPr>
          <w:rFonts w:ascii="Arial" w:hAnsi="Arial" w:cs="Arial"/>
          <w:b w:val="0"/>
          <w:sz w:val="22"/>
          <w:szCs w:val="22"/>
        </w:rPr>
        <w:t>in</w:t>
      </w:r>
      <w:r w:rsidRPr="00F64D24">
        <w:rPr>
          <w:rFonts w:ascii="Arial" w:hAnsi="Arial" w:cs="Arial"/>
          <w:b w:val="0"/>
          <w:spacing w:val="32"/>
          <w:sz w:val="22"/>
          <w:szCs w:val="22"/>
        </w:rPr>
        <w:t xml:space="preserve"> </w:t>
      </w:r>
      <w:r w:rsidRPr="00F64D24">
        <w:rPr>
          <w:rFonts w:ascii="Arial" w:hAnsi="Arial" w:cs="Arial"/>
          <w:b w:val="0"/>
          <w:sz w:val="22"/>
          <w:szCs w:val="22"/>
        </w:rPr>
        <w:t>posameznega</w:t>
      </w:r>
      <w:r w:rsidRPr="00F64D24">
        <w:rPr>
          <w:rFonts w:ascii="Arial" w:hAnsi="Arial" w:cs="Arial"/>
          <w:b w:val="0"/>
          <w:spacing w:val="32"/>
          <w:sz w:val="22"/>
          <w:szCs w:val="22"/>
        </w:rPr>
        <w:t xml:space="preserve"> </w:t>
      </w:r>
      <w:r w:rsidRPr="00F64D24">
        <w:rPr>
          <w:rFonts w:ascii="Arial" w:hAnsi="Arial" w:cs="Arial"/>
          <w:b w:val="0"/>
          <w:sz w:val="22"/>
          <w:szCs w:val="22"/>
        </w:rPr>
        <w:t>materiala,</w:t>
      </w:r>
      <w:r w:rsidRPr="00F64D24">
        <w:rPr>
          <w:rFonts w:ascii="Arial" w:hAnsi="Arial" w:cs="Arial"/>
          <w:b w:val="0"/>
          <w:spacing w:val="31"/>
          <w:sz w:val="22"/>
          <w:szCs w:val="22"/>
        </w:rPr>
        <w:t xml:space="preserve"> </w:t>
      </w:r>
      <w:r w:rsidRPr="00F64D24">
        <w:rPr>
          <w:rFonts w:ascii="Arial" w:hAnsi="Arial" w:cs="Arial"/>
          <w:b w:val="0"/>
          <w:sz w:val="22"/>
          <w:szCs w:val="22"/>
        </w:rPr>
        <w:t>ki</w:t>
      </w:r>
      <w:r w:rsidRPr="00F64D24">
        <w:rPr>
          <w:rFonts w:ascii="Arial" w:hAnsi="Arial" w:cs="Arial"/>
          <w:b w:val="0"/>
          <w:spacing w:val="31"/>
          <w:sz w:val="22"/>
          <w:szCs w:val="22"/>
        </w:rPr>
        <w:t xml:space="preserve"> </w:t>
      </w:r>
      <w:r w:rsidRPr="00F64D24">
        <w:rPr>
          <w:rFonts w:ascii="Arial" w:hAnsi="Arial" w:cs="Arial"/>
          <w:b w:val="0"/>
          <w:sz w:val="22"/>
          <w:szCs w:val="22"/>
        </w:rPr>
        <w:t>jih</w:t>
      </w:r>
      <w:r w:rsidRPr="00F64D24">
        <w:rPr>
          <w:rFonts w:ascii="Arial" w:hAnsi="Arial" w:cs="Arial"/>
          <w:b w:val="0"/>
          <w:spacing w:val="32"/>
          <w:sz w:val="22"/>
          <w:szCs w:val="22"/>
        </w:rPr>
        <w:t xml:space="preserve"> </w:t>
      </w:r>
      <w:r w:rsidRPr="00F64D24">
        <w:rPr>
          <w:rFonts w:ascii="Arial" w:hAnsi="Arial" w:cs="Arial"/>
          <w:b w:val="0"/>
          <w:sz w:val="22"/>
          <w:szCs w:val="22"/>
        </w:rPr>
        <w:t>bo</w:t>
      </w:r>
      <w:r w:rsidRPr="00F64D24">
        <w:rPr>
          <w:rFonts w:ascii="Arial" w:hAnsi="Arial" w:cs="Arial"/>
          <w:b w:val="0"/>
          <w:spacing w:val="32"/>
          <w:sz w:val="22"/>
          <w:szCs w:val="22"/>
        </w:rPr>
        <w:t xml:space="preserve"> </w:t>
      </w:r>
      <w:r w:rsidRPr="00F64D24">
        <w:rPr>
          <w:rFonts w:ascii="Arial" w:hAnsi="Arial" w:cs="Arial"/>
          <w:b w:val="0"/>
          <w:sz w:val="22"/>
          <w:szCs w:val="22"/>
        </w:rPr>
        <w:t>naročal</w:t>
      </w:r>
      <w:r w:rsidRPr="00F64D24">
        <w:rPr>
          <w:rFonts w:ascii="Arial" w:hAnsi="Arial" w:cs="Arial"/>
          <w:b w:val="0"/>
          <w:spacing w:val="31"/>
          <w:sz w:val="22"/>
          <w:szCs w:val="22"/>
        </w:rPr>
        <w:t xml:space="preserve"> </w:t>
      </w:r>
      <w:r w:rsidRPr="00F64D24">
        <w:rPr>
          <w:rFonts w:ascii="Arial" w:hAnsi="Arial" w:cs="Arial"/>
          <w:b w:val="0"/>
          <w:sz w:val="22"/>
          <w:szCs w:val="22"/>
        </w:rPr>
        <w:t>naročnik,</w:t>
      </w:r>
      <w:r w:rsidRPr="00F64D24">
        <w:rPr>
          <w:rFonts w:ascii="Arial" w:hAnsi="Arial" w:cs="Arial"/>
          <w:b w:val="0"/>
          <w:spacing w:val="33"/>
          <w:sz w:val="22"/>
          <w:szCs w:val="22"/>
        </w:rPr>
        <w:t xml:space="preserve"> </w:t>
      </w:r>
      <w:r w:rsidRPr="00F64D24">
        <w:rPr>
          <w:rFonts w:ascii="Arial" w:hAnsi="Arial" w:cs="Arial"/>
          <w:b w:val="0"/>
          <w:sz w:val="22"/>
          <w:szCs w:val="22"/>
        </w:rPr>
        <w:t>v</w:t>
      </w:r>
      <w:r w:rsidRPr="00F64D24">
        <w:rPr>
          <w:rFonts w:ascii="Arial" w:hAnsi="Arial" w:cs="Arial"/>
          <w:b w:val="0"/>
          <w:spacing w:val="30"/>
          <w:sz w:val="22"/>
          <w:szCs w:val="22"/>
        </w:rPr>
        <w:t xml:space="preserve"> </w:t>
      </w:r>
      <w:r w:rsidRPr="00F64D24">
        <w:rPr>
          <w:rFonts w:ascii="Arial" w:hAnsi="Arial" w:cs="Arial"/>
          <w:b w:val="0"/>
          <w:sz w:val="22"/>
          <w:szCs w:val="22"/>
        </w:rPr>
        <w:t>naprej</w:t>
      </w:r>
      <w:r w:rsidRPr="00F64D24">
        <w:rPr>
          <w:rFonts w:ascii="Arial" w:hAnsi="Arial" w:cs="Arial"/>
          <w:b w:val="0"/>
          <w:spacing w:val="29"/>
          <w:sz w:val="22"/>
          <w:szCs w:val="22"/>
        </w:rPr>
        <w:t xml:space="preserve"> </w:t>
      </w:r>
      <w:r w:rsidRPr="00F64D24">
        <w:rPr>
          <w:rFonts w:ascii="Arial" w:hAnsi="Arial" w:cs="Arial"/>
          <w:b w:val="0"/>
          <w:sz w:val="22"/>
          <w:szCs w:val="22"/>
        </w:rPr>
        <w:t>ni</w:t>
      </w:r>
      <w:r w:rsidRPr="00F64D24">
        <w:rPr>
          <w:rFonts w:ascii="Arial" w:hAnsi="Arial" w:cs="Arial"/>
          <w:b w:val="0"/>
          <w:spacing w:val="31"/>
          <w:sz w:val="22"/>
          <w:szCs w:val="22"/>
        </w:rPr>
        <w:t xml:space="preserve"> </w:t>
      </w:r>
      <w:r w:rsidRPr="00F64D24">
        <w:rPr>
          <w:rFonts w:ascii="Arial" w:hAnsi="Arial" w:cs="Arial"/>
          <w:b w:val="0"/>
          <w:sz w:val="22"/>
          <w:szCs w:val="22"/>
        </w:rPr>
        <w:t>mogoče</w:t>
      </w:r>
      <w:r w:rsidRPr="00F64D24">
        <w:rPr>
          <w:rFonts w:ascii="Arial" w:hAnsi="Arial" w:cs="Arial"/>
          <w:b w:val="0"/>
          <w:spacing w:val="32"/>
          <w:sz w:val="22"/>
          <w:szCs w:val="22"/>
        </w:rPr>
        <w:t xml:space="preserve"> </w:t>
      </w:r>
      <w:r w:rsidRPr="00F64D24">
        <w:rPr>
          <w:rFonts w:ascii="Arial" w:hAnsi="Arial" w:cs="Arial"/>
          <w:b w:val="0"/>
          <w:sz w:val="22"/>
          <w:szCs w:val="22"/>
        </w:rPr>
        <w:t>določiti, prav tako ni mogoče določiti pogostosti posameznih naročil. Pogodbeni stranki sta</w:t>
      </w:r>
      <w:r w:rsidRPr="00F64D24">
        <w:rPr>
          <w:rFonts w:ascii="Arial" w:hAnsi="Arial" w:cs="Arial"/>
          <w:b w:val="0"/>
          <w:spacing w:val="6"/>
          <w:sz w:val="22"/>
          <w:szCs w:val="22"/>
        </w:rPr>
        <w:t xml:space="preserve"> </w:t>
      </w:r>
      <w:r w:rsidRPr="00F64D24">
        <w:rPr>
          <w:rFonts w:ascii="Arial" w:hAnsi="Arial" w:cs="Arial"/>
          <w:b w:val="0"/>
          <w:sz w:val="22"/>
          <w:szCs w:val="22"/>
        </w:rPr>
        <w:t>soglasni, da so vse količine iz razpisne dokumentacije in ponudbe izvajalca okvirne ter da bo</w:t>
      </w:r>
      <w:r w:rsidRPr="00F64D24">
        <w:rPr>
          <w:rFonts w:ascii="Arial" w:hAnsi="Arial" w:cs="Arial"/>
          <w:b w:val="0"/>
          <w:spacing w:val="1"/>
          <w:sz w:val="22"/>
          <w:szCs w:val="22"/>
        </w:rPr>
        <w:t xml:space="preserve"> </w:t>
      </w:r>
      <w:r w:rsidRPr="00F64D24">
        <w:rPr>
          <w:rFonts w:ascii="Arial" w:hAnsi="Arial" w:cs="Arial"/>
          <w:b w:val="0"/>
          <w:sz w:val="22"/>
          <w:szCs w:val="22"/>
        </w:rPr>
        <w:t>naročnik blago v času trajanja te pogodbe naročal glede na dejanske potrebe. Naročnik se</w:t>
      </w:r>
      <w:r w:rsidRPr="00F64D24">
        <w:rPr>
          <w:rFonts w:ascii="Arial" w:hAnsi="Arial" w:cs="Arial"/>
          <w:b w:val="0"/>
          <w:spacing w:val="40"/>
          <w:sz w:val="22"/>
          <w:szCs w:val="22"/>
        </w:rPr>
        <w:t xml:space="preserve"> </w:t>
      </w:r>
      <w:r w:rsidRPr="00F64D24">
        <w:rPr>
          <w:rFonts w:ascii="Arial" w:hAnsi="Arial" w:cs="Arial"/>
          <w:b w:val="0"/>
          <w:sz w:val="22"/>
          <w:szCs w:val="22"/>
        </w:rPr>
        <w:t>ne</w:t>
      </w:r>
      <w:r w:rsidRPr="00F64D24">
        <w:rPr>
          <w:rFonts w:ascii="Arial" w:hAnsi="Arial" w:cs="Arial"/>
          <w:b w:val="0"/>
          <w:spacing w:val="-1"/>
          <w:sz w:val="22"/>
          <w:szCs w:val="22"/>
        </w:rPr>
        <w:t xml:space="preserve"> </w:t>
      </w:r>
      <w:r w:rsidRPr="00F64D24">
        <w:rPr>
          <w:rFonts w:ascii="Arial" w:hAnsi="Arial" w:cs="Arial"/>
          <w:b w:val="0"/>
          <w:sz w:val="22"/>
          <w:szCs w:val="22"/>
        </w:rPr>
        <w:t xml:space="preserve">zavezuje, da bo naročal vse blago, ki je bilo del razpisne dokumentacije in </w:t>
      </w:r>
      <w:r w:rsidRPr="00F64D24">
        <w:rPr>
          <w:rFonts w:ascii="Arial" w:hAnsi="Arial" w:cs="Arial"/>
          <w:b w:val="0"/>
          <w:spacing w:val="3"/>
          <w:sz w:val="22"/>
          <w:szCs w:val="22"/>
        </w:rPr>
        <w:t xml:space="preserve"> </w:t>
      </w:r>
      <w:r w:rsidRPr="00F64D24">
        <w:rPr>
          <w:rFonts w:ascii="Arial" w:hAnsi="Arial" w:cs="Arial"/>
          <w:b w:val="0"/>
          <w:sz w:val="22"/>
          <w:szCs w:val="22"/>
        </w:rPr>
        <w:t>ponudbe</w:t>
      </w:r>
      <w:r w:rsidRPr="00F64D24">
        <w:rPr>
          <w:rFonts w:ascii="Arial" w:hAnsi="Arial" w:cs="Arial"/>
          <w:b w:val="0"/>
          <w:spacing w:val="-1"/>
          <w:sz w:val="22"/>
          <w:szCs w:val="22"/>
        </w:rPr>
        <w:t xml:space="preserve"> </w:t>
      </w:r>
      <w:r w:rsidRPr="00F64D24">
        <w:rPr>
          <w:rFonts w:ascii="Arial" w:hAnsi="Arial" w:cs="Arial"/>
          <w:b w:val="0"/>
          <w:sz w:val="22"/>
          <w:szCs w:val="22"/>
        </w:rPr>
        <w:t>izvajalca.</w:t>
      </w:r>
    </w:p>
    <w:p w:rsidR="00175F00" w:rsidRPr="00F64D24" w:rsidRDefault="00175F00" w:rsidP="00175F00">
      <w:pPr>
        <w:pStyle w:val="Telobesedila"/>
        <w:kinsoku w:val="0"/>
        <w:spacing w:line="235" w:lineRule="auto"/>
        <w:ind w:left="115" w:right="116"/>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kinsoku w:val="0"/>
        <w:spacing w:before="121" w:line="276" w:lineRule="auto"/>
        <w:ind w:left="115" w:right="119"/>
        <w:rPr>
          <w:rFonts w:ascii="Arial" w:eastAsiaTheme="minorEastAsia" w:hAnsi="Arial" w:cs="Arial"/>
          <w:b w:val="0"/>
          <w:sz w:val="22"/>
          <w:szCs w:val="22"/>
          <w:lang w:eastAsia="sl-SI"/>
        </w:rPr>
      </w:pPr>
      <w:r w:rsidRPr="00F64D24">
        <w:rPr>
          <w:rFonts w:ascii="Arial" w:hAnsi="Arial" w:cs="Arial"/>
          <w:b w:val="0"/>
          <w:sz w:val="22"/>
          <w:szCs w:val="22"/>
        </w:rPr>
        <w:t>Naročnik bo dobavitelju posredoval naročila za blago</w:t>
      </w:r>
      <w:r w:rsidR="00017C19">
        <w:rPr>
          <w:rFonts w:ascii="Arial" w:hAnsi="Arial" w:cs="Arial"/>
          <w:b w:val="0"/>
          <w:sz w:val="22"/>
          <w:szCs w:val="22"/>
          <w:lang w:val="sl-SI"/>
        </w:rPr>
        <w:t xml:space="preserve"> za posamezno stroškovno mesto</w:t>
      </w:r>
      <w:r w:rsidRPr="00F64D24">
        <w:rPr>
          <w:rFonts w:ascii="Arial" w:hAnsi="Arial" w:cs="Arial"/>
          <w:b w:val="0"/>
          <w:sz w:val="22"/>
          <w:szCs w:val="22"/>
        </w:rPr>
        <w:t xml:space="preserve"> </w:t>
      </w:r>
      <w:r w:rsidR="00B43010" w:rsidRPr="00F64D24">
        <w:rPr>
          <w:rFonts w:ascii="Arial" w:hAnsi="Arial" w:cs="Arial"/>
          <w:b w:val="0"/>
          <w:sz w:val="22"/>
          <w:szCs w:val="22"/>
          <w:lang w:val="sl-SI"/>
        </w:rPr>
        <w:t xml:space="preserve">v elektronski obliki na </w:t>
      </w:r>
      <w:r w:rsidRPr="00F64D24">
        <w:rPr>
          <w:rFonts w:ascii="Arial" w:hAnsi="Arial" w:cs="Arial"/>
          <w:b w:val="0"/>
          <w:sz w:val="22"/>
          <w:szCs w:val="22"/>
        </w:rPr>
        <w:t>elektronski pošt</w:t>
      </w:r>
      <w:r w:rsidR="008004B0" w:rsidRPr="00F64D24">
        <w:rPr>
          <w:rFonts w:ascii="Arial" w:hAnsi="Arial" w:cs="Arial"/>
          <w:b w:val="0"/>
          <w:sz w:val="22"/>
          <w:szCs w:val="22"/>
          <w:lang w:val="sl-SI"/>
        </w:rPr>
        <w:t xml:space="preserve">ni </w:t>
      </w:r>
      <w:r w:rsidRPr="00F64D24">
        <w:rPr>
          <w:rFonts w:ascii="Arial" w:hAnsi="Arial" w:cs="Arial"/>
          <w:b w:val="0"/>
          <w:sz w:val="22"/>
          <w:szCs w:val="22"/>
        </w:rPr>
        <w:t>naslov …………….………………</w:t>
      </w:r>
      <w:r w:rsidR="00CA5EEE">
        <w:rPr>
          <w:rFonts w:ascii="Arial" w:hAnsi="Arial" w:cs="Arial"/>
          <w:b w:val="0"/>
          <w:sz w:val="22"/>
          <w:szCs w:val="22"/>
          <w:lang w:val="sl-SI"/>
        </w:rPr>
        <w:t>……</w:t>
      </w:r>
      <w:r w:rsidRPr="00F64D24">
        <w:rPr>
          <w:rFonts w:ascii="Arial" w:hAnsi="Arial" w:cs="Arial"/>
          <w:b w:val="0"/>
          <w:sz w:val="22"/>
          <w:szCs w:val="22"/>
        </w:rPr>
        <w:t>..</w:t>
      </w:r>
    </w:p>
    <w:p w:rsidR="00175F00" w:rsidRPr="00F64D24" w:rsidRDefault="00175F00" w:rsidP="00175F00">
      <w:pPr>
        <w:pStyle w:val="Telobesedila"/>
        <w:kinsoku w:val="0"/>
        <w:spacing w:before="118" w:line="276" w:lineRule="auto"/>
        <w:ind w:left="116" w:right="115" w:hanging="1"/>
        <w:rPr>
          <w:rFonts w:ascii="Arial" w:hAnsi="Arial" w:cs="Arial"/>
          <w:b w:val="0"/>
          <w:sz w:val="22"/>
          <w:szCs w:val="22"/>
        </w:rPr>
      </w:pPr>
      <w:r w:rsidRPr="00F64D24">
        <w:rPr>
          <w:rFonts w:ascii="Arial" w:hAnsi="Arial" w:cs="Arial"/>
          <w:b w:val="0"/>
          <w:sz w:val="22"/>
          <w:szCs w:val="22"/>
        </w:rPr>
        <w:t>V</w:t>
      </w:r>
      <w:r w:rsidRPr="00F64D24">
        <w:rPr>
          <w:rFonts w:ascii="Arial" w:hAnsi="Arial" w:cs="Arial"/>
          <w:b w:val="0"/>
          <w:spacing w:val="16"/>
          <w:sz w:val="22"/>
          <w:szCs w:val="22"/>
        </w:rPr>
        <w:t xml:space="preserve"> </w:t>
      </w:r>
      <w:r w:rsidRPr="00F64D24">
        <w:rPr>
          <w:rFonts w:ascii="Arial" w:hAnsi="Arial" w:cs="Arial"/>
          <w:b w:val="0"/>
          <w:sz w:val="22"/>
          <w:szCs w:val="22"/>
        </w:rPr>
        <w:t>primeru</w:t>
      </w:r>
      <w:r w:rsidRPr="00F64D24">
        <w:rPr>
          <w:rFonts w:ascii="Arial" w:hAnsi="Arial" w:cs="Arial"/>
          <w:b w:val="0"/>
          <w:spacing w:val="16"/>
          <w:sz w:val="22"/>
          <w:szCs w:val="22"/>
        </w:rPr>
        <w:t xml:space="preserve"> </w:t>
      </w:r>
      <w:r w:rsidRPr="00F64D24">
        <w:rPr>
          <w:rFonts w:ascii="Arial" w:hAnsi="Arial" w:cs="Arial"/>
          <w:b w:val="0"/>
          <w:sz w:val="22"/>
          <w:szCs w:val="22"/>
        </w:rPr>
        <w:t>pošiljanja</w:t>
      </w:r>
      <w:r w:rsidRPr="00F64D24">
        <w:rPr>
          <w:rFonts w:ascii="Arial" w:hAnsi="Arial" w:cs="Arial"/>
          <w:b w:val="0"/>
          <w:spacing w:val="16"/>
          <w:sz w:val="22"/>
          <w:szCs w:val="22"/>
        </w:rPr>
        <w:t xml:space="preserve"> </w:t>
      </w:r>
      <w:r w:rsidRPr="00F64D24">
        <w:rPr>
          <w:rFonts w:ascii="Arial" w:hAnsi="Arial" w:cs="Arial"/>
          <w:b w:val="0"/>
          <w:sz w:val="22"/>
          <w:szCs w:val="22"/>
        </w:rPr>
        <w:t>naročila</w:t>
      </w:r>
      <w:r w:rsidRPr="00F64D24">
        <w:rPr>
          <w:rFonts w:ascii="Arial" w:hAnsi="Arial" w:cs="Arial"/>
          <w:b w:val="0"/>
          <w:spacing w:val="16"/>
          <w:sz w:val="22"/>
          <w:szCs w:val="22"/>
        </w:rPr>
        <w:t xml:space="preserve"> </w:t>
      </w:r>
      <w:r w:rsidRPr="00F64D24">
        <w:rPr>
          <w:rFonts w:ascii="Arial" w:hAnsi="Arial" w:cs="Arial"/>
          <w:b w:val="0"/>
          <w:sz w:val="22"/>
          <w:szCs w:val="22"/>
        </w:rPr>
        <w:t>po</w:t>
      </w:r>
      <w:r w:rsidRPr="00F64D24">
        <w:rPr>
          <w:rFonts w:ascii="Arial" w:hAnsi="Arial" w:cs="Arial"/>
          <w:b w:val="0"/>
          <w:spacing w:val="16"/>
          <w:sz w:val="22"/>
          <w:szCs w:val="22"/>
        </w:rPr>
        <w:t xml:space="preserve"> </w:t>
      </w:r>
      <w:r w:rsidRPr="00F64D24">
        <w:rPr>
          <w:rFonts w:ascii="Arial" w:hAnsi="Arial" w:cs="Arial"/>
          <w:b w:val="0"/>
          <w:sz w:val="22"/>
          <w:szCs w:val="22"/>
        </w:rPr>
        <w:t>faksu</w:t>
      </w:r>
      <w:r w:rsidRPr="00F64D24">
        <w:rPr>
          <w:rFonts w:ascii="Arial" w:hAnsi="Arial" w:cs="Arial"/>
          <w:b w:val="0"/>
          <w:spacing w:val="16"/>
          <w:sz w:val="22"/>
          <w:szCs w:val="22"/>
        </w:rPr>
        <w:t xml:space="preserve"> </w:t>
      </w:r>
      <w:r w:rsidRPr="00F64D24">
        <w:rPr>
          <w:rFonts w:ascii="Arial" w:hAnsi="Arial" w:cs="Arial"/>
          <w:b w:val="0"/>
          <w:sz w:val="22"/>
          <w:szCs w:val="22"/>
        </w:rPr>
        <w:t>ali</w:t>
      </w:r>
      <w:r w:rsidRPr="00F64D24">
        <w:rPr>
          <w:rFonts w:ascii="Arial" w:hAnsi="Arial" w:cs="Arial"/>
          <w:b w:val="0"/>
          <w:spacing w:val="16"/>
          <w:sz w:val="22"/>
          <w:szCs w:val="22"/>
        </w:rPr>
        <w:t xml:space="preserve"> </w:t>
      </w:r>
      <w:r w:rsidRPr="00F64D24">
        <w:rPr>
          <w:rFonts w:ascii="Arial" w:hAnsi="Arial" w:cs="Arial"/>
          <w:b w:val="0"/>
          <w:sz w:val="22"/>
          <w:szCs w:val="22"/>
        </w:rPr>
        <w:t>elektronski</w:t>
      </w:r>
      <w:r w:rsidRPr="00F64D24">
        <w:rPr>
          <w:rFonts w:ascii="Arial" w:hAnsi="Arial" w:cs="Arial"/>
          <w:b w:val="0"/>
          <w:spacing w:val="16"/>
          <w:sz w:val="22"/>
          <w:szCs w:val="22"/>
        </w:rPr>
        <w:t xml:space="preserve"> </w:t>
      </w:r>
      <w:r w:rsidRPr="00F64D24">
        <w:rPr>
          <w:rFonts w:ascii="Arial" w:hAnsi="Arial" w:cs="Arial"/>
          <w:b w:val="0"/>
          <w:sz w:val="22"/>
          <w:szCs w:val="22"/>
        </w:rPr>
        <w:t>pošti</w:t>
      </w:r>
      <w:r w:rsidRPr="00F64D24">
        <w:rPr>
          <w:rFonts w:ascii="Arial" w:hAnsi="Arial" w:cs="Arial"/>
          <w:b w:val="0"/>
          <w:spacing w:val="16"/>
          <w:sz w:val="22"/>
          <w:szCs w:val="22"/>
        </w:rPr>
        <w:t xml:space="preserve"> </w:t>
      </w:r>
      <w:r w:rsidRPr="00F64D24">
        <w:rPr>
          <w:rFonts w:ascii="Arial" w:hAnsi="Arial" w:cs="Arial"/>
          <w:b w:val="0"/>
          <w:sz w:val="22"/>
          <w:szCs w:val="22"/>
        </w:rPr>
        <w:t>se</w:t>
      </w:r>
      <w:r w:rsidRPr="00F64D24">
        <w:rPr>
          <w:rFonts w:ascii="Arial" w:hAnsi="Arial" w:cs="Arial"/>
          <w:b w:val="0"/>
          <w:spacing w:val="16"/>
          <w:sz w:val="22"/>
          <w:szCs w:val="22"/>
        </w:rPr>
        <w:t xml:space="preserve"> </w:t>
      </w:r>
      <w:r w:rsidRPr="00F64D24">
        <w:rPr>
          <w:rFonts w:ascii="Arial" w:hAnsi="Arial" w:cs="Arial"/>
          <w:b w:val="0"/>
          <w:sz w:val="22"/>
          <w:szCs w:val="22"/>
        </w:rPr>
        <w:t>šteje,</w:t>
      </w:r>
      <w:r w:rsidRPr="00F64D24">
        <w:rPr>
          <w:rFonts w:ascii="Arial" w:hAnsi="Arial" w:cs="Arial"/>
          <w:b w:val="0"/>
          <w:spacing w:val="18"/>
          <w:sz w:val="22"/>
          <w:szCs w:val="22"/>
        </w:rPr>
        <w:t xml:space="preserve"> </w:t>
      </w:r>
      <w:r w:rsidRPr="00F64D24">
        <w:rPr>
          <w:rFonts w:ascii="Arial" w:hAnsi="Arial" w:cs="Arial"/>
          <w:b w:val="0"/>
          <w:sz w:val="22"/>
          <w:szCs w:val="22"/>
        </w:rPr>
        <w:t>da</w:t>
      </w:r>
      <w:r w:rsidRPr="00F64D24">
        <w:rPr>
          <w:rFonts w:ascii="Arial" w:hAnsi="Arial" w:cs="Arial"/>
          <w:b w:val="0"/>
          <w:spacing w:val="14"/>
          <w:sz w:val="22"/>
          <w:szCs w:val="22"/>
        </w:rPr>
        <w:t xml:space="preserve"> </w:t>
      </w:r>
      <w:r w:rsidRPr="00F64D24">
        <w:rPr>
          <w:rFonts w:ascii="Arial" w:hAnsi="Arial" w:cs="Arial"/>
          <w:b w:val="0"/>
          <w:sz w:val="22"/>
          <w:szCs w:val="22"/>
        </w:rPr>
        <w:t>je</w:t>
      </w:r>
      <w:r w:rsidRPr="00F64D24">
        <w:rPr>
          <w:rFonts w:ascii="Arial" w:hAnsi="Arial" w:cs="Arial"/>
          <w:b w:val="0"/>
          <w:spacing w:val="16"/>
          <w:sz w:val="22"/>
          <w:szCs w:val="22"/>
        </w:rPr>
        <w:t xml:space="preserve"> </w:t>
      </w:r>
      <w:r w:rsidRPr="00F64D24">
        <w:rPr>
          <w:rFonts w:ascii="Arial" w:hAnsi="Arial" w:cs="Arial"/>
          <w:b w:val="0"/>
          <w:sz w:val="22"/>
          <w:szCs w:val="22"/>
        </w:rPr>
        <w:t>dobavitelj</w:t>
      </w:r>
      <w:r w:rsidRPr="00F64D24">
        <w:rPr>
          <w:rFonts w:ascii="Arial" w:hAnsi="Arial" w:cs="Arial"/>
          <w:b w:val="0"/>
          <w:spacing w:val="19"/>
          <w:sz w:val="22"/>
          <w:szCs w:val="22"/>
        </w:rPr>
        <w:t xml:space="preserve"> </w:t>
      </w:r>
      <w:r w:rsidRPr="00F64D24">
        <w:rPr>
          <w:rFonts w:ascii="Arial" w:hAnsi="Arial" w:cs="Arial"/>
          <w:b w:val="0"/>
          <w:sz w:val="22"/>
          <w:szCs w:val="22"/>
        </w:rPr>
        <w:t>naročilo prejel,</w:t>
      </w:r>
      <w:r w:rsidRPr="00F64D24">
        <w:rPr>
          <w:rFonts w:ascii="Arial" w:hAnsi="Arial" w:cs="Arial"/>
          <w:b w:val="0"/>
          <w:spacing w:val="40"/>
          <w:sz w:val="22"/>
          <w:szCs w:val="22"/>
        </w:rPr>
        <w:t xml:space="preserve"> </w:t>
      </w:r>
      <w:r w:rsidRPr="00F64D24">
        <w:rPr>
          <w:rFonts w:ascii="Arial" w:hAnsi="Arial" w:cs="Arial"/>
          <w:b w:val="0"/>
          <w:sz w:val="22"/>
          <w:szCs w:val="22"/>
        </w:rPr>
        <w:t>če</w:t>
      </w:r>
      <w:r w:rsidRPr="00F64D24">
        <w:rPr>
          <w:rFonts w:ascii="Arial" w:hAnsi="Arial" w:cs="Arial"/>
          <w:b w:val="0"/>
          <w:spacing w:val="39"/>
          <w:sz w:val="22"/>
          <w:szCs w:val="22"/>
        </w:rPr>
        <w:t xml:space="preserve"> </w:t>
      </w:r>
      <w:r w:rsidRPr="00F64D24">
        <w:rPr>
          <w:rFonts w:ascii="Arial" w:hAnsi="Arial" w:cs="Arial"/>
          <w:b w:val="0"/>
          <w:sz w:val="22"/>
          <w:szCs w:val="22"/>
        </w:rPr>
        <w:t>naročnik</w:t>
      </w:r>
      <w:r w:rsidRPr="00F64D24">
        <w:rPr>
          <w:rFonts w:ascii="Arial" w:hAnsi="Arial" w:cs="Arial"/>
          <w:b w:val="0"/>
          <w:spacing w:val="42"/>
          <w:sz w:val="22"/>
          <w:szCs w:val="22"/>
        </w:rPr>
        <w:t xml:space="preserve"> </w:t>
      </w:r>
      <w:r w:rsidRPr="00F64D24">
        <w:rPr>
          <w:rFonts w:ascii="Arial" w:hAnsi="Arial" w:cs="Arial"/>
          <w:b w:val="0"/>
          <w:sz w:val="22"/>
          <w:szCs w:val="22"/>
        </w:rPr>
        <w:t>prejme</w:t>
      </w:r>
      <w:r w:rsidRPr="00F64D24">
        <w:rPr>
          <w:rFonts w:ascii="Arial" w:hAnsi="Arial" w:cs="Arial"/>
          <w:b w:val="0"/>
          <w:spacing w:val="40"/>
          <w:sz w:val="22"/>
          <w:szCs w:val="22"/>
        </w:rPr>
        <w:t xml:space="preserve"> </w:t>
      </w:r>
      <w:r w:rsidRPr="00F64D24">
        <w:rPr>
          <w:rFonts w:ascii="Arial" w:hAnsi="Arial" w:cs="Arial"/>
          <w:b w:val="0"/>
          <w:sz w:val="22"/>
          <w:szCs w:val="22"/>
        </w:rPr>
        <w:t>potrdilo</w:t>
      </w:r>
      <w:r w:rsidRPr="00F64D24">
        <w:rPr>
          <w:rFonts w:ascii="Arial" w:hAnsi="Arial" w:cs="Arial"/>
          <w:b w:val="0"/>
          <w:spacing w:val="39"/>
          <w:sz w:val="22"/>
          <w:szCs w:val="22"/>
        </w:rPr>
        <w:t xml:space="preserve"> </w:t>
      </w:r>
      <w:r w:rsidRPr="00F64D24">
        <w:rPr>
          <w:rFonts w:ascii="Arial" w:hAnsi="Arial" w:cs="Arial"/>
          <w:b w:val="0"/>
          <w:sz w:val="22"/>
          <w:szCs w:val="22"/>
        </w:rPr>
        <w:t>o</w:t>
      </w:r>
      <w:r w:rsidRPr="00F64D24">
        <w:rPr>
          <w:rFonts w:ascii="Arial" w:hAnsi="Arial" w:cs="Arial"/>
          <w:b w:val="0"/>
          <w:spacing w:val="39"/>
          <w:sz w:val="22"/>
          <w:szCs w:val="22"/>
        </w:rPr>
        <w:t xml:space="preserve"> </w:t>
      </w:r>
      <w:r w:rsidRPr="00F64D24">
        <w:rPr>
          <w:rFonts w:ascii="Arial" w:hAnsi="Arial" w:cs="Arial"/>
          <w:b w:val="0"/>
          <w:sz w:val="22"/>
          <w:szCs w:val="22"/>
        </w:rPr>
        <w:t>uspešni</w:t>
      </w:r>
      <w:r w:rsidRPr="00F64D24">
        <w:rPr>
          <w:rFonts w:ascii="Arial" w:hAnsi="Arial" w:cs="Arial"/>
          <w:b w:val="0"/>
          <w:spacing w:val="38"/>
          <w:sz w:val="22"/>
          <w:szCs w:val="22"/>
        </w:rPr>
        <w:t xml:space="preserve"> </w:t>
      </w:r>
      <w:r w:rsidRPr="00F64D24">
        <w:rPr>
          <w:rFonts w:ascii="Arial" w:hAnsi="Arial" w:cs="Arial"/>
          <w:b w:val="0"/>
          <w:sz w:val="22"/>
          <w:szCs w:val="22"/>
        </w:rPr>
        <w:t>oddaji</w:t>
      </w:r>
      <w:r w:rsidRPr="00F64D24">
        <w:rPr>
          <w:rFonts w:ascii="Arial" w:hAnsi="Arial" w:cs="Arial"/>
          <w:b w:val="0"/>
          <w:spacing w:val="38"/>
          <w:sz w:val="22"/>
          <w:szCs w:val="22"/>
        </w:rPr>
        <w:t xml:space="preserve"> </w:t>
      </w:r>
      <w:r w:rsidRPr="00F64D24">
        <w:rPr>
          <w:rFonts w:ascii="Arial" w:hAnsi="Arial" w:cs="Arial"/>
          <w:b w:val="0"/>
          <w:sz w:val="22"/>
          <w:szCs w:val="22"/>
        </w:rPr>
        <w:t>telefaksa</w:t>
      </w:r>
      <w:r w:rsidRPr="00F64D24">
        <w:rPr>
          <w:rFonts w:ascii="Arial" w:hAnsi="Arial" w:cs="Arial"/>
          <w:b w:val="0"/>
          <w:spacing w:val="39"/>
          <w:sz w:val="22"/>
          <w:szCs w:val="22"/>
        </w:rPr>
        <w:t xml:space="preserve"> </w:t>
      </w:r>
      <w:r w:rsidRPr="00F64D24">
        <w:rPr>
          <w:rFonts w:ascii="Arial" w:hAnsi="Arial" w:cs="Arial"/>
          <w:b w:val="0"/>
          <w:sz w:val="22"/>
          <w:szCs w:val="22"/>
        </w:rPr>
        <w:t>oziroma</w:t>
      </w:r>
      <w:r w:rsidRPr="00F64D24">
        <w:rPr>
          <w:rFonts w:ascii="Arial" w:hAnsi="Arial" w:cs="Arial"/>
          <w:b w:val="0"/>
          <w:spacing w:val="37"/>
          <w:sz w:val="22"/>
          <w:szCs w:val="22"/>
        </w:rPr>
        <w:t xml:space="preserve"> </w:t>
      </w:r>
      <w:r w:rsidRPr="00F64D24">
        <w:rPr>
          <w:rFonts w:ascii="Arial" w:hAnsi="Arial" w:cs="Arial"/>
          <w:b w:val="0"/>
          <w:sz w:val="22"/>
          <w:szCs w:val="22"/>
        </w:rPr>
        <w:t>potrdilo</w:t>
      </w:r>
      <w:r w:rsidRPr="00F64D24">
        <w:rPr>
          <w:rFonts w:ascii="Arial" w:hAnsi="Arial" w:cs="Arial"/>
          <w:b w:val="0"/>
          <w:spacing w:val="39"/>
          <w:sz w:val="22"/>
          <w:szCs w:val="22"/>
        </w:rPr>
        <w:t xml:space="preserve"> </w:t>
      </w:r>
      <w:r w:rsidRPr="00F64D24">
        <w:rPr>
          <w:rFonts w:ascii="Arial" w:hAnsi="Arial" w:cs="Arial"/>
          <w:b w:val="0"/>
          <w:sz w:val="22"/>
          <w:szCs w:val="22"/>
        </w:rPr>
        <w:t>o</w:t>
      </w:r>
      <w:r w:rsidRPr="00F64D24">
        <w:rPr>
          <w:rFonts w:ascii="Arial" w:hAnsi="Arial" w:cs="Arial"/>
          <w:b w:val="0"/>
          <w:spacing w:val="39"/>
          <w:sz w:val="22"/>
          <w:szCs w:val="22"/>
        </w:rPr>
        <w:t xml:space="preserve"> </w:t>
      </w:r>
      <w:r w:rsidRPr="00F64D24">
        <w:rPr>
          <w:rFonts w:ascii="Arial" w:hAnsi="Arial" w:cs="Arial"/>
          <w:b w:val="0"/>
          <w:sz w:val="22"/>
          <w:szCs w:val="22"/>
        </w:rPr>
        <w:t>prejemu elektronske pošte s strani</w:t>
      </w:r>
      <w:r w:rsidRPr="00F64D24">
        <w:rPr>
          <w:rFonts w:ascii="Arial" w:hAnsi="Arial" w:cs="Arial"/>
          <w:b w:val="0"/>
          <w:spacing w:val="-16"/>
          <w:sz w:val="22"/>
          <w:szCs w:val="22"/>
        </w:rPr>
        <w:t xml:space="preserve"> </w:t>
      </w:r>
      <w:r w:rsidRPr="00F64D24">
        <w:rPr>
          <w:rFonts w:ascii="Arial" w:hAnsi="Arial" w:cs="Arial"/>
          <w:b w:val="0"/>
          <w:sz w:val="22"/>
          <w:szCs w:val="22"/>
        </w:rPr>
        <w:t>prejemnika.</w:t>
      </w:r>
    </w:p>
    <w:p w:rsidR="00175F00" w:rsidRPr="00F64D24" w:rsidRDefault="00175F00" w:rsidP="00175F00">
      <w:pPr>
        <w:pStyle w:val="Telobesedila"/>
        <w:kinsoku w:val="0"/>
        <w:spacing w:before="123"/>
        <w:ind w:left="116"/>
        <w:rPr>
          <w:rFonts w:ascii="Arial" w:hAnsi="Arial" w:cs="Arial"/>
          <w:b w:val="0"/>
          <w:sz w:val="22"/>
          <w:szCs w:val="22"/>
        </w:rPr>
      </w:pPr>
      <w:r w:rsidRPr="00F64D24">
        <w:rPr>
          <w:rFonts w:ascii="Arial" w:hAnsi="Arial" w:cs="Arial"/>
          <w:b w:val="0"/>
          <w:sz w:val="22"/>
          <w:szCs w:val="22"/>
        </w:rPr>
        <w:t>Od že oddanega naročila lahko naročnik odstopi le v soglasju z</w:t>
      </w:r>
      <w:r w:rsidRPr="00F64D24">
        <w:rPr>
          <w:rFonts w:ascii="Arial" w:hAnsi="Arial" w:cs="Arial"/>
          <w:b w:val="0"/>
          <w:spacing w:val="-27"/>
          <w:sz w:val="22"/>
          <w:szCs w:val="22"/>
        </w:rPr>
        <w:t xml:space="preserve"> </w:t>
      </w:r>
      <w:r w:rsidRPr="00F64D24">
        <w:rPr>
          <w:rFonts w:ascii="Arial" w:hAnsi="Arial" w:cs="Arial"/>
          <w:b w:val="0"/>
          <w:sz w:val="22"/>
          <w:szCs w:val="22"/>
        </w:rPr>
        <w:t>dobaviteljem.</w:t>
      </w:r>
    </w:p>
    <w:p w:rsidR="00175F00" w:rsidRDefault="00175F00" w:rsidP="00175F00">
      <w:pPr>
        <w:pStyle w:val="Telobesedila"/>
        <w:kinsoku w:val="0"/>
        <w:spacing w:before="157" w:line="276" w:lineRule="auto"/>
        <w:ind w:left="116" w:right="116"/>
        <w:rPr>
          <w:rFonts w:ascii="Arial" w:hAnsi="Arial" w:cs="Arial"/>
          <w:b w:val="0"/>
          <w:sz w:val="22"/>
          <w:szCs w:val="22"/>
        </w:rPr>
      </w:pPr>
      <w:r w:rsidRPr="00017C19">
        <w:rPr>
          <w:rFonts w:ascii="Arial" w:hAnsi="Arial" w:cs="Arial"/>
          <w:b w:val="0"/>
          <w:sz w:val="22"/>
          <w:szCs w:val="22"/>
        </w:rPr>
        <w:t>Dobavitelj se zaveže blago po posameznem naročilu dobaviti najkasneje v roku 3</w:t>
      </w:r>
      <w:r w:rsidR="00017C19">
        <w:rPr>
          <w:rFonts w:ascii="Arial" w:hAnsi="Arial" w:cs="Arial"/>
          <w:b w:val="0"/>
          <w:sz w:val="22"/>
          <w:szCs w:val="22"/>
          <w:lang w:val="sl-SI"/>
        </w:rPr>
        <w:t xml:space="preserve"> </w:t>
      </w:r>
      <w:r w:rsidR="00A95099" w:rsidRPr="00017C19">
        <w:rPr>
          <w:rFonts w:ascii="Arial" w:hAnsi="Arial" w:cs="Arial"/>
          <w:b w:val="0"/>
          <w:sz w:val="22"/>
          <w:szCs w:val="22"/>
        </w:rPr>
        <w:t>delovnih</w:t>
      </w:r>
      <w:r w:rsidRPr="00017C19">
        <w:rPr>
          <w:rFonts w:ascii="Arial" w:hAnsi="Arial" w:cs="Arial"/>
          <w:b w:val="0"/>
          <w:sz w:val="22"/>
          <w:szCs w:val="22"/>
        </w:rPr>
        <w:t xml:space="preserve"> dni od prejema naročila.</w:t>
      </w:r>
    </w:p>
    <w:p w:rsidR="00017C19" w:rsidRDefault="00017C19" w:rsidP="00017C19">
      <w:pPr>
        <w:pStyle w:val="Telobesedila"/>
        <w:kinsoku w:val="0"/>
        <w:spacing w:line="276" w:lineRule="auto"/>
        <w:ind w:left="116" w:right="115"/>
        <w:rPr>
          <w:rFonts w:ascii="Arial" w:hAnsi="Arial" w:cs="Arial"/>
          <w:b w:val="0"/>
          <w:sz w:val="22"/>
          <w:szCs w:val="22"/>
          <w:highlight w:val="yellow"/>
          <w:lang w:val="sl-SI"/>
        </w:rPr>
      </w:pPr>
    </w:p>
    <w:p w:rsidR="00017C19" w:rsidRDefault="00017C19" w:rsidP="00017C19">
      <w:pPr>
        <w:pStyle w:val="Telobesedila"/>
        <w:kinsoku w:val="0"/>
        <w:spacing w:line="276" w:lineRule="auto"/>
        <w:ind w:left="116" w:right="115"/>
        <w:rPr>
          <w:rFonts w:ascii="Arial" w:hAnsi="Arial" w:cs="Arial"/>
          <w:b w:val="0"/>
          <w:sz w:val="22"/>
          <w:szCs w:val="22"/>
          <w:lang w:val="sl-SI"/>
        </w:rPr>
      </w:pPr>
      <w:r w:rsidRPr="00017C19">
        <w:rPr>
          <w:rFonts w:ascii="Arial" w:hAnsi="Arial" w:cs="Arial"/>
          <w:b w:val="0"/>
          <w:sz w:val="22"/>
          <w:szCs w:val="22"/>
          <w:lang w:val="sl-SI"/>
        </w:rPr>
        <w:t xml:space="preserve">Dobavitelj se zavezuje, da bo material pakiral v skladu s prejetim naročilom. Naročeno blago bo dobavitelj dostavil pred </w:t>
      </w:r>
      <w:r w:rsidR="00804065">
        <w:rPr>
          <w:rFonts w:ascii="Arial" w:hAnsi="Arial" w:cs="Arial"/>
          <w:b w:val="0"/>
          <w:sz w:val="22"/>
          <w:szCs w:val="22"/>
          <w:lang w:val="sl-SI"/>
        </w:rPr>
        <w:t>LABORATORIJ</w:t>
      </w:r>
      <w:r w:rsidR="006C7C26">
        <w:rPr>
          <w:rFonts w:ascii="Arial" w:hAnsi="Arial" w:cs="Arial"/>
          <w:b w:val="0"/>
          <w:sz w:val="22"/>
          <w:szCs w:val="22"/>
          <w:lang w:val="sl-SI"/>
        </w:rPr>
        <w:t xml:space="preserve"> </w:t>
      </w:r>
      <w:r w:rsidR="0049226B">
        <w:rPr>
          <w:rFonts w:ascii="Arial" w:hAnsi="Arial" w:cs="Arial"/>
          <w:b w:val="0"/>
          <w:sz w:val="22"/>
          <w:szCs w:val="22"/>
          <w:lang w:val="sl-SI"/>
        </w:rPr>
        <w:t>Z</w:t>
      </w:r>
      <w:r w:rsidRPr="00017C19">
        <w:rPr>
          <w:rFonts w:ascii="Arial" w:hAnsi="Arial" w:cs="Arial"/>
          <w:b w:val="0"/>
          <w:sz w:val="22"/>
          <w:szCs w:val="22"/>
          <w:lang w:val="sl-SI"/>
        </w:rPr>
        <w:t xml:space="preserve">dravstvenega doma Sežana. </w:t>
      </w:r>
    </w:p>
    <w:p w:rsidR="00017C19" w:rsidRDefault="00017C19" w:rsidP="00175F00">
      <w:pPr>
        <w:pStyle w:val="Telobesedila"/>
        <w:kinsoku w:val="0"/>
        <w:spacing w:before="118" w:line="264" w:lineRule="auto"/>
        <w:ind w:left="116" w:right="115"/>
        <w:rPr>
          <w:rFonts w:ascii="Arial" w:hAnsi="Arial" w:cs="Arial"/>
          <w:b w:val="0"/>
          <w:sz w:val="22"/>
          <w:szCs w:val="22"/>
        </w:rPr>
      </w:pPr>
    </w:p>
    <w:p w:rsidR="00175F00" w:rsidRPr="00F64D24" w:rsidRDefault="00175F00" w:rsidP="00175F00">
      <w:pPr>
        <w:pStyle w:val="Telobesedila"/>
        <w:kinsoku w:val="0"/>
        <w:spacing w:before="118" w:line="264" w:lineRule="auto"/>
        <w:ind w:left="116" w:right="115"/>
        <w:rPr>
          <w:rFonts w:ascii="Arial" w:hAnsi="Arial" w:cs="Arial"/>
          <w:b w:val="0"/>
          <w:sz w:val="22"/>
          <w:szCs w:val="22"/>
        </w:rPr>
      </w:pPr>
      <w:r w:rsidRPr="00F64D24">
        <w:rPr>
          <w:rFonts w:ascii="Arial" w:hAnsi="Arial" w:cs="Arial"/>
          <w:b w:val="0"/>
          <w:sz w:val="22"/>
          <w:szCs w:val="22"/>
        </w:rPr>
        <w:t>Če</w:t>
      </w:r>
      <w:r w:rsidRPr="00F64D24">
        <w:rPr>
          <w:rFonts w:ascii="Arial" w:hAnsi="Arial" w:cs="Arial"/>
          <w:b w:val="0"/>
          <w:spacing w:val="49"/>
          <w:sz w:val="22"/>
          <w:szCs w:val="22"/>
        </w:rPr>
        <w:t xml:space="preserve"> </w:t>
      </w:r>
      <w:r w:rsidRPr="00F64D24">
        <w:rPr>
          <w:rFonts w:ascii="Arial" w:hAnsi="Arial" w:cs="Arial"/>
          <w:b w:val="0"/>
          <w:sz w:val="22"/>
          <w:szCs w:val="22"/>
        </w:rPr>
        <w:t>dobavitelj</w:t>
      </w:r>
      <w:r w:rsidRPr="00F64D24">
        <w:rPr>
          <w:rFonts w:ascii="Arial" w:hAnsi="Arial" w:cs="Arial"/>
          <w:b w:val="0"/>
          <w:spacing w:val="51"/>
          <w:sz w:val="22"/>
          <w:szCs w:val="22"/>
        </w:rPr>
        <w:t xml:space="preserve"> </w:t>
      </w:r>
      <w:r w:rsidRPr="00F64D24">
        <w:rPr>
          <w:rFonts w:ascii="Arial" w:hAnsi="Arial" w:cs="Arial"/>
          <w:b w:val="0"/>
          <w:sz w:val="22"/>
          <w:szCs w:val="22"/>
        </w:rPr>
        <w:t>zamudi</w:t>
      </w:r>
      <w:r w:rsidRPr="00F64D24">
        <w:rPr>
          <w:rFonts w:ascii="Arial" w:hAnsi="Arial" w:cs="Arial"/>
          <w:b w:val="0"/>
          <w:spacing w:val="50"/>
          <w:sz w:val="22"/>
          <w:szCs w:val="22"/>
        </w:rPr>
        <w:t xml:space="preserve"> </w:t>
      </w:r>
      <w:r w:rsidRPr="00F64D24">
        <w:rPr>
          <w:rFonts w:ascii="Arial" w:hAnsi="Arial" w:cs="Arial"/>
          <w:b w:val="0"/>
          <w:sz w:val="22"/>
          <w:szCs w:val="22"/>
        </w:rPr>
        <w:t>z</w:t>
      </w:r>
      <w:r w:rsidRPr="00F64D24">
        <w:rPr>
          <w:rFonts w:ascii="Arial" w:hAnsi="Arial" w:cs="Arial"/>
          <w:b w:val="0"/>
          <w:spacing w:val="49"/>
          <w:sz w:val="22"/>
          <w:szCs w:val="22"/>
        </w:rPr>
        <w:t xml:space="preserve"> </w:t>
      </w:r>
      <w:r w:rsidRPr="00F64D24">
        <w:rPr>
          <w:rFonts w:ascii="Arial" w:hAnsi="Arial" w:cs="Arial"/>
          <w:b w:val="0"/>
          <w:sz w:val="22"/>
          <w:szCs w:val="22"/>
        </w:rPr>
        <w:t>dobavo</w:t>
      </w:r>
      <w:r w:rsidRPr="00F64D24">
        <w:rPr>
          <w:rFonts w:ascii="Arial" w:hAnsi="Arial" w:cs="Arial"/>
          <w:b w:val="0"/>
          <w:spacing w:val="49"/>
          <w:sz w:val="22"/>
          <w:szCs w:val="22"/>
        </w:rPr>
        <w:t xml:space="preserve"> </w:t>
      </w:r>
      <w:r w:rsidRPr="00F64D24">
        <w:rPr>
          <w:rFonts w:ascii="Arial" w:hAnsi="Arial" w:cs="Arial"/>
          <w:b w:val="0"/>
          <w:sz w:val="22"/>
          <w:szCs w:val="22"/>
        </w:rPr>
        <w:t>blaga,</w:t>
      </w:r>
      <w:r w:rsidRPr="00F64D24">
        <w:rPr>
          <w:rFonts w:ascii="Arial" w:hAnsi="Arial" w:cs="Arial"/>
          <w:b w:val="0"/>
          <w:spacing w:val="50"/>
          <w:sz w:val="22"/>
          <w:szCs w:val="22"/>
        </w:rPr>
        <w:t xml:space="preserve"> </w:t>
      </w:r>
      <w:r w:rsidRPr="00F64D24">
        <w:rPr>
          <w:rFonts w:ascii="Arial" w:hAnsi="Arial" w:cs="Arial"/>
          <w:b w:val="0"/>
          <w:sz w:val="22"/>
          <w:szCs w:val="22"/>
        </w:rPr>
        <w:t>je</w:t>
      </w:r>
      <w:r w:rsidRPr="00F64D24">
        <w:rPr>
          <w:rFonts w:ascii="Arial" w:hAnsi="Arial" w:cs="Arial"/>
          <w:b w:val="0"/>
          <w:spacing w:val="49"/>
          <w:sz w:val="22"/>
          <w:szCs w:val="22"/>
        </w:rPr>
        <w:t xml:space="preserve"> </w:t>
      </w:r>
      <w:r w:rsidRPr="00F64D24">
        <w:rPr>
          <w:rFonts w:ascii="Arial" w:hAnsi="Arial" w:cs="Arial"/>
          <w:b w:val="0"/>
          <w:sz w:val="22"/>
          <w:szCs w:val="22"/>
        </w:rPr>
        <w:t>dolžan</w:t>
      </w:r>
      <w:r w:rsidRPr="00F64D24">
        <w:rPr>
          <w:rFonts w:ascii="Arial" w:hAnsi="Arial" w:cs="Arial"/>
          <w:b w:val="0"/>
          <w:spacing w:val="49"/>
          <w:sz w:val="22"/>
          <w:szCs w:val="22"/>
        </w:rPr>
        <w:t xml:space="preserve"> </w:t>
      </w:r>
      <w:r w:rsidRPr="00F64D24">
        <w:rPr>
          <w:rFonts w:ascii="Arial" w:hAnsi="Arial" w:cs="Arial"/>
          <w:b w:val="0"/>
          <w:sz w:val="22"/>
          <w:szCs w:val="22"/>
        </w:rPr>
        <w:t>naročniku</w:t>
      </w:r>
      <w:r w:rsidRPr="00F64D24">
        <w:rPr>
          <w:rFonts w:ascii="Arial" w:hAnsi="Arial" w:cs="Arial"/>
          <w:b w:val="0"/>
          <w:spacing w:val="49"/>
          <w:sz w:val="22"/>
          <w:szCs w:val="22"/>
        </w:rPr>
        <w:t xml:space="preserve"> </w:t>
      </w:r>
      <w:r w:rsidRPr="00F64D24">
        <w:rPr>
          <w:rFonts w:ascii="Arial" w:hAnsi="Arial" w:cs="Arial"/>
          <w:b w:val="0"/>
          <w:sz w:val="22"/>
          <w:szCs w:val="22"/>
        </w:rPr>
        <w:t>za</w:t>
      </w:r>
      <w:r w:rsidRPr="00F64D24">
        <w:rPr>
          <w:rFonts w:ascii="Arial" w:hAnsi="Arial" w:cs="Arial"/>
          <w:b w:val="0"/>
          <w:spacing w:val="49"/>
          <w:sz w:val="22"/>
          <w:szCs w:val="22"/>
        </w:rPr>
        <w:t xml:space="preserve"> </w:t>
      </w:r>
      <w:r w:rsidRPr="00F64D24">
        <w:rPr>
          <w:rFonts w:ascii="Arial" w:hAnsi="Arial" w:cs="Arial"/>
          <w:b w:val="0"/>
          <w:sz w:val="22"/>
          <w:szCs w:val="22"/>
        </w:rPr>
        <w:t>vsak</w:t>
      </w:r>
      <w:r w:rsidRPr="00F64D24">
        <w:rPr>
          <w:rFonts w:ascii="Arial" w:hAnsi="Arial" w:cs="Arial"/>
          <w:b w:val="0"/>
          <w:spacing w:val="51"/>
          <w:sz w:val="22"/>
          <w:szCs w:val="22"/>
        </w:rPr>
        <w:t xml:space="preserve"> </w:t>
      </w:r>
      <w:r w:rsidRPr="00F64D24">
        <w:rPr>
          <w:rFonts w:ascii="Arial" w:hAnsi="Arial" w:cs="Arial"/>
          <w:b w:val="0"/>
          <w:sz w:val="22"/>
          <w:szCs w:val="22"/>
        </w:rPr>
        <w:t>dan</w:t>
      </w:r>
      <w:r w:rsidRPr="00F64D24">
        <w:rPr>
          <w:rFonts w:ascii="Arial" w:hAnsi="Arial" w:cs="Arial"/>
          <w:b w:val="0"/>
          <w:spacing w:val="49"/>
          <w:sz w:val="22"/>
          <w:szCs w:val="22"/>
        </w:rPr>
        <w:t xml:space="preserve"> </w:t>
      </w:r>
      <w:r w:rsidRPr="00F64D24">
        <w:rPr>
          <w:rFonts w:ascii="Arial" w:hAnsi="Arial" w:cs="Arial"/>
          <w:b w:val="0"/>
          <w:sz w:val="22"/>
          <w:szCs w:val="22"/>
        </w:rPr>
        <w:t>zamude</w:t>
      </w:r>
      <w:r w:rsidRPr="00F64D24">
        <w:rPr>
          <w:rFonts w:ascii="Arial" w:hAnsi="Arial" w:cs="Arial"/>
          <w:b w:val="0"/>
          <w:spacing w:val="49"/>
          <w:sz w:val="22"/>
          <w:szCs w:val="22"/>
        </w:rPr>
        <w:t xml:space="preserve"> </w:t>
      </w:r>
      <w:r w:rsidRPr="00F64D24">
        <w:rPr>
          <w:rFonts w:ascii="Arial" w:hAnsi="Arial" w:cs="Arial"/>
          <w:b w:val="0"/>
          <w:sz w:val="22"/>
          <w:szCs w:val="22"/>
        </w:rPr>
        <w:t>plačati pogodbeno kazen v višini 1 % (vendar skupno največ 15 %) od vrednosti naročila, s</w:t>
      </w:r>
      <w:r w:rsidRPr="00F64D24">
        <w:rPr>
          <w:rFonts w:ascii="Arial" w:hAnsi="Arial" w:cs="Arial"/>
          <w:b w:val="0"/>
          <w:spacing w:val="-22"/>
          <w:sz w:val="22"/>
          <w:szCs w:val="22"/>
        </w:rPr>
        <w:t xml:space="preserve"> </w:t>
      </w:r>
      <w:r w:rsidRPr="00F64D24">
        <w:rPr>
          <w:rFonts w:ascii="Arial" w:hAnsi="Arial" w:cs="Arial"/>
          <w:b w:val="0"/>
          <w:sz w:val="22"/>
          <w:szCs w:val="22"/>
        </w:rPr>
        <w:t>katerega dobavo zamuja, pri čemer se šteje, da je dobavitelj v zamudi z dobavo</w:t>
      </w:r>
      <w:r w:rsidRPr="00F64D24">
        <w:rPr>
          <w:rFonts w:ascii="Arial" w:hAnsi="Arial" w:cs="Arial"/>
          <w:b w:val="0"/>
          <w:spacing w:val="42"/>
          <w:sz w:val="22"/>
          <w:szCs w:val="22"/>
        </w:rPr>
        <w:t xml:space="preserve"> </w:t>
      </w:r>
      <w:r w:rsidRPr="00F64D24">
        <w:rPr>
          <w:rFonts w:ascii="Arial" w:hAnsi="Arial" w:cs="Arial"/>
          <w:b w:val="0"/>
          <w:sz w:val="22"/>
          <w:szCs w:val="22"/>
        </w:rPr>
        <w:t>posameznega naročila, če blaga ne dostavi v pravilnem roku, obsegu ali kvaliteti. Pri ugotavljanju</w:t>
      </w:r>
      <w:r w:rsidRPr="00F64D24">
        <w:rPr>
          <w:rFonts w:ascii="Arial" w:hAnsi="Arial" w:cs="Arial"/>
          <w:b w:val="0"/>
          <w:spacing w:val="3"/>
          <w:sz w:val="22"/>
          <w:szCs w:val="22"/>
        </w:rPr>
        <w:t xml:space="preserve"> </w:t>
      </w:r>
      <w:r w:rsidRPr="00F64D24">
        <w:rPr>
          <w:rFonts w:ascii="Arial" w:hAnsi="Arial" w:cs="Arial"/>
          <w:b w:val="0"/>
          <w:sz w:val="22"/>
          <w:szCs w:val="22"/>
        </w:rPr>
        <w:t>zamude</w:t>
      </w:r>
      <w:r w:rsidRPr="00F64D24">
        <w:rPr>
          <w:rFonts w:ascii="Arial" w:hAnsi="Arial" w:cs="Arial"/>
          <w:b w:val="0"/>
          <w:spacing w:val="-1"/>
          <w:sz w:val="22"/>
          <w:szCs w:val="22"/>
        </w:rPr>
        <w:t xml:space="preserve"> </w:t>
      </w:r>
      <w:r w:rsidRPr="00F64D24">
        <w:rPr>
          <w:rFonts w:ascii="Arial" w:hAnsi="Arial" w:cs="Arial"/>
          <w:b w:val="0"/>
          <w:sz w:val="22"/>
          <w:szCs w:val="22"/>
        </w:rPr>
        <w:t>se</w:t>
      </w:r>
      <w:r w:rsidRPr="00F64D24">
        <w:rPr>
          <w:rFonts w:ascii="Arial" w:hAnsi="Arial" w:cs="Arial"/>
          <w:b w:val="0"/>
          <w:spacing w:val="52"/>
          <w:sz w:val="22"/>
          <w:szCs w:val="22"/>
        </w:rPr>
        <w:t xml:space="preserve"> </w:t>
      </w:r>
      <w:r w:rsidRPr="00F64D24">
        <w:rPr>
          <w:rFonts w:ascii="Arial" w:hAnsi="Arial" w:cs="Arial"/>
          <w:b w:val="0"/>
          <w:sz w:val="22"/>
          <w:szCs w:val="22"/>
        </w:rPr>
        <w:t>šteje,</w:t>
      </w:r>
      <w:r w:rsidRPr="00F64D24">
        <w:rPr>
          <w:rFonts w:ascii="Arial" w:hAnsi="Arial" w:cs="Arial"/>
          <w:b w:val="0"/>
          <w:spacing w:val="51"/>
          <w:sz w:val="22"/>
          <w:szCs w:val="22"/>
        </w:rPr>
        <w:t xml:space="preserve"> </w:t>
      </w:r>
      <w:r w:rsidRPr="00F64D24">
        <w:rPr>
          <w:rFonts w:ascii="Arial" w:hAnsi="Arial" w:cs="Arial"/>
          <w:b w:val="0"/>
          <w:sz w:val="22"/>
          <w:szCs w:val="22"/>
        </w:rPr>
        <w:t>da</w:t>
      </w:r>
      <w:r w:rsidRPr="00F64D24">
        <w:rPr>
          <w:rFonts w:ascii="Arial" w:hAnsi="Arial" w:cs="Arial"/>
          <w:b w:val="0"/>
          <w:spacing w:val="50"/>
          <w:sz w:val="22"/>
          <w:szCs w:val="22"/>
        </w:rPr>
        <w:t xml:space="preserve"> </w:t>
      </w:r>
      <w:r w:rsidRPr="00F64D24">
        <w:rPr>
          <w:rFonts w:ascii="Arial" w:hAnsi="Arial" w:cs="Arial"/>
          <w:b w:val="0"/>
          <w:sz w:val="22"/>
          <w:szCs w:val="22"/>
        </w:rPr>
        <w:t>je</w:t>
      </w:r>
      <w:r w:rsidRPr="00F64D24">
        <w:rPr>
          <w:rFonts w:ascii="Arial" w:hAnsi="Arial" w:cs="Arial"/>
          <w:b w:val="0"/>
          <w:spacing w:val="52"/>
          <w:sz w:val="22"/>
          <w:szCs w:val="22"/>
        </w:rPr>
        <w:t xml:space="preserve"> </w:t>
      </w:r>
      <w:r w:rsidRPr="00F64D24">
        <w:rPr>
          <w:rFonts w:ascii="Arial" w:hAnsi="Arial" w:cs="Arial"/>
          <w:b w:val="0"/>
          <w:sz w:val="22"/>
          <w:szCs w:val="22"/>
        </w:rPr>
        <w:t>posamezno</w:t>
      </w:r>
      <w:r w:rsidRPr="00F64D24">
        <w:rPr>
          <w:rFonts w:ascii="Arial" w:hAnsi="Arial" w:cs="Arial"/>
          <w:b w:val="0"/>
          <w:spacing w:val="52"/>
          <w:sz w:val="22"/>
          <w:szCs w:val="22"/>
        </w:rPr>
        <w:t xml:space="preserve"> </w:t>
      </w:r>
      <w:r w:rsidRPr="00F64D24">
        <w:rPr>
          <w:rFonts w:ascii="Arial" w:hAnsi="Arial" w:cs="Arial"/>
          <w:b w:val="0"/>
          <w:sz w:val="22"/>
          <w:szCs w:val="22"/>
        </w:rPr>
        <w:t>naročilo</w:t>
      </w:r>
      <w:r w:rsidRPr="00F64D24">
        <w:rPr>
          <w:rFonts w:ascii="Arial" w:hAnsi="Arial" w:cs="Arial"/>
          <w:b w:val="0"/>
          <w:spacing w:val="52"/>
          <w:sz w:val="22"/>
          <w:szCs w:val="22"/>
        </w:rPr>
        <w:t xml:space="preserve"> </w:t>
      </w:r>
      <w:r w:rsidRPr="00F64D24">
        <w:rPr>
          <w:rFonts w:ascii="Arial" w:hAnsi="Arial" w:cs="Arial"/>
          <w:b w:val="0"/>
          <w:sz w:val="22"/>
          <w:szCs w:val="22"/>
        </w:rPr>
        <w:t>dobavljeno,</w:t>
      </w:r>
      <w:r w:rsidRPr="00F64D24">
        <w:rPr>
          <w:rFonts w:ascii="Arial" w:hAnsi="Arial" w:cs="Arial"/>
          <w:b w:val="0"/>
          <w:spacing w:val="51"/>
          <w:sz w:val="22"/>
          <w:szCs w:val="22"/>
        </w:rPr>
        <w:t xml:space="preserve"> </w:t>
      </w:r>
      <w:r w:rsidRPr="00F64D24">
        <w:rPr>
          <w:rFonts w:ascii="Arial" w:hAnsi="Arial" w:cs="Arial"/>
          <w:b w:val="0"/>
          <w:sz w:val="22"/>
          <w:szCs w:val="22"/>
        </w:rPr>
        <w:t>ko</w:t>
      </w:r>
      <w:r w:rsidRPr="00F64D24">
        <w:rPr>
          <w:rFonts w:ascii="Arial" w:hAnsi="Arial" w:cs="Arial"/>
          <w:b w:val="0"/>
          <w:spacing w:val="50"/>
          <w:sz w:val="22"/>
          <w:szCs w:val="22"/>
        </w:rPr>
        <w:t xml:space="preserve"> </w:t>
      </w:r>
      <w:r w:rsidRPr="00F64D24">
        <w:rPr>
          <w:rFonts w:ascii="Arial" w:hAnsi="Arial" w:cs="Arial"/>
          <w:b w:val="0"/>
          <w:sz w:val="22"/>
          <w:szCs w:val="22"/>
        </w:rPr>
        <w:t>je</w:t>
      </w:r>
      <w:r w:rsidRPr="00F64D24">
        <w:rPr>
          <w:rFonts w:ascii="Arial" w:hAnsi="Arial" w:cs="Arial"/>
          <w:b w:val="0"/>
          <w:spacing w:val="52"/>
          <w:sz w:val="22"/>
          <w:szCs w:val="22"/>
        </w:rPr>
        <w:t xml:space="preserve"> </w:t>
      </w:r>
      <w:r w:rsidRPr="00F64D24">
        <w:rPr>
          <w:rFonts w:ascii="Arial" w:hAnsi="Arial" w:cs="Arial"/>
          <w:b w:val="0"/>
          <w:sz w:val="22"/>
          <w:szCs w:val="22"/>
        </w:rPr>
        <w:t>dobavljeno</w:t>
      </w:r>
      <w:r w:rsidRPr="00F64D24">
        <w:rPr>
          <w:rFonts w:ascii="Arial" w:hAnsi="Arial" w:cs="Arial"/>
          <w:b w:val="0"/>
          <w:spacing w:val="52"/>
          <w:sz w:val="22"/>
          <w:szCs w:val="22"/>
        </w:rPr>
        <w:t xml:space="preserve"> </w:t>
      </w:r>
      <w:r w:rsidRPr="00F64D24">
        <w:rPr>
          <w:rFonts w:ascii="Arial" w:hAnsi="Arial" w:cs="Arial"/>
          <w:b w:val="0"/>
          <w:sz w:val="22"/>
          <w:szCs w:val="22"/>
        </w:rPr>
        <w:t>vso</w:t>
      </w:r>
      <w:r w:rsidRPr="00F64D24">
        <w:rPr>
          <w:rFonts w:ascii="Arial" w:hAnsi="Arial" w:cs="Arial"/>
          <w:b w:val="0"/>
          <w:spacing w:val="50"/>
          <w:sz w:val="22"/>
          <w:szCs w:val="22"/>
        </w:rPr>
        <w:t xml:space="preserve"> </w:t>
      </w:r>
      <w:r w:rsidRPr="00F64D24">
        <w:rPr>
          <w:rFonts w:ascii="Arial" w:hAnsi="Arial" w:cs="Arial"/>
          <w:b w:val="0"/>
          <w:sz w:val="22"/>
          <w:szCs w:val="22"/>
        </w:rPr>
        <w:t>naročeno</w:t>
      </w:r>
      <w:r w:rsidRPr="00F64D24">
        <w:rPr>
          <w:rFonts w:ascii="Arial" w:hAnsi="Arial" w:cs="Arial"/>
          <w:b w:val="0"/>
          <w:spacing w:val="52"/>
          <w:sz w:val="22"/>
          <w:szCs w:val="22"/>
        </w:rPr>
        <w:t xml:space="preserve"> </w:t>
      </w:r>
      <w:r w:rsidRPr="00F64D24">
        <w:rPr>
          <w:rFonts w:ascii="Arial" w:hAnsi="Arial" w:cs="Arial"/>
          <w:b w:val="0"/>
          <w:sz w:val="22"/>
          <w:szCs w:val="22"/>
        </w:rPr>
        <w:t>blago</w:t>
      </w:r>
      <w:r w:rsidRPr="00F64D24">
        <w:rPr>
          <w:rFonts w:ascii="Arial" w:hAnsi="Arial" w:cs="Arial"/>
          <w:b w:val="0"/>
          <w:spacing w:val="52"/>
          <w:sz w:val="22"/>
          <w:szCs w:val="22"/>
        </w:rPr>
        <w:t xml:space="preserve"> </w:t>
      </w:r>
      <w:r w:rsidRPr="00F64D24">
        <w:rPr>
          <w:rFonts w:ascii="Arial" w:hAnsi="Arial" w:cs="Arial"/>
          <w:b w:val="0"/>
          <w:sz w:val="22"/>
          <w:szCs w:val="22"/>
        </w:rPr>
        <w:t>v zahtevanih</w:t>
      </w:r>
      <w:r w:rsidRPr="00F64D24">
        <w:rPr>
          <w:rFonts w:ascii="Arial" w:hAnsi="Arial" w:cs="Arial"/>
          <w:b w:val="0"/>
          <w:spacing w:val="20"/>
          <w:sz w:val="22"/>
          <w:szCs w:val="22"/>
        </w:rPr>
        <w:t xml:space="preserve"> </w:t>
      </w:r>
      <w:r w:rsidRPr="00F64D24">
        <w:rPr>
          <w:rFonts w:ascii="Arial" w:hAnsi="Arial" w:cs="Arial"/>
          <w:b w:val="0"/>
          <w:sz w:val="22"/>
          <w:szCs w:val="22"/>
        </w:rPr>
        <w:t>količinah</w:t>
      </w:r>
      <w:r w:rsidRPr="00F64D24">
        <w:rPr>
          <w:rFonts w:ascii="Arial" w:hAnsi="Arial" w:cs="Arial"/>
          <w:b w:val="0"/>
          <w:spacing w:val="20"/>
          <w:sz w:val="22"/>
          <w:szCs w:val="22"/>
        </w:rPr>
        <w:t xml:space="preserve"> </w:t>
      </w:r>
      <w:r w:rsidRPr="00F64D24">
        <w:rPr>
          <w:rFonts w:ascii="Arial" w:hAnsi="Arial" w:cs="Arial"/>
          <w:b w:val="0"/>
          <w:sz w:val="22"/>
          <w:szCs w:val="22"/>
        </w:rPr>
        <w:t>in</w:t>
      </w:r>
      <w:r w:rsidRPr="00F64D24">
        <w:rPr>
          <w:rFonts w:ascii="Arial" w:hAnsi="Arial" w:cs="Arial"/>
          <w:b w:val="0"/>
          <w:spacing w:val="20"/>
          <w:sz w:val="22"/>
          <w:szCs w:val="22"/>
        </w:rPr>
        <w:t xml:space="preserve"> </w:t>
      </w:r>
      <w:r w:rsidRPr="00F64D24">
        <w:rPr>
          <w:rFonts w:ascii="Arial" w:hAnsi="Arial" w:cs="Arial"/>
          <w:b w:val="0"/>
          <w:sz w:val="22"/>
          <w:szCs w:val="22"/>
        </w:rPr>
        <w:t>kvaliteti.</w:t>
      </w:r>
      <w:r w:rsidRPr="00F64D24">
        <w:rPr>
          <w:rFonts w:ascii="Arial" w:hAnsi="Arial" w:cs="Arial"/>
          <w:b w:val="0"/>
          <w:spacing w:val="21"/>
          <w:sz w:val="22"/>
          <w:szCs w:val="22"/>
        </w:rPr>
        <w:t xml:space="preserve"> </w:t>
      </w:r>
      <w:r w:rsidRPr="00F64D24">
        <w:rPr>
          <w:rFonts w:ascii="Arial" w:hAnsi="Arial" w:cs="Arial"/>
          <w:b w:val="0"/>
          <w:sz w:val="22"/>
          <w:szCs w:val="22"/>
        </w:rPr>
        <w:t>V</w:t>
      </w:r>
      <w:r w:rsidRPr="00F64D24">
        <w:rPr>
          <w:rFonts w:ascii="Arial" w:hAnsi="Arial" w:cs="Arial"/>
          <w:b w:val="0"/>
          <w:spacing w:val="19"/>
          <w:sz w:val="22"/>
          <w:szCs w:val="22"/>
        </w:rPr>
        <w:t xml:space="preserve"> </w:t>
      </w:r>
      <w:r w:rsidRPr="00F64D24">
        <w:rPr>
          <w:rFonts w:ascii="Arial" w:hAnsi="Arial" w:cs="Arial"/>
          <w:b w:val="0"/>
          <w:sz w:val="22"/>
          <w:szCs w:val="22"/>
        </w:rPr>
        <w:t>primeru</w:t>
      </w:r>
      <w:r w:rsidRPr="00F64D24">
        <w:rPr>
          <w:rFonts w:ascii="Arial" w:hAnsi="Arial" w:cs="Arial"/>
          <w:b w:val="0"/>
          <w:spacing w:val="20"/>
          <w:sz w:val="22"/>
          <w:szCs w:val="22"/>
        </w:rPr>
        <w:t xml:space="preserve"> </w:t>
      </w:r>
      <w:r w:rsidRPr="00F64D24">
        <w:rPr>
          <w:rFonts w:ascii="Arial" w:hAnsi="Arial" w:cs="Arial"/>
          <w:b w:val="0"/>
          <w:sz w:val="22"/>
          <w:szCs w:val="22"/>
        </w:rPr>
        <w:t>zavrnitve</w:t>
      </w:r>
      <w:r w:rsidRPr="00F64D24">
        <w:rPr>
          <w:rFonts w:ascii="Arial" w:hAnsi="Arial" w:cs="Arial"/>
          <w:b w:val="0"/>
          <w:spacing w:val="20"/>
          <w:sz w:val="22"/>
          <w:szCs w:val="22"/>
        </w:rPr>
        <w:t xml:space="preserve"> </w:t>
      </w:r>
      <w:r w:rsidRPr="00F64D24">
        <w:rPr>
          <w:rFonts w:ascii="Arial" w:hAnsi="Arial" w:cs="Arial"/>
          <w:b w:val="0"/>
          <w:sz w:val="22"/>
          <w:szCs w:val="22"/>
        </w:rPr>
        <w:t>dela</w:t>
      </w:r>
      <w:r w:rsidRPr="00F64D24">
        <w:rPr>
          <w:rFonts w:ascii="Arial" w:hAnsi="Arial" w:cs="Arial"/>
          <w:b w:val="0"/>
          <w:spacing w:val="20"/>
          <w:sz w:val="22"/>
          <w:szCs w:val="22"/>
        </w:rPr>
        <w:t xml:space="preserve"> </w:t>
      </w:r>
      <w:r w:rsidRPr="00F64D24">
        <w:rPr>
          <w:rFonts w:ascii="Arial" w:hAnsi="Arial" w:cs="Arial"/>
          <w:b w:val="0"/>
          <w:sz w:val="22"/>
          <w:szCs w:val="22"/>
        </w:rPr>
        <w:t>blaga,</w:t>
      </w:r>
      <w:r w:rsidRPr="00F64D24">
        <w:rPr>
          <w:rFonts w:ascii="Arial" w:hAnsi="Arial" w:cs="Arial"/>
          <w:b w:val="0"/>
          <w:spacing w:val="21"/>
          <w:sz w:val="22"/>
          <w:szCs w:val="22"/>
        </w:rPr>
        <w:t xml:space="preserve"> </w:t>
      </w:r>
      <w:r w:rsidRPr="00F64D24">
        <w:rPr>
          <w:rFonts w:ascii="Arial" w:hAnsi="Arial" w:cs="Arial"/>
          <w:b w:val="0"/>
          <w:sz w:val="22"/>
          <w:szCs w:val="22"/>
        </w:rPr>
        <w:t>se</w:t>
      </w:r>
      <w:r w:rsidRPr="00F64D24">
        <w:rPr>
          <w:rFonts w:ascii="Arial" w:hAnsi="Arial" w:cs="Arial"/>
          <w:b w:val="0"/>
          <w:spacing w:val="18"/>
          <w:sz w:val="22"/>
          <w:szCs w:val="22"/>
        </w:rPr>
        <w:t xml:space="preserve"> </w:t>
      </w:r>
      <w:r w:rsidRPr="00F64D24">
        <w:rPr>
          <w:rFonts w:ascii="Arial" w:hAnsi="Arial" w:cs="Arial"/>
          <w:b w:val="0"/>
          <w:sz w:val="22"/>
          <w:szCs w:val="22"/>
        </w:rPr>
        <w:t>šteje,</w:t>
      </w:r>
      <w:r w:rsidRPr="00F64D24">
        <w:rPr>
          <w:rFonts w:ascii="Arial" w:hAnsi="Arial" w:cs="Arial"/>
          <w:b w:val="0"/>
          <w:spacing w:val="19"/>
          <w:sz w:val="22"/>
          <w:szCs w:val="22"/>
        </w:rPr>
        <w:t xml:space="preserve"> </w:t>
      </w:r>
      <w:r w:rsidRPr="00F64D24">
        <w:rPr>
          <w:rFonts w:ascii="Arial" w:hAnsi="Arial" w:cs="Arial"/>
          <w:b w:val="0"/>
          <w:sz w:val="22"/>
          <w:szCs w:val="22"/>
        </w:rPr>
        <w:t>da</w:t>
      </w:r>
      <w:r w:rsidRPr="00F64D24">
        <w:rPr>
          <w:rFonts w:ascii="Arial" w:hAnsi="Arial" w:cs="Arial"/>
          <w:b w:val="0"/>
          <w:spacing w:val="20"/>
          <w:sz w:val="22"/>
          <w:szCs w:val="22"/>
        </w:rPr>
        <w:t xml:space="preserve"> </w:t>
      </w:r>
      <w:r w:rsidRPr="00F64D24">
        <w:rPr>
          <w:rFonts w:ascii="Arial" w:hAnsi="Arial" w:cs="Arial"/>
          <w:b w:val="0"/>
          <w:sz w:val="22"/>
          <w:szCs w:val="22"/>
        </w:rPr>
        <w:t>je</w:t>
      </w:r>
      <w:r w:rsidRPr="00F64D24">
        <w:rPr>
          <w:rFonts w:ascii="Arial" w:hAnsi="Arial" w:cs="Arial"/>
          <w:b w:val="0"/>
          <w:spacing w:val="20"/>
          <w:sz w:val="22"/>
          <w:szCs w:val="22"/>
        </w:rPr>
        <w:t xml:space="preserve"> </w:t>
      </w:r>
      <w:r w:rsidRPr="00F64D24">
        <w:rPr>
          <w:rFonts w:ascii="Arial" w:hAnsi="Arial" w:cs="Arial"/>
          <w:b w:val="0"/>
          <w:sz w:val="22"/>
          <w:szCs w:val="22"/>
        </w:rPr>
        <w:t>posamezno</w:t>
      </w:r>
      <w:r w:rsidRPr="00F64D24">
        <w:rPr>
          <w:rFonts w:ascii="Arial" w:hAnsi="Arial" w:cs="Arial"/>
          <w:b w:val="0"/>
          <w:spacing w:val="-1"/>
          <w:sz w:val="22"/>
          <w:szCs w:val="22"/>
        </w:rPr>
        <w:t xml:space="preserve"> </w:t>
      </w:r>
      <w:r w:rsidRPr="00F64D24">
        <w:rPr>
          <w:rFonts w:ascii="Arial" w:hAnsi="Arial" w:cs="Arial"/>
          <w:b w:val="0"/>
          <w:sz w:val="22"/>
          <w:szCs w:val="22"/>
        </w:rPr>
        <w:t>naročilo dobavljeno, ko je dobavljeno ustrezno nadomestno</w:t>
      </w:r>
      <w:r w:rsidRPr="00F64D24">
        <w:rPr>
          <w:rFonts w:ascii="Arial" w:hAnsi="Arial" w:cs="Arial"/>
          <w:b w:val="0"/>
          <w:spacing w:val="-26"/>
          <w:sz w:val="22"/>
          <w:szCs w:val="22"/>
        </w:rPr>
        <w:t xml:space="preserve"> </w:t>
      </w:r>
      <w:r w:rsidRPr="00F64D24">
        <w:rPr>
          <w:rFonts w:ascii="Arial" w:hAnsi="Arial" w:cs="Arial"/>
          <w:b w:val="0"/>
          <w:sz w:val="22"/>
          <w:szCs w:val="22"/>
        </w:rPr>
        <w:t>blago.</w:t>
      </w:r>
    </w:p>
    <w:p w:rsidR="00175F00" w:rsidRPr="00F64D24" w:rsidRDefault="00175F00" w:rsidP="00175F00">
      <w:pPr>
        <w:pStyle w:val="Telobesedila"/>
        <w:kinsoku w:val="0"/>
        <w:spacing w:line="264" w:lineRule="auto"/>
        <w:ind w:left="116" w:right="120"/>
        <w:rPr>
          <w:rFonts w:ascii="Arial" w:hAnsi="Arial" w:cs="Arial"/>
          <w:b w:val="0"/>
          <w:sz w:val="22"/>
          <w:szCs w:val="22"/>
        </w:rPr>
      </w:pPr>
      <w:r w:rsidRPr="00F64D24">
        <w:rPr>
          <w:rFonts w:ascii="Arial" w:hAnsi="Arial" w:cs="Arial"/>
          <w:b w:val="0"/>
          <w:sz w:val="22"/>
          <w:szCs w:val="22"/>
        </w:rPr>
        <w:lastRenderedPageBreak/>
        <w:t>Dobavitelj</w:t>
      </w:r>
      <w:r w:rsidRPr="00F64D24">
        <w:rPr>
          <w:rFonts w:ascii="Arial" w:hAnsi="Arial" w:cs="Arial"/>
          <w:b w:val="0"/>
          <w:spacing w:val="22"/>
          <w:sz w:val="22"/>
          <w:szCs w:val="22"/>
        </w:rPr>
        <w:t xml:space="preserve"> </w:t>
      </w:r>
      <w:r w:rsidRPr="00F64D24">
        <w:rPr>
          <w:rFonts w:ascii="Arial" w:hAnsi="Arial" w:cs="Arial"/>
          <w:b w:val="0"/>
          <w:sz w:val="22"/>
          <w:szCs w:val="22"/>
        </w:rPr>
        <w:t>soglaša,</w:t>
      </w:r>
      <w:r w:rsidRPr="00F64D24">
        <w:rPr>
          <w:rFonts w:ascii="Arial" w:hAnsi="Arial" w:cs="Arial"/>
          <w:b w:val="0"/>
          <w:spacing w:val="21"/>
          <w:sz w:val="22"/>
          <w:szCs w:val="22"/>
        </w:rPr>
        <w:t xml:space="preserve"> </w:t>
      </w:r>
      <w:r w:rsidRPr="00F64D24">
        <w:rPr>
          <w:rFonts w:ascii="Arial" w:hAnsi="Arial" w:cs="Arial"/>
          <w:b w:val="0"/>
          <w:sz w:val="22"/>
          <w:szCs w:val="22"/>
        </w:rPr>
        <w:t>da</w:t>
      </w:r>
      <w:r w:rsidRPr="00F64D24">
        <w:rPr>
          <w:rFonts w:ascii="Arial" w:hAnsi="Arial" w:cs="Arial"/>
          <w:b w:val="0"/>
          <w:spacing w:val="20"/>
          <w:sz w:val="22"/>
          <w:szCs w:val="22"/>
        </w:rPr>
        <w:t xml:space="preserve"> </w:t>
      </w:r>
      <w:r w:rsidRPr="00F64D24">
        <w:rPr>
          <w:rFonts w:ascii="Arial" w:hAnsi="Arial" w:cs="Arial"/>
          <w:b w:val="0"/>
          <w:sz w:val="22"/>
          <w:szCs w:val="22"/>
        </w:rPr>
        <w:t>naročnik</w:t>
      </w:r>
      <w:r w:rsidRPr="00F64D24">
        <w:rPr>
          <w:rFonts w:ascii="Arial" w:hAnsi="Arial" w:cs="Arial"/>
          <w:b w:val="0"/>
          <w:spacing w:val="23"/>
          <w:sz w:val="22"/>
          <w:szCs w:val="22"/>
        </w:rPr>
        <w:t xml:space="preserve"> </w:t>
      </w:r>
      <w:r w:rsidRPr="00F64D24">
        <w:rPr>
          <w:rFonts w:ascii="Arial" w:hAnsi="Arial" w:cs="Arial"/>
          <w:b w:val="0"/>
          <w:sz w:val="22"/>
          <w:szCs w:val="22"/>
        </w:rPr>
        <w:t>pogodbeno</w:t>
      </w:r>
      <w:r w:rsidRPr="00F64D24">
        <w:rPr>
          <w:rFonts w:ascii="Arial" w:hAnsi="Arial" w:cs="Arial"/>
          <w:b w:val="0"/>
          <w:spacing w:val="18"/>
          <w:sz w:val="22"/>
          <w:szCs w:val="22"/>
        </w:rPr>
        <w:t xml:space="preserve"> </w:t>
      </w:r>
      <w:r w:rsidRPr="00F64D24">
        <w:rPr>
          <w:rFonts w:ascii="Arial" w:hAnsi="Arial" w:cs="Arial"/>
          <w:b w:val="0"/>
          <w:sz w:val="22"/>
          <w:szCs w:val="22"/>
        </w:rPr>
        <w:t>kazen</w:t>
      </w:r>
      <w:r w:rsidRPr="00F64D24">
        <w:rPr>
          <w:rFonts w:ascii="Arial" w:hAnsi="Arial" w:cs="Arial"/>
          <w:b w:val="0"/>
          <w:spacing w:val="20"/>
          <w:sz w:val="22"/>
          <w:szCs w:val="22"/>
        </w:rPr>
        <w:t xml:space="preserve"> </w:t>
      </w:r>
      <w:r w:rsidRPr="00F64D24">
        <w:rPr>
          <w:rFonts w:ascii="Arial" w:hAnsi="Arial" w:cs="Arial"/>
          <w:b w:val="0"/>
          <w:sz w:val="22"/>
          <w:szCs w:val="22"/>
        </w:rPr>
        <w:t>iz</w:t>
      </w:r>
      <w:r w:rsidRPr="00F64D24">
        <w:rPr>
          <w:rFonts w:ascii="Arial" w:hAnsi="Arial" w:cs="Arial"/>
          <w:b w:val="0"/>
          <w:spacing w:val="18"/>
          <w:sz w:val="22"/>
          <w:szCs w:val="22"/>
        </w:rPr>
        <w:t xml:space="preserve"> </w:t>
      </w:r>
      <w:r w:rsidRPr="00F64D24">
        <w:rPr>
          <w:rFonts w:ascii="Arial" w:hAnsi="Arial" w:cs="Arial"/>
          <w:b w:val="0"/>
          <w:sz w:val="22"/>
          <w:szCs w:val="22"/>
        </w:rPr>
        <w:t>prejšnjega</w:t>
      </w:r>
      <w:r w:rsidRPr="00F64D24">
        <w:rPr>
          <w:rFonts w:ascii="Arial" w:hAnsi="Arial" w:cs="Arial"/>
          <w:b w:val="0"/>
          <w:spacing w:val="20"/>
          <w:sz w:val="22"/>
          <w:szCs w:val="22"/>
        </w:rPr>
        <w:t xml:space="preserve"> </w:t>
      </w:r>
      <w:r w:rsidRPr="00F64D24">
        <w:rPr>
          <w:rFonts w:ascii="Arial" w:hAnsi="Arial" w:cs="Arial"/>
          <w:b w:val="0"/>
          <w:sz w:val="22"/>
          <w:szCs w:val="22"/>
        </w:rPr>
        <w:t>odstavka</w:t>
      </w:r>
      <w:r w:rsidRPr="00F64D24">
        <w:rPr>
          <w:rFonts w:ascii="Arial" w:hAnsi="Arial" w:cs="Arial"/>
          <w:b w:val="0"/>
          <w:spacing w:val="18"/>
          <w:sz w:val="22"/>
          <w:szCs w:val="22"/>
        </w:rPr>
        <w:t xml:space="preserve"> </w:t>
      </w:r>
      <w:r w:rsidRPr="00F64D24">
        <w:rPr>
          <w:rFonts w:ascii="Arial" w:hAnsi="Arial" w:cs="Arial"/>
          <w:b w:val="0"/>
          <w:sz w:val="22"/>
          <w:szCs w:val="22"/>
        </w:rPr>
        <w:t>pobota</w:t>
      </w:r>
      <w:r w:rsidRPr="00F64D24">
        <w:rPr>
          <w:rFonts w:ascii="Arial" w:hAnsi="Arial" w:cs="Arial"/>
          <w:b w:val="0"/>
          <w:spacing w:val="20"/>
          <w:sz w:val="22"/>
          <w:szCs w:val="22"/>
        </w:rPr>
        <w:t xml:space="preserve"> </w:t>
      </w:r>
      <w:r w:rsidRPr="00F64D24">
        <w:rPr>
          <w:rFonts w:ascii="Arial" w:hAnsi="Arial" w:cs="Arial"/>
          <w:b w:val="0"/>
          <w:sz w:val="22"/>
          <w:szCs w:val="22"/>
        </w:rPr>
        <w:t>pri</w:t>
      </w:r>
      <w:r w:rsidRPr="00F64D24">
        <w:rPr>
          <w:rFonts w:ascii="Arial" w:hAnsi="Arial" w:cs="Arial"/>
          <w:b w:val="0"/>
          <w:spacing w:val="19"/>
          <w:sz w:val="22"/>
          <w:szCs w:val="22"/>
        </w:rPr>
        <w:t xml:space="preserve"> </w:t>
      </w:r>
      <w:r w:rsidRPr="00F64D24">
        <w:rPr>
          <w:rFonts w:ascii="Arial" w:hAnsi="Arial" w:cs="Arial"/>
          <w:b w:val="0"/>
          <w:sz w:val="22"/>
          <w:szCs w:val="22"/>
        </w:rPr>
        <w:t>plačilu računa za dobavo, pri kateri je dobavitelj</w:t>
      </w:r>
      <w:r w:rsidRPr="00F64D24">
        <w:rPr>
          <w:rFonts w:ascii="Arial" w:hAnsi="Arial" w:cs="Arial"/>
          <w:b w:val="0"/>
          <w:spacing w:val="-20"/>
          <w:sz w:val="22"/>
          <w:szCs w:val="22"/>
        </w:rPr>
        <w:t xml:space="preserve"> </w:t>
      </w:r>
      <w:r w:rsidRPr="00F64D24">
        <w:rPr>
          <w:rFonts w:ascii="Arial" w:hAnsi="Arial" w:cs="Arial"/>
          <w:b w:val="0"/>
          <w:sz w:val="22"/>
          <w:szCs w:val="22"/>
        </w:rPr>
        <w:t>zamujal.</w:t>
      </w:r>
    </w:p>
    <w:p w:rsidR="00175F00" w:rsidRDefault="00175F00" w:rsidP="00175F00">
      <w:pPr>
        <w:pStyle w:val="Telobesedila"/>
        <w:kinsoku w:val="0"/>
        <w:spacing w:before="123" w:line="276" w:lineRule="auto"/>
        <w:ind w:left="116" w:right="115"/>
        <w:rPr>
          <w:rFonts w:ascii="Arial" w:hAnsi="Arial" w:cs="Arial"/>
          <w:b w:val="0"/>
          <w:sz w:val="22"/>
          <w:szCs w:val="22"/>
        </w:rPr>
      </w:pPr>
      <w:r w:rsidRPr="00F64D24">
        <w:rPr>
          <w:rFonts w:ascii="Arial" w:hAnsi="Arial" w:cs="Arial"/>
          <w:b w:val="0"/>
          <w:sz w:val="22"/>
          <w:szCs w:val="22"/>
        </w:rPr>
        <w:t>Pogodbeni stranki soglašata, da pravica zaračunati pogodbeno kazen za zamudo</w:t>
      </w:r>
      <w:r w:rsidRPr="00F64D24">
        <w:rPr>
          <w:rFonts w:ascii="Arial" w:hAnsi="Arial" w:cs="Arial"/>
          <w:b w:val="0"/>
          <w:spacing w:val="26"/>
          <w:sz w:val="22"/>
          <w:szCs w:val="22"/>
        </w:rPr>
        <w:t xml:space="preserve"> </w:t>
      </w:r>
      <w:r w:rsidRPr="00F64D24">
        <w:rPr>
          <w:rFonts w:ascii="Arial" w:hAnsi="Arial" w:cs="Arial"/>
          <w:b w:val="0"/>
          <w:sz w:val="22"/>
          <w:szCs w:val="22"/>
        </w:rPr>
        <w:t>ni</w:t>
      </w:r>
      <w:r w:rsidRPr="00F64D24">
        <w:rPr>
          <w:rFonts w:ascii="Arial" w:hAnsi="Arial" w:cs="Arial"/>
          <w:b w:val="0"/>
          <w:spacing w:val="-1"/>
          <w:sz w:val="22"/>
          <w:szCs w:val="22"/>
        </w:rPr>
        <w:t xml:space="preserve"> </w:t>
      </w:r>
      <w:r w:rsidRPr="00F64D24">
        <w:rPr>
          <w:rFonts w:ascii="Arial" w:hAnsi="Arial" w:cs="Arial"/>
          <w:b w:val="0"/>
          <w:sz w:val="22"/>
          <w:szCs w:val="22"/>
        </w:rPr>
        <w:t>pogojena z nastankom škode naročniku. Povračilo morebitne tako nastale škode bo</w:t>
      </w:r>
      <w:r w:rsidRPr="00F64D24">
        <w:rPr>
          <w:rFonts w:ascii="Arial" w:hAnsi="Arial" w:cs="Arial"/>
          <w:b w:val="0"/>
          <w:spacing w:val="2"/>
          <w:sz w:val="22"/>
          <w:szCs w:val="22"/>
        </w:rPr>
        <w:t xml:space="preserve"> </w:t>
      </w:r>
      <w:r w:rsidRPr="00F64D24">
        <w:rPr>
          <w:rFonts w:ascii="Arial" w:hAnsi="Arial" w:cs="Arial"/>
          <w:b w:val="0"/>
          <w:sz w:val="22"/>
          <w:szCs w:val="22"/>
        </w:rPr>
        <w:t>naročnik uveljavljal po splošnih načelih odškodninske odgovornosti, neodvisno od</w:t>
      </w:r>
      <w:r w:rsidRPr="00F64D24">
        <w:rPr>
          <w:rFonts w:ascii="Arial" w:hAnsi="Arial" w:cs="Arial"/>
          <w:b w:val="0"/>
          <w:spacing w:val="8"/>
          <w:sz w:val="22"/>
          <w:szCs w:val="22"/>
        </w:rPr>
        <w:t xml:space="preserve"> </w:t>
      </w:r>
      <w:r w:rsidRPr="00F64D24">
        <w:rPr>
          <w:rFonts w:ascii="Arial" w:hAnsi="Arial" w:cs="Arial"/>
          <w:b w:val="0"/>
          <w:sz w:val="22"/>
          <w:szCs w:val="22"/>
        </w:rPr>
        <w:t>uveljavljanja pogodbene kazni za zamudo. V kolikor dejanska škoda, ki nastane naročniku zaradi</w:t>
      </w:r>
      <w:r w:rsidRPr="00F64D24">
        <w:rPr>
          <w:rFonts w:ascii="Arial" w:hAnsi="Arial" w:cs="Arial"/>
          <w:b w:val="0"/>
          <w:spacing w:val="50"/>
          <w:sz w:val="22"/>
          <w:szCs w:val="22"/>
        </w:rPr>
        <w:t xml:space="preserve"> </w:t>
      </w:r>
      <w:r w:rsidRPr="00F64D24">
        <w:rPr>
          <w:rFonts w:ascii="Arial" w:hAnsi="Arial" w:cs="Arial"/>
          <w:b w:val="0"/>
          <w:sz w:val="22"/>
          <w:szCs w:val="22"/>
        </w:rPr>
        <w:t>kršitev</w:t>
      </w:r>
      <w:r w:rsidRPr="00F64D24">
        <w:rPr>
          <w:rFonts w:ascii="Arial" w:hAnsi="Arial" w:cs="Arial"/>
          <w:b w:val="0"/>
          <w:spacing w:val="-1"/>
          <w:sz w:val="22"/>
          <w:szCs w:val="22"/>
        </w:rPr>
        <w:t xml:space="preserve"> </w:t>
      </w:r>
      <w:r w:rsidRPr="00F64D24">
        <w:rPr>
          <w:rFonts w:ascii="Arial" w:hAnsi="Arial" w:cs="Arial"/>
          <w:b w:val="0"/>
          <w:sz w:val="22"/>
          <w:szCs w:val="22"/>
        </w:rPr>
        <w:t>dobavitelja,</w:t>
      </w:r>
      <w:r w:rsidRPr="00F64D24">
        <w:rPr>
          <w:rFonts w:ascii="Arial" w:hAnsi="Arial" w:cs="Arial"/>
          <w:b w:val="0"/>
          <w:spacing w:val="26"/>
          <w:sz w:val="22"/>
          <w:szCs w:val="22"/>
        </w:rPr>
        <w:t xml:space="preserve"> </w:t>
      </w:r>
      <w:r w:rsidRPr="00F64D24">
        <w:rPr>
          <w:rFonts w:ascii="Arial" w:hAnsi="Arial" w:cs="Arial"/>
          <w:b w:val="0"/>
          <w:sz w:val="22"/>
          <w:szCs w:val="22"/>
        </w:rPr>
        <w:t>presega</w:t>
      </w:r>
      <w:r w:rsidRPr="00F64D24">
        <w:rPr>
          <w:rFonts w:ascii="Arial" w:hAnsi="Arial" w:cs="Arial"/>
          <w:b w:val="0"/>
          <w:spacing w:val="25"/>
          <w:sz w:val="22"/>
          <w:szCs w:val="22"/>
        </w:rPr>
        <w:t xml:space="preserve"> </w:t>
      </w:r>
      <w:r w:rsidRPr="00F64D24">
        <w:rPr>
          <w:rFonts w:ascii="Arial" w:hAnsi="Arial" w:cs="Arial"/>
          <w:b w:val="0"/>
          <w:sz w:val="22"/>
          <w:szCs w:val="22"/>
        </w:rPr>
        <w:t>znesek</w:t>
      </w:r>
      <w:r w:rsidRPr="00F64D24">
        <w:rPr>
          <w:rFonts w:ascii="Arial" w:hAnsi="Arial" w:cs="Arial"/>
          <w:b w:val="0"/>
          <w:spacing w:val="28"/>
          <w:sz w:val="22"/>
          <w:szCs w:val="22"/>
        </w:rPr>
        <w:t xml:space="preserve"> </w:t>
      </w:r>
      <w:r w:rsidRPr="00F64D24">
        <w:rPr>
          <w:rFonts w:ascii="Arial" w:hAnsi="Arial" w:cs="Arial"/>
          <w:b w:val="0"/>
          <w:sz w:val="22"/>
          <w:szCs w:val="22"/>
        </w:rPr>
        <w:t>pogodbene</w:t>
      </w:r>
      <w:r w:rsidRPr="00F64D24">
        <w:rPr>
          <w:rFonts w:ascii="Arial" w:hAnsi="Arial" w:cs="Arial"/>
          <w:b w:val="0"/>
          <w:spacing w:val="22"/>
          <w:sz w:val="22"/>
          <w:szCs w:val="22"/>
        </w:rPr>
        <w:t xml:space="preserve"> </w:t>
      </w:r>
      <w:r w:rsidRPr="00F64D24">
        <w:rPr>
          <w:rFonts w:ascii="Arial" w:hAnsi="Arial" w:cs="Arial"/>
          <w:b w:val="0"/>
          <w:sz w:val="22"/>
          <w:szCs w:val="22"/>
        </w:rPr>
        <w:t>kazni,</w:t>
      </w:r>
      <w:r w:rsidRPr="00F64D24">
        <w:rPr>
          <w:rFonts w:ascii="Arial" w:hAnsi="Arial" w:cs="Arial"/>
          <w:b w:val="0"/>
          <w:spacing w:val="26"/>
          <w:sz w:val="22"/>
          <w:szCs w:val="22"/>
        </w:rPr>
        <w:t xml:space="preserve"> </w:t>
      </w:r>
      <w:r w:rsidRPr="00F64D24">
        <w:rPr>
          <w:rFonts w:ascii="Arial" w:hAnsi="Arial" w:cs="Arial"/>
          <w:b w:val="0"/>
          <w:sz w:val="22"/>
          <w:szCs w:val="22"/>
        </w:rPr>
        <w:t>je</w:t>
      </w:r>
      <w:r w:rsidRPr="00F64D24">
        <w:rPr>
          <w:rFonts w:ascii="Arial" w:hAnsi="Arial" w:cs="Arial"/>
          <w:b w:val="0"/>
          <w:spacing w:val="25"/>
          <w:sz w:val="22"/>
          <w:szCs w:val="22"/>
        </w:rPr>
        <w:t xml:space="preserve"> </w:t>
      </w:r>
      <w:r w:rsidRPr="00F64D24">
        <w:rPr>
          <w:rFonts w:ascii="Arial" w:hAnsi="Arial" w:cs="Arial"/>
          <w:b w:val="0"/>
          <w:sz w:val="22"/>
          <w:szCs w:val="22"/>
        </w:rPr>
        <w:t>izvajalec</w:t>
      </w:r>
      <w:r w:rsidRPr="00F64D24">
        <w:rPr>
          <w:rFonts w:ascii="Arial" w:hAnsi="Arial" w:cs="Arial"/>
          <w:b w:val="0"/>
          <w:spacing w:val="25"/>
          <w:sz w:val="22"/>
          <w:szCs w:val="22"/>
        </w:rPr>
        <w:t xml:space="preserve"> </w:t>
      </w:r>
      <w:r w:rsidR="000D66D0" w:rsidRPr="000D66D0">
        <w:rPr>
          <w:rFonts w:ascii="Arial" w:hAnsi="Arial" w:cs="Arial"/>
          <w:b w:val="0"/>
          <w:sz w:val="22"/>
          <w:szCs w:val="22"/>
        </w:rPr>
        <w:t>dolžan</w:t>
      </w:r>
      <w:r w:rsidR="000D66D0">
        <w:rPr>
          <w:rFonts w:ascii="Arial" w:hAnsi="Arial" w:cs="Arial"/>
          <w:b w:val="0"/>
          <w:spacing w:val="25"/>
          <w:sz w:val="22"/>
          <w:szCs w:val="22"/>
          <w:lang w:val="sl-SI"/>
        </w:rPr>
        <w:t xml:space="preserve"> </w:t>
      </w:r>
      <w:r w:rsidRPr="00F64D24">
        <w:rPr>
          <w:rFonts w:ascii="Arial" w:hAnsi="Arial" w:cs="Arial"/>
          <w:b w:val="0"/>
          <w:sz w:val="22"/>
          <w:szCs w:val="22"/>
        </w:rPr>
        <w:t>presežek</w:t>
      </w:r>
      <w:r w:rsidRPr="00F64D24">
        <w:rPr>
          <w:rFonts w:ascii="Arial" w:hAnsi="Arial" w:cs="Arial"/>
          <w:b w:val="0"/>
          <w:spacing w:val="28"/>
          <w:sz w:val="22"/>
          <w:szCs w:val="22"/>
        </w:rPr>
        <w:t xml:space="preserve"> </w:t>
      </w:r>
      <w:r w:rsidRPr="00F64D24">
        <w:rPr>
          <w:rFonts w:ascii="Arial" w:hAnsi="Arial" w:cs="Arial"/>
          <w:b w:val="0"/>
          <w:sz w:val="22"/>
          <w:szCs w:val="22"/>
        </w:rPr>
        <w:t>povrniti</w:t>
      </w:r>
      <w:r w:rsidRPr="00F64D24">
        <w:rPr>
          <w:rFonts w:ascii="Arial" w:hAnsi="Arial" w:cs="Arial"/>
          <w:b w:val="0"/>
          <w:spacing w:val="24"/>
          <w:sz w:val="22"/>
          <w:szCs w:val="22"/>
        </w:rPr>
        <w:t xml:space="preserve"> </w:t>
      </w:r>
      <w:r w:rsidRPr="00F64D24">
        <w:rPr>
          <w:rFonts w:ascii="Arial" w:hAnsi="Arial" w:cs="Arial"/>
          <w:b w:val="0"/>
          <w:sz w:val="22"/>
          <w:szCs w:val="22"/>
        </w:rPr>
        <w:t>naročniku</w:t>
      </w:r>
      <w:r w:rsidRPr="00F64D24">
        <w:rPr>
          <w:rFonts w:ascii="Arial" w:hAnsi="Arial" w:cs="Arial"/>
          <w:b w:val="0"/>
          <w:spacing w:val="25"/>
          <w:sz w:val="22"/>
          <w:szCs w:val="22"/>
        </w:rPr>
        <w:t xml:space="preserve"> </w:t>
      </w:r>
      <w:r w:rsidRPr="00F64D24">
        <w:rPr>
          <w:rFonts w:ascii="Arial" w:hAnsi="Arial" w:cs="Arial"/>
          <w:b w:val="0"/>
          <w:sz w:val="22"/>
          <w:szCs w:val="22"/>
        </w:rPr>
        <w:t>v</w:t>
      </w:r>
      <w:r w:rsidRPr="00F64D24">
        <w:rPr>
          <w:rFonts w:ascii="Arial" w:hAnsi="Arial" w:cs="Arial"/>
          <w:b w:val="0"/>
          <w:spacing w:val="23"/>
          <w:sz w:val="22"/>
          <w:szCs w:val="22"/>
        </w:rPr>
        <w:t xml:space="preserve"> </w:t>
      </w:r>
      <w:r w:rsidRPr="00F64D24">
        <w:rPr>
          <w:rFonts w:ascii="Arial" w:hAnsi="Arial" w:cs="Arial"/>
          <w:b w:val="0"/>
          <w:sz w:val="22"/>
          <w:szCs w:val="22"/>
        </w:rPr>
        <w:t>8 dneh od prejema pisnega</w:t>
      </w:r>
      <w:r w:rsidRPr="00F64D24">
        <w:rPr>
          <w:rFonts w:ascii="Arial" w:hAnsi="Arial" w:cs="Arial"/>
          <w:b w:val="0"/>
          <w:spacing w:val="-14"/>
          <w:sz w:val="22"/>
          <w:szCs w:val="22"/>
        </w:rPr>
        <w:t xml:space="preserve"> </w:t>
      </w:r>
      <w:r w:rsidRPr="00F64D24">
        <w:rPr>
          <w:rFonts w:ascii="Arial" w:hAnsi="Arial" w:cs="Arial"/>
          <w:b w:val="0"/>
          <w:sz w:val="22"/>
          <w:szCs w:val="22"/>
        </w:rPr>
        <w:t>zahtevka.</w:t>
      </w:r>
    </w:p>
    <w:p w:rsidR="001D5C7A" w:rsidRDefault="001D5C7A" w:rsidP="00175F00">
      <w:pPr>
        <w:pStyle w:val="Telobesedila"/>
        <w:kinsoku w:val="0"/>
        <w:spacing w:before="123" w:line="276" w:lineRule="auto"/>
        <w:ind w:left="116" w:right="115"/>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 xml:space="preserve">Blago, za katero se bo ugotovilo, da kakorkoli odstopa od navedb v razpisni ali ponudbeni dokumentaciji, ali ni skladno z določili te pogodbe in s specifikacijami, bo zavrnjeno, zaradi česar bo dobavitelj prešel v zamudo. </w:t>
      </w: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Enako velja, če bo neskladnost ugotovljena za katerikoli dokument, ki bi moral biti blagu priložen.</w:t>
      </w: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V primeru, ko bo naročnik navedene napake ugotovil že ob prevzemu, bo zavrnitev označena že na dobavnici.</w:t>
      </w: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V primeru posredovanja blaga po pošti, bo naročnik neustrezno blago zavrnil po prejemu z dopisom.</w:t>
      </w:r>
    </w:p>
    <w:p w:rsidR="00EE0BD6" w:rsidRPr="0017511D" w:rsidRDefault="00EE0BD6" w:rsidP="0017511D">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 xml:space="preserve">Naročnik ima pravico do zavrnitve blaga oz. do reklamacije, bodisi zaradi neustreznega blaga ali manjkajočega blaga v roku </w:t>
      </w:r>
      <w:r w:rsidR="0017511D" w:rsidRPr="0017511D">
        <w:rPr>
          <w:rFonts w:ascii="Arial" w:eastAsia="Times New Roman" w:hAnsi="Arial" w:cs="Arial"/>
          <w:lang w:val="x-none" w:eastAsia="x-none"/>
        </w:rPr>
        <w:t>osmih delovnih dni od prevzema.</w:t>
      </w:r>
    </w:p>
    <w:p w:rsidR="00EE0BD6" w:rsidRPr="0017511D" w:rsidRDefault="00175F00" w:rsidP="0017511D">
      <w:pPr>
        <w:pStyle w:val="Telobesedila"/>
        <w:kinsoku w:val="0"/>
        <w:spacing w:line="276" w:lineRule="auto"/>
        <w:ind w:left="116" w:right="115"/>
        <w:rPr>
          <w:rFonts w:ascii="Arial" w:hAnsi="Arial" w:cs="Arial"/>
          <w:b w:val="0"/>
          <w:sz w:val="22"/>
          <w:szCs w:val="22"/>
        </w:rPr>
      </w:pPr>
      <w:r w:rsidRPr="0017511D">
        <w:rPr>
          <w:rFonts w:ascii="Arial" w:hAnsi="Arial" w:cs="Arial"/>
          <w:b w:val="0"/>
          <w:sz w:val="22"/>
          <w:szCs w:val="22"/>
        </w:rPr>
        <w:t>V</w:t>
      </w:r>
      <w:r w:rsidRPr="0017511D">
        <w:rPr>
          <w:rFonts w:ascii="Arial" w:hAnsi="Arial" w:cs="Arial"/>
          <w:b w:val="0"/>
          <w:spacing w:val="40"/>
          <w:sz w:val="22"/>
          <w:szCs w:val="22"/>
        </w:rPr>
        <w:t xml:space="preserve"> </w:t>
      </w:r>
      <w:r w:rsidRPr="0017511D">
        <w:rPr>
          <w:rFonts w:ascii="Arial" w:hAnsi="Arial" w:cs="Arial"/>
          <w:b w:val="0"/>
          <w:sz w:val="22"/>
          <w:szCs w:val="22"/>
        </w:rPr>
        <w:t>kolikor</w:t>
      </w:r>
      <w:r w:rsidRPr="0017511D">
        <w:rPr>
          <w:rFonts w:ascii="Arial" w:hAnsi="Arial" w:cs="Arial"/>
          <w:b w:val="0"/>
          <w:spacing w:val="41"/>
          <w:sz w:val="22"/>
          <w:szCs w:val="22"/>
        </w:rPr>
        <w:t xml:space="preserve"> </w:t>
      </w:r>
      <w:r w:rsidRPr="0017511D">
        <w:rPr>
          <w:rFonts w:ascii="Arial" w:hAnsi="Arial" w:cs="Arial"/>
          <w:b w:val="0"/>
          <w:sz w:val="22"/>
          <w:szCs w:val="22"/>
        </w:rPr>
        <w:t>se</w:t>
      </w:r>
      <w:r w:rsidRPr="0017511D">
        <w:rPr>
          <w:rFonts w:ascii="Arial" w:hAnsi="Arial" w:cs="Arial"/>
          <w:b w:val="0"/>
          <w:spacing w:val="40"/>
          <w:sz w:val="22"/>
          <w:szCs w:val="22"/>
        </w:rPr>
        <w:t xml:space="preserve"> </w:t>
      </w:r>
      <w:r w:rsidRPr="0017511D">
        <w:rPr>
          <w:rFonts w:ascii="Arial" w:hAnsi="Arial" w:cs="Arial"/>
          <w:b w:val="0"/>
          <w:sz w:val="22"/>
          <w:szCs w:val="22"/>
        </w:rPr>
        <w:t>ob</w:t>
      </w:r>
      <w:r w:rsidRPr="0017511D">
        <w:rPr>
          <w:rFonts w:ascii="Arial" w:hAnsi="Arial" w:cs="Arial"/>
          <w:b w:val="0"/>
          <w:spacing w:val="40"/>
          <w:sz w:val="22"/>
          <w:szCs w:val="22"/>
        </w:rPr>
        <w:t xml:space="preserve"> </w:t>
      </w:r>
      <w:r w:rsidRPr="0017511D">
        <w:rPr>
          <w:rFonts w:ascii="Arial" w:hAnsi="Arial" w:cs="Arial"/>
          <w:b w:val="0"/>
          <w:sz w:val="22"/>
          <w:szCs w:val="22"/>
        </w:rPr>
        <w:t>uporabi</w:t>
      </w:r>
      <w:r w:rsidRPr="0017511D">
        <w:rPr>
          <w:rFonts w:ascii="Arial" w:hAnsi="Arial" w:cs="Arial"/>
          <w:b w:val="0"/>
          <w:spacing w:val="39"/>
          <w:sz w:val="22"/>
          <w:szCs w:val="22"/>
        </w:rPr>
        <w:t xml:space="preserve"> </w:t>
      </w:r>
      <w:r w:rsidRPr="0017511D">
        <w:rPr>
          <w:rFonts w:ascii="Arial" w:hAnsi="Arial" w:cs="Arial"/>
          <w:b w:val="0"/>
          <w:sz w:val="22"/>
          <w:szCs w:val="22"/>
        </w:rPr>
        <w:t>posameznega</w:t>
      </w:r>
      <w:r w:rsidRPr="0017511D">
        <w:rPr>
          <w:rFonts w:ascii="Arial" w:hAnsi="Arial" w:cs="Arial"/>
          <w:b w:val="0"/>
          <w:spacing w:val="40"/>
          <w:sz w:val="22"/>
          <w:szCs w:val="22"/>
        </w:rPr>
        <w:t xml:space="preserve"> </w:t>
      </w:r>
      <w:r w:rsidRPr="0017511D">
        <w:rPr>
          <w:rFonts w:ascii="Arial" w:hAnsi="Arial" w:cs="Arial"/>
          <w:b w:val="0"/>
          <w:sz w:val="22"/>
          <w:szCs w:val="22"/>
        </w:rPr>
        <w:t>blaga</w:t>
      </w:r>
      <w:r w:rsidRPr="0017511D">
        <w:rPr>
          <w:rFonts w:ascii="Arial" w:hAnsi="Arial" w:cs="Arial"/>
          <w:b w:val="0"/>
          <w:spacing w:val="40"/>
          <w:sz w:val="22"/>
          <w:szCs w:val="22"/>
        </w:rPr>
        <w:t xml:space="preserve"> </w:t>
      </w:r>
      <w:r w:rsidRPr="0017511D">
        <w:rPr>
          <w:rFonts w:ascii="Arial" w:hAnsi="Arial" w:cs="Arial"/>
          <w:b w:val="0"/>
          <w:sz w:val="22"/>
          <w:szCs w:val="22"/>
        </w:rPr>
        <w:t>ugotovijo</w:t>
      </w:r>
      <w:r w:rsidRPr="0017511D">
        <w:rPr>
          <w:rFonts w:ascii="Arial" w:hAnsi="Arial" w:cs="Arial"/>
          <w:b w:val="0"/>
          <w:spacing w:val="40"/>
          <w:sz w:val="22"/>
          <w:szCs w:val="22"/>
        </w:rPr>
        <w:t xml:space="preserve"> </w:t>
      </w:r>
      <w:r w:rsidRPr="0017511D">
        <w:rPr>
          <w:rFonts w:ascii="Arial" w:hAnsi="Arial" w:cs="Arial"/>
          <w:b w:val="0"/>
          <w:sz w:val="22"/>
          <w:szCs w:val="22"/>
        </w:rPr>
        <w:t>kakšne</w:t>
      </w:r>
      <w:r w:rsidRPr="0017511D">
        <w:rPr>
          <w:rFonts w:ascii="Arial" w:hAnsi="Arial" w:cs="Arial"/>
          <w:b w:val="0"/>
          <w:spacing w:val="40"/>
          <w:sz w:val="22"/>
          <w:szCs w:val="22"/>
        </w:rPr>
        <w:t xml:space="preserve"> </w:t>
      </w:r>
      <w:r w:rsidRPr="0017511D">
        <w:rPr>
          <w:rFonts w:ascii="Arial" w:hAnsi="Arial" w:cs="Arial"/>
          <w:b w:val="0"/>
          <w:sz w:val="22"/>
          <w:szCs w:val="22"/>
        </w:rPr>
        <w:t>napake,</w:t>
      </w:r>
      <w:r w:rsidRPr="0017511D">
        <w:rPr>
          <w:rFonts w:ascii="Arial" w:hAnsi="Arial" w:cs="Arial"/>
          <w:b w:val="0"/>
          <w:spacing w:val="39"/>
          <w:sz w:val="22"/>
          <w:szCs w:val="22"/>
        </w:rPr>
        <w:t xml:space="preserve"> </w:t>
      </w:r>
      <w:r w:rsidRPr="0017511D">
        <w:rPr>
          <w:rFonts w:ascii="Arial" w:hAnsi="Arial" w:cs="Arial"/>
          <w:b w:val="0"/>
          <w:sz w:val="22"/>
          <w:szCs w:val="22"/>
        </w:rPr>
        <w:t>ki</w:t>
      </w:r>
      <w:r w:rsidRPr="0017511D">
        <w:rPr>
          <w:rFonts w:ascii="Arial" w:hAnsi="Arial" w:cs="Arial"/>
          <w:b w:val="0"/>
          <w:spacing w:val="39"/>
          <w:sz w:val="22"/>
          <w:szCs w:val="22"/>
        </w:rPr>
        <w:t xml:space="preserve"> </w:t>
      </w:r>
      <w:r w:rsidRPr="0017511D">
        <w:rPr>
          <w:rFonts w:ascii="Arial" w:hAnsi="Arial" w:cs="Arial"/>
          <w:b w:val="0"/>
          <w:sz w:val="22"/>
          <w:szCs w:val="22"/>
        </w:rPr>
        <w:t>jih</w:t>
      </w:r>
      <w:r w:rsidRPr="0017511D">
        <w:rPr>
          <w:rFonts w:ascii="Arial" w:hAnsi="Arial" w:cs="Arial"/>
          <w:b w:val="0"/>
          <w:spacing w:val="40"/>
          <w:sz w:val="22"/>
          <w:szCs w:val="22"/>
        </w:rPr>
        <w:t xml:space="preserve"> </w:t>
      </w:r>
      <w:r w:rsidRPr="0017511D">
        <w:rPr>
          <w:rFonts w:ascii="Arial" w:hAnsi="Arial" w:cs="Arial"/>
          <w:b w:val="0"/>
          <w:sz w:val="22"/>
          <w:szCs w:val="22"/>
        </w:rPr>
        <w:t>naročnik</w:t>
      </w:r>
      <w:r w:rsidRPr="0017511D">
        <w:rPr>
          <w:rFonts w:ascii="Arial" w:hAnsi="Arial" w:cs="Arial"/>
          <w:b w:val="0"/>
          <w:spacing w:val="42"/>
          <w:sz w:val="22"/>
          <w:szCs w:val="22"/>
        </w:rPr>
        <w:t xml:space="preserve"> </w:t>
      </w:r>
      <w:r w:rsidRPr="0017511D">
        <w:rPr>
          <w:rFonts w:ascii="Arial" w:hAnsi="Arial" w:cs="Arial"/>
          <w:b w:val="0"/>
          <w:sz w:val="22"/>
          <w:szCs w:val="22"/>
        </w:rPr>
        <w:t>pri običajnem</w:t>
      </w:r>
      <w:r w:rsidRPr="0017511D">
        <w:rPr>
          <w:rFonts w:ascii="Arial" w:hAnsi="Arial" w:cs="Arial"/>
          <w:b w:val="0"/>
          <w:spacing w:val="38"/>
          <w:sz w:val="22"/>
          <w:szCs w:val="22"/>
        </w:rPr>
        <w:t xml:space="preserve"> </w:t>
      </w:r>
      <w:r w:rsidRPr="0017511D">
        <w:rPr>
          <w:rFonts w:ascii="Arial" w:hAnsi="Arial" w:cs="Arial"/>
          <w:b w:val="0"/>
          <w:sz w:val="22"/>
          <w:szCs w:val="22"/>
        </w:rPr>
        <w:t>pregledu</w:t>
      </w:r>
      <w:r w:rsidRPr="0017511D">
        <w:rPr>
          <w:rFonts w:ascii="Arial" w:hAnsi="Arial" w:cs="Arial"/>
          <w:b w:val="0"/>
          <w:spacing w:val="37"/>
          <w:sz w:val="22"/>
          <w:szCs w:val="22"/>
        </w:rPr>
        <w:t xml:space="preserve"> </w:t>
      </w:r>
      <w:r w:rsidRPr="0017511D">
        <w:rPr>
          <w:rFonts w:ascii="Arial" w:hAnsi="Arial" w:cs="Arial"/>
          <w:b w:val="0"/>
          <w:sz w:val="22"/>
          <w:szCs w:val="22"/>
        </w:rPr>
        <w:t>ni</w:t>
      </w:r>
      <w:r w:rsidRPr="0017511D">
        <w:rPr>
          <w:rFonts w:ascii="Arial" w:hAnsi="Arial" w:cs="Arial"/>
          <w:b w:val="0"/>
          <w:spacing w:val="36"/>
          <w:sz w:val="22"/>
          <w:szCs w:val="22"/>
        </w:rPr>
        <w:t xml:space="preserve"> </w:t>
      </w:r>
      <w:r w:rsidRPr="0017511D">
        <w:rPr>
          <w:rFonts w:ascii="Arial" w:hAnsi="Arial" w:cs="Arial"/>
          <w:b w:val="0"/>
          <w:sz w:val="22"/>
          <w:szCs w:val="22"/>
        </w:rPr>
        <w:t>mogel</w:t>
      </w:r>
      <w:r w:rsidRPr="0017511D">
        <w:rPr>
          <w:rFonts w:ascii="Arial" w:hAnsi="Arial" w:cs="Arial"/>
          <w:b w:val="0"/>
          <w:spacing w:val="36"/>
          <w:sz w:val="22"/>
          <w:szCs w:val="22"/>
        </w:rPr>
        <w:t xml:space="preserve"> </w:t>
      </w:r>
      <w:r w:rsidRPr="0017511D">
        <w:rPr>
          <w:rFonts w:ascii="Arial" w:hAnsi="Arial" w:cs="Arial"/>
          <w:b w:val="0"/>
          <w:sz w:val="22"/>
          <w:szCs w:val="22"/>
        </w:rPr>
        <w:t>ugotoviti,</w:t>
      </w:r>
      <w:r w:rsidRPr="0017511D">
        <w:rPr>
          <w:rFonts w:ascii="Arial" w:hAnsi="Arial" w:cs="Arial"/>
          <w:b w:val="0"/>
          <w:spacing w:val="38"/>
          <w:sz w:val="22"/>
          <w:szCs w:val="22"/>
        </w:rPr>
        <w:t xml:space="preserve"> </w:t>
      </w:r>
      <w:r w:rsidRPr="0017511D">
        <w:rPr>
          <w:rFonts w:ascii="Arial" w:hAnsi="Arial" w:cs="Arial"/>
          <w:b w:val="0"/>
          <w:sz w:val="22"/>
          <w:szCs w:val="22"/>
        </w:rPr>
        <w:t>naročnik</w:t>
      </w:r>
      <w:r w:rsidRPr="0017511D">
        <w:rPr>
          <w:rFonts w:ascii="Arial" w:hAnsi="Arial" w:cs="Arial"/>
          <w:b w:val="0"/>
          <w:spacing w:val="39"/>
          <w:sz w:val="22"/>
          <w:szCs w:val="22"/>
        </w:rPr>
        <w:t xml:space="preserve"> </w:t>
      </w:r>
      <w:r w:rsidRPr="0017511D">
        <w:rPr>
          <w:rFonts w:ascii="Arial" w:hAnsi="Arial" w:cs="Arial"/>
          <w:b w:val="0"/>
          <w:sz w:val="22"/>
          <w:szCs w:val="22"/>
        </w:rPr>
        <w:t>o</w:t>
      </w:r>
      <w:r w:rsidRPr="0017511D">
        <w:rPr>
          <w:rFonts w:ascii="Arial" w:hAnsi="Arial" w:cs="Arial"/>
          <w:b w:val="0"/>
          <w:spacing w:val="34"/>
          <w:sz w:val="22"/>
          <w:szCs w:val="22"/>
        </w:rPr>
        <w:t xml:space="preserve"> </w:t>
      </w:r>
      <w:r w:rsidRPr="0017511D">
        <w:rPr>
          <w:rFonts w:ascii="Arial" w:hAnsi="Arial" w:cs="Arial"/>
          <w:b w:val="0"/>
          <w:sz w:val="22"/>
          <w:szCs w:val="22"/>
        </w:rPr>
        <w:t>tem</w:t>
      </w:r>
      <w:r w:rsidRPr="0017511D">
        <w:rPr>
          <w:rFonts w:ascii="Arial" w:hAnsi="Arial" w:cs="Arial"/>
          <w:b w:val="0"/>
          <w:spacing w:val="35"/>
          <w:sz w:val="22"/>
          <w:szCs w:val="22"/>
        </w:rPr>
        <w:t xml:space="preserve"> </w:t>
      </w:r>
      <w:r w:rsidRPr="0017511D">
        <w:rPr>
          <w:rFonts w:ascii="Arial" w:hAnsi="Arial" w:cs="Arial"/>
          <w:b w:val="0"/>
          <w:sz w:val="22"/>
          <w:szCs w:val="22"/>
        </w:rPr>
        <w:t>obvesti</w:t>
      </w:r>
      <w:r w:rsidRPr="0017511D">
        <w:rPr>
          <w:rFonts w:ascii="Arial" w:hAnsi="Arial" w:cs="Arial"/>
          <w:b w:val="0"/>
          <w:spacing w:val="36"/>
          <w:sz w:val="22"/>
          <w:szCs w:val="22"/>
        </w:rPr>
        <w:t xml:space="preserve"> </w:t>
      </w:r>
      <w:r w:rsidRPr="0017511D">
        <w:rPr>
          <w:rFonts w:ascii="Arial" w:hAnsi="Arial" w:cs="Arial"/>
          <w:b w:val="0"/>
          <w:sz w:val="22"/>
          <w:szCs w:val="22"/>
        </w:rPr>
        <w:t>dobavitelja</w:t>
      </w:r>
      <w:r w:rsidRPr="0017511D">
        <w:rPr>
          <w:rFonts w:ascii="Arial" w:hAnsi="Arial" w:cs="Arial"/>
          <w:b w:val="0"/>
          <w:spacing w:val="37"/>
          <w:sz w:val="22"/>
          <w:szCs w:val="22"/>
        </w:rPr>
        <w:t xml:space="preserve"> </w:t>
      </w:r>
      <w:r w:rsidRPr="0017511D">
        <w:rPr>
          <w:rFonts w:ascii="Arial" w:hAnsi="Arial" w:cs="Arial"/>
          <w:b w:val="0"/>
          <w:sz w:val="22"/>
          <w:szCs w:val="22"/>
        </w:rPr>
        <w:t>najkasneje</w:t>
      </w:r>
      <w:r w:rsidRPr="0017511D">
        <w:rPr>
          <w:rFonts w:ascii="Arial" w:hAnsi="Arial" w:cs="Arial"/>
          <w:b w:val="0"/>
          <w:spacing w:val="37"/>
          <w:sz w:val="22"/>
          <w:szCs w:val="22"/>
        </w:rPr>
        <w:t xml:space="preserve"> </w:t>
      </w:r>
      <w:r w:rsidRPr="0017511D">
        <w:rPr>
          <w:rFonts w:ascii="Arial" w:hAnsi="Arial" w:cs="Arial"/>
          <w:b w:val="0"/>
          <w:sz w:val="22"/>
          <w:szCs w:val="22"/>
        </w:rPr>
        <w:t>v</w:t>
      </w:r>
      <w:r w:rsidRPr="0017511D">
        <w:rPr>
          <w:rFonts w:ascii="Arial" w:hAnsi="Arial" w:cs="Arial"/>
          <w:b w:val="0"/>
          <w:spacing w:val="35"/>
          <w:sz w:val="22"/>
          <w:szCs w:val="22"/>
        </w:rPr>
        <w:t xml:space="preserve"> </w:t>
      </w:r>
      <w:r w:rsidRPr="0017511D">
        <w:rPr>
          <w:rFonts w:ascii="Arial" w:hAnsi="Arial" w:cs="Arial"/>
          <w:b w:val="0"/>
          <w:sz w:val="22"/>
          <w:szCs w:val="22"/>
        </w:rPr>
        <w:t>3 dneh</w:t>
      </w:r>
      <w:r w:rsidRPr="0017511D">
        <w:rPr>
          <w:rFonts w:ascii="Arial" w:hAnsi="Arial" w:cs="Arial"/>
          <w:b w:val="0"/>
          <w:spacing w:val="20"/>
          <w:sz w:val="22"/>
          <w:szCs w:val="22"/>
        </w:rPr>
        <w:t xml:space="preserve"> </w:t>
      </w:r>
      <w:r w:rsidRPr="0017511D">
        <w:rPr>
          <w:rFonts w:ascii="Arial" w:hAnsi="Arial" w:cs="Arial"/>
          <w:b w:val="0"/>
          <w:sz w:val="22"/>
          <w:szCs w:val="22"/>
        </w:rPr>
        <w:t>od</w:t>
      </w:r>
      <w:r w:rsidRPr="0017511D">
        <w:rPr>
          <w:rFonts w:ascii="Arial" w:hAnsi="Arial" w:cs="Arial"/>
          <w:b w:val="0"/>
          <w:spacing w:val="20"/>
          <w:sz w:val="22"/>
          <w:szCs w:val="22"/>
        </w:rPr>
        <w:t xml:space="preserve"> </w:t>
      </w:r>
      <w:r w:rsidRPr="0017511D">
        <w:rPr>
          <w:rFonts w:ascii="Arial" w:hAnsi="Arial" w:cs="Arial"/>
          <w:b w:val="0"/>
          <w:sz w:val="22"/>
          <w:szCs w:val="22"/>
        </w:rPr>
        <w:t>ugotovljene</w:t>
      </w:r>
      <w:r w:rsidRPr="0017511D">
        <w:rPr>
          <w:rFonts w:ascii="Arial" w:hAnsi="Arial" w:cs="Arial"/>
          <w:b w:val="0"/>
          <w:spacing w:val="20"/>
          <w:sz w:val="22"/>
          <w:szCs w:val="22"/>
        </w:rPr>
        <w:t xml:space="preserve"> </w:t>
      </w:r>
      <w:r w:rsidRPr="0017511D">
        <w:rPr>
          <w:rFonts w:ascii="Arial" w:hAnsi="Arial" w:cs="Arial"/>
          <w:b w:val="0"/>
          <w:sz w:val="22"/>
          <w:szCs w:val="22"/>
        </w:rPr>
        <w:t>napake</w:t>
      </w:r>
      <w:r w:rsidRPr="0017511D">
        <w:rPr>
          <w:rFonts w:ascii="Arial" w:hAnsi="Arial" w:cs="Arial"/>
          <w:b w:val="0"/>
          <w:spacing w:val="20"/>
          <w:sz w:val="22"/>
          <w:szCs w:val="22"/>
        </w:rPr>
        <w:t xml:space="preserve"> </w:t>
      </w:r>
      <w:r w:rsidRPr="0017511D">
        <w:rPr>
          <w:rFonts w:ascii="Arial" w:hAnsi="Arial" w:cs="Arial"/>
          <w:b w:val="0"/>
          <w:sz w:val="22"/>
          <w:szCs w:val="22"/>
        </w:rPr>
        <w:t>na</w:t>
      </w:r>
      <w:r w:rsidRPr="0017511D">
        <w:rPr>
          <w:rFonts w:ascii="Arial" w:hAnsi="Arial" w:cs="Arial"/>
          <w:b w:val="0"/>
          <w:spacing w:val="20"/>
          <w:sz w:val="22"/>
          <w:szCs w:val="22"/>
        </w:rPr>
        <w:t xml:space="preserve"> </w:t>
      </w:r>
      <w:r w:rsidRPr="0017511D">
        <w:rPr>
          <w:rFonts w:ascii="Arial" w:hAnsi="Arial" w:cs="Arial"/>
          <w:b w:val="0"/>
          <w:sz w:val="22"/>
          <w:szCs w:val="22"/>
        </w:rPr>
        <w:t>blagu.</w:t>
      </w:r>
      <w:r w:rsidRPr="0017511D">
        <w:rPr>
          <w:rFonts w:ascii="Arial" w:hAnsi="Arial" w:cs="Arial"/>
          <w:b w:val="0"/>
          <w:spacing w:val="21"/>
          <w:sz w:val="22"/>
          <w:szCs w:val="22"/>
        </w:rPr>
        <w:t xml:space="preserve"> </w:t>
      </w:r>
      <w:r w:rsidRPr="0017511D">
        <w:rPr>
          <w:rFonts w:ascii="Arial" w:hAnsi="Arial" w:cs="Arial"/>
          <w:b w:val="0"/>
          <w:sz w:val="22"/>
          <w:szCs w:val="22"/>
        </w:rPr>
        <w:t>Dobavitelj</w:t>
      </w:r>
      <w:r w:rsidRPr="0017511D">
        <w:rPr>
          <w:rFonts w:ascii="Arial" w:hAnsi="Arial" w:cs="Arial"/>
          <w:b w:val="0"/>
          <w:spacing w:val="22"/>
          <w:sz w:val="22"/>
          <w:szCs w:val="22"/>
        </w:rPr>
        <w:t xml:space="preserve"> </w:t>
      </w:r>
      <w:r w:rsidRPr="0017511D">
        <w:rPr>
          <w:rFonts w:ascii="Arial" w:hAnsi="Arial" w:cs="Arial"/>
          <w:b w:val="0"/>
          <w:sz w:val="22"/>
          <w:szCs w:val="22"/>
        </w:rPr>
        <w:t>je</w:t>
      </w:r>
      <w:r w:rsidRPr="0017511D">
        <w:rPr>
          <w:rFonts w:ascii="Arial" w:hAnsi="Arial" w:cs="Arial"/>
          <w:b w:val="0"/>
          <w:spacing w:val="20"/>
          <w:sz w:val="22"/>
          <w:szCs w:val="22"/>
        </w:rPr>
        <w:t xml:space="preserve"> </w:t>
      </w:r>
      <w:r w:rsidRPr="0017511D">
        <w:rPr>
          <w:rFonts w:ascii="Arial" w:hAnsi="Arial" w:cs="Arial"/>
          <w:b w:val="0"/>
          <w:sz w:val="22"/>
          <w:szCs w:val="22"/>
        </w:rPr>
        <w:t>v</w:t>
      </w:r>
      <w:r w:rsidRPr="0017511D">
        <w:rPr>
          <w:rFonts w:ascii="Arial" w:hAnsi="Arial" w:cs="Arial"/>
          <w:b w:val="0"/>
          <w:spacing w:val="18"/>
          <w:sz w:val="22"/>
          <w:szCs w:val="22"/>
        </w:rPr>
        <w:t xml:space="preserve"> </w:t>
      </w:r>
      <w:r w:rsidRPr="0017511D">
        <w:rPr>
          <w:rFonts w:ascii="Arial" w:hAnsi="Arial" w:cs="Arial"/>
          <w:b w:val="0"/>
          <w:sz w:val="22"/>
          <w:szCs w:val="22"/>
        </w:rPr>
        <w:t>takšnem</w:t>
      </w:r>
      <w:r w:rsidRPr="0017511D">
        <w:rPr>
          <w:rFonts w:ascii="Arial" w:hAnsi="Arial" w:cs="Arial"/>
          <w:b w:val="0"/>
          <w:spacing w:val="21"/>
          <w:sz w:val="22"/>
          <w:szCs w:val="22"/>
        </w:rPr>
        <w:t xml:space="preserve"> </w:t>
      </w:r>
      <w:r w:rsidRPr="0017511D">
        <w:rPr>
          <w:rFonts w:ascii="Arial" w:hAnsi="Arial" w:cs="Arial"/>
          <w:b w:val="0"/>
          <w:sz w:val="22"/>
          <w:szCs w:val="22"/>
        </w:rPr>
        <w:t>primeru</w:t>
      </w:r>
      <w:r w:rsidRPr="0017511D">
        <w:rPr>
          <w:rFonts w:ascii="Arial" w:hAnsi="Arial" w:cs="Arial"/>
          <w:b w:val="0"/>
          <w:spacing w:val="18"/>
          <w:sz w:val="22"/>
          <w:szCs w:val="22"/>
        </w:rPr>
        <w:t xml:space="preserve"> </w:t>
      </w:r>
      <w:r w:rsidRPr="0017511D">
        <w:rPr>
          <w:rFonts w:ascii="Arial" w:hAnsi="Arial" w:cs="Arial"/>
          <w:b w:val="0"/>
          <w:sz w:val="22"/>
          <w:szCs w:val="22"/>
        </w:rPr>
        <w:t>dolžan</w:t>
      </w:r>
      <w:r w:rsidRPr="0017511D">
        <w:rPr>
          <w:rFonts w:ascii="Arial" w:hAnsi="Arial" w:cs="Arial"/>
          <w:b w:val="0"/>
          <w:spacing w:val="20"/>
          <w:sz w:val="22"/>
          <w:szCs w:val="22"/>
        </w:rPr>
        <w:t xml:space="preserve"> </w:t>
      </w:r>
      <w:r w:rsidRPr="0017511D">
        <w:rPr>
          <w:rFonts w:ascii="Arial" w:hAnsi="Arial" w:cs="Arial"/>
          <w:b w:val="0"/>
          <w:sz w:val="22"/>
          <w:szCs w:val="22"/>
        </w:rPr>
        <w:t>nemudoma,</w:t>
      </w:r>
      <w:r w:rsidRPr="0017511D">
        <w:rPr>
          <w:rFonts w:ascii="Arial" w:hAnsi="Arial" w:cs="Arial"/>
          <w:b w:val="0"/>
          <w:spacing w:val="-1"/>
          <w:sz w:val="22"/>
          <w:szCs w:val="22"/>
        </w:rPr>
        <w:t xml:space="preserve"> </w:t>
      </w:r>
      <w:r w:rsidRPr="0017511D">
        <w:rPr>
          <w:rFonts w:ascii="Arial" w:hAnsi="Arial" w:cs="Arial"/>
          <w:b w:val="0"/>
          <w:sz w:val="22"/>
          <w:szCs w:val="22"/>
        </w:rPr>
        <w:t>najkasneje pa naslednji delovni dan, dostaviti nov kos neustreznega blaga oziroma</w:t>
      </w:r>
      <w:r w:rsidRPr="0017511D">
        <w:rPr>
          <w:rFonts w:ascii="Arial" w:hAnsi="Arial" w:cs="Arial"/>
          <w:b w:val="0"/>
          <w:spacing w:val="38"/>
          <w:sz w:val="22"/>
          <w:szCs w:val="22"/>
        </w:rPr>
        <w:t xml:space="preserve"> </w:t>
      </w:r>
      <w:r w:rsidRPr="0017511D">
        <w:rPr>
          <w:rFonts w:ascii="Arial" w:hAnsi="Arial" w:cs="Arial"/>
          <w:b w:val="0"/>
          <w:sz w:val="22"/>
          <w:szCs w:val="22"/>
        </w:rPr>
        <w:t>izdati dobropis za vrednost blaga z</w:t>
      </w:r>
      <w:r w:rsidRPr="0017511D">
        <w:rPr>
          <w:rFonts w:ascii="Arial" w:hAnsi="Arial" w:cs="Arial"/>
          <w:b w:val="0"/>
          <w:spacing w:val="-14"/>
          <w:sz w:val="22"/>
          <w:szCs w:val="22"/>
        </w:rPr>
        <w:t xml:space="preserve"> </w:t>
      </w:r>
      <w:r w:rsidR="0017511D" w:rsidRPr="0017511D">
        <w:rPr>
          <w:rFonts w:ascii="Arial" w:hAnsi="Arial" w:cs="Arial"/>
          <w:b w:val="0"/>
          <w:sz w:val="22"/>
          <w:szCs w:val="22"/>
        </w:rPr>
        <w:t>napako.</w:t>
      </w:r>
    </w:p>
    <w:p w:rsidR="0017511D" w:rsidRPr="0017511D" w:rsidRDefault="0017511D" w:rsidP="0017511D">
      <w:pPr>
        <w:pStyle w:val="Telobesedila"/>
        <w:kinsoku w:val="0"/>
        <w:spacing w:line="276" w:lineRule="auto"/>
        <w:ind w:left="116" w:right="115"/>
        <w:rPr>
          <w:rFonts w:ascii="Arial" w:hAnsi="Arial" w:cs="Arial"/>
          <w:b w:val="0"/>
          <w:sz w:val="22"/>
          <w:szCs w:val="22"/>
        </w:rPr>
      </w:pPr>
    </w:p>
    <w:p w:rsidR="00EE0BD6" w:rsidRPr="0017511D" w:rsidRDefault="00EE0BD6" w:rsidP="00EE0BD6">
      <w:pPr>
        <w:widowControl w:val="0"/>
        <w:spacing w:after="120"/>
        <w:ind w:left="142"/>
        <w:jc w:val="both"/>
        <w:rPr>
          <w:rFonts w:ascii="Arial" w:eastAsia="Times New Roman" w:hAnsi="Arial" w:cs="Arial"/>
          <w:lang w:val="x-none" w:eastAsia="x-none"/>
        </w:rPr>
      </w:pPr>
      <w:r w:rsidRPr="0017511D">
        <w:rPr>
          <w:rFonts w:ascii="Arial" w:eastAsia="Times New Roman" w:hAnsi="Arial" w:cs="Arial"/>
          <w:lang w:val="x-none" w:eastAsia="x-none"/>
        </w:rPr>
        <w:t>Če se izkaže, da dobava ponujenega blaga ni možna zaradi objektivnega razloga na strani dobavitelja, ki nastopi po podpisu pogodbe, lahko naročnik pogodbo brez kakršnih koli obveznosti razdre, lahko pa sprejme nadomestno izpolnitev skladno s predpisi, ki urejajo obligacijsko področje, pri tem pa mora imeti nadomestno blago v vsakem pogledu enake ali boljše lastnosti.</w:t>
      </w:r>
    </w:p>
    <w:p w:rsidR="00175F00" w:rsidRPr="00F64D24" w:rsidRDefault="00175F00" w:rsidP="00175F00">
      <w:pPr>
        <w:pStyle w:val="Telobesedila"/>
        <w:kinsoku w:val="0"/>
        <w:spacing w:line="276" w:lineRule="auto"/>
        <w:ind w:right="115"/>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3D0DDF" w:rsidRDefault="00175F00" w:rsidP="00EE0BD6">
      <w:pPr>
        <w:pStyle w:val="Telobesedila"/>
        <w:kinsoku w:val="0"/>
        <w:spacing w:before="124" w:line="276" w:lineRule="auto"/>
        <w:ind w:left="284" w:right="119"/>
        <w:rPr>
          <w:rFonts w:ascii="Arial" w:eastAsiaTheme="minorEastAsia" w:hAnsi="Arial" w:cs="Arial"/>
          <w:b w:val="0"/>
          <w:sz w:val="22"/>
          <w:szCs w:val="22"/>
          <w:lang w:val="sl-SI" w:eastAsia="sl-SI"/>
        </w:rPr>
      </w:pPr>
      <w:r w:rsidRPr="00F64D24">
        <w:rPr>
          <w:rFonts w:ascii="Arial" w:hAnsi="Arial" w:cs="Arial"/>
          <w:b w:val="0"/>
          <w:sz w:val="22"/>
          <w:szCs w:val="22"/>
        </w:rPr>
        <w:t xml:space="preserve">Dobavitelj jamči: </w:t>
      </w:r>
      <w:r w:rsidR="003D0DDF">
        <w:rPr>
          <w:rFonts w:ascii="Arial" w:hAnsi="Arial" w:cs="Arial"/>
          <w:b w:val="0"/>
          <w:sz w:val="22"/>
          <w:szCs w:val="22"/>
          <w:lang w:val="sl-SI"/>
        </w:rPr>
        <w:t>da:</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F64D24">
        <w:rPr>
          <w:rFonts w:ascii="Arial" w:hAnsi="Arial" w:cs="Arial"/>
          <w:i w:val="0"/>
          <w:sz w:val="22"/>
          <w:szCs w:val="22"/>
        </w:rPr>
        <w:t>mu je poznan predmet pogodbe in vsi riziki, ki bodo spremljali</w:t>
      </w:r>
      <w:r w:rsidRPr="00F64D24">
        <w:rPr>
          <w:rFonts w:ascii="Arial" w:hAnsi="Arial" w:cs="Arial"/>
          <w:i w:val="0"/>
          <w:spacing w:val="-16"/>
          <w:sz w:val="22"/>
          <w:szCs w:val="22"/>
        </w:rPr>
        <w:t xml:space="preserve"> </w:t>
      </w:r>
      <w:r w:rsidRPr="00F64D24">
        <w:rPr>
          <w:rFonts w:ascii="Arial" w:hAnsi="Arial" w:cs="Arial"/>
          <w:i w:val="0"/>
          <w:sz w:val="22"/>
          <w:szCs w:val="22"/>
        </w:rPr>
        <w:t>izvedbo,</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53" w:lineRule="exact"/>
        <w:contextualSpacing w:val="0"/>
        <w:rPr>
          <w:rFonts w:ascii="Arial" w:hAnsi="Arial" w:cs="Arial"/>
          <w:i w:val="0"/>
          <w:sz w:val="22"/>
          <w:szCs w:val="22"/>
        </w:rPr>
      </w:pPr>
      <w:r w:rsidRPr="00F64D24">
        <w:rPr>
          <w:rFonts w:ascii="Arial" w:hAnsi="Arial" w:cs="Arial"/>
          <w:i w:val="0"/>
          <w:sz w:val="22"/>
          <w:szCs w:val="22"/>
        </w:rPr>
        <w:t>je seznanjen z razpisnimi zahtevami oziroma vso</w:t>
      </w:r>
      <w:r w:rsidRPr="00F64D24">
        <w:rPr>
          <w:rFonts w:ascii="Arial" w:hAnsi="Arial" w:cs="Arial"/>
          <w:i w:val="0"/>
          <w:spacing w:val="-10"/>
          <w:sz w:val="22"/>
          <w:szCs w:val="22"/>
        </w:rPr>
        <w:t xml:space="preserve"> </w:t>
      </w:r>
      <w:r w:rsidRPr="00F64D24">
        <w:rPr>
          <w:rFonts w:ascii="Arial" w:hAnsi="Arial" w:cs="Arial"/>
          <w:i w:val="0"/>
          <w:sz w:val="22"/>
          <w:szCs w:val="22"/>
        </w:rPr>
        <w:t>dokumentacijo,</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53" w:lineRule="exact"/>
        <w:contextualSpacing w:val="0"/>
        <w:rPr>
          <w:rFonts w:ascii="Arial" w:hAnsi="Arial" w:cs="Arial"/>
          <w:i w:val="0"/>
          <w:sz w:val="22"/>
          <w:szCs w:val="22"/>
        </w:rPr>
      </w:pPr>
      <w:r w:rsidRPr="00F64D24">
        <w:rPr>
          <w:rFonts w:ascii="Arial" w:hAnsi="Arial" w:cs="Arial"/>
          <w:i w:val="0"/>
          <w:sz w:val="22"/>
          <w:szCs w:val="22"/>
        </w:rPr>
        <w:t>je z razpisnimi in plačilnimi pogoji seznanil tudi vse</w:t>
      </w:r>
      <w:r w:rsidRPr="00F64D24">
        <w:rPr>
          <w:rFonts w:ascii="Arial" w:hAnsi="Arial" w:cs="Arial"/>
          <w:i w:val="0"/>
          <w:spacing w:val="-12"/>
          <w:sz w:val="22"/>
          <w:szCs w:val="22"/>
        </w:rPr>
        <w:t xml:space="preserve"> </w:t>
      </w:r>
      <w:r w:rsidRPr="00F64D24">
        <w:rPr>
          <w:rFonts w:ascii="Arial" w:hAnsi="Arial" w:cs="Arial"/>
          <w:i w:val="0"/>
          <w:sz w:val="22"/>
          <w:szCs w:val="22"/>
        </w:rPr>
        <w:t>podizvajalce,</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52" w:lineRule="exact"/>
        <w:contextualSpacing w:val="0"/>
        <w:rPr>
          <w:rFonts w:ascii="Arial" w:hAnsi="Arial" w:cs="Arial"/>
          <w:i w:val="0"/>
          <w:sz w:val="22"/>
          <w:szCs w:val="22"/>
        </w:rPr>
      </w:pPr>
      <w:r w:rsidRPr="00F64D24">
        <w:rPr>
          <w:rFonts w:ascii="Arial" w:hAnsi="Arial" w:cs="Arial"/>
          <w:i w:val="0"/>
          <w:sz w:val="22"/>
          <w:szCs w:val="22"/>
        </w:rPr>
        <w:t>so mu razumljivi in jasni pogoji in okoliščine za pravilno izpolnitev</w:t>
      </w:r>
      <w:r w:rsidRPr="00F64D24">
        <w:rPr>
          <w:rFonts w:ascii="Arial" w:hAnsi="Arial" w:cs="Arial"/>
          <w:i w:val="0"/>
          <w:spacing w:val="-18"/>
          <w:sz w:val="22"/>
          <w:szCs w:val="22"/>
        </w:rPr>
        <w:t xml:space="preserve"> </w:t>
      </w:r>
      <w:r w:rsidRPr="00F64D24">
        <w:rPr>
          <w:rFonts w:ascii="Arial" w:hAnsi="Arial" w:cs="Arial"/>
          <w:i w:val="0"/>
          <w:sz w:val="22"/>
          <w:szCs w:val="22"/>
        </w:rPr>
        <w:t>obveznosti,</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53" w:lineRule="exact"/>
        <w:contextualSpacing w:val="0"/>
        <w:rPr>
          <w:rFonts w:ascii="Arial" w:hAnsi="Arial" w:cs="Arial"/>
          <w:i w:val="0"/>
          <w:sz w:val="22"/>
          <w:szCs w:val="22"/>
        </w:rPr>
      </w:pPr>
      <w:r w:rsidRPr="00F64D24">
        <w:rPr>
          <w:rFonts w:ascii="Arial" w:hAnsi="Arial" w:cs="Arial"/>
          <w:i w:val="0"/>
          <w:sz w:val="22"/>
          <w:szCs w:val="22"/>
        </w:rPr>
        <w:t>bo obveznosti izvedel strokovno in v skladu z</w:t>
      </w:r>
      <w:r w:rsidRPr="00F64D24">
        <w:rPr>
          <w:rFonts w:ascii="Arial" w:hAnsi="Arial" w:cs="Arial"/>
          <w:i w:val="0"/>
          <w:spacing w:val="-8"/>
          <w:sz w:val="22"/>
          <w:szCs w:val="22"/>
        </w:rPr>
        <w:t xml:space="preserve"> </w:t>
      </w:r>
      <w:r w:rsidRPr="00F64D24">
        <w:rPr>
          <w:rFonts w:ascii="Arial" w:hAnsi="Arial" w:cs="Arial"/>
          <w:i w:val="0"/>
          <w:sz w:val="22"/>
          <w:szCs w:val="22"/>
        </w:rPr>
        <w:t>dokumentacijo,</w:t>
      </w:r>
    </w:p>
    <w:p w:rsidR="00175F00" w:rsidRPr="00F64D24" w:rsidRDefault="00175F00" w:rsidP="00EE0BD6">
      <w:pPr>
        <w:pStyle w:val="Odstavekseznama"/>
        <w:widowControl w:val="0"/>
        <w:numPr>
          <w:ilvl w:val="0"/>
          <w:numId w:val="14"/>
        </w:numPr>
        <w:tabs>
          <w:tab w:val="left" w:pos="426"/>
        </w:tabs>
        <w:kinsoku w:val="0"/>
        <w:overflowPunct w:val="0"/>
        <w:autoSpaceDE w:val="0"/>
        <w:autoSpaceDN w:val="0"/>
        <w:adjustRightInd w:val="0"/>
        <w:spacing w:line="271" w:lineRule="auto"/>
        <w:ind w:right="120"/>
        <w:contextualSpacing w:val="0"/>
        <w:rPr>
          <w:rFonts w:ascii="Arial" w:hAnsi="Arial" w:cs="Arial"/>
          <w:i w:val="0"/>
          <w:sz w:val="22"/>
          <w:szCs w:val="22"/>
        </w:rPr>
      </w:pPr>
      <w:r w:rsidRPr="00F64D24">
        <w:rPr>
          <w:rFonts w:ascii="Arial" w:hAnsi="Arial" w:cs="Arial"/>
          <w:i w:val="0"/>
          <w:sz w:val="22"/>
          <w:szCs w:val="22"/>
        </w:rPr>
        <w:t>bo</w:t>
      </w:r>
      <w:r w:rsidRPr="00F64D24">
        <w:rPr>
          <w:rFonts w:ascii="Arial" w:hAnsi="Arial" w:cs="Arial"/>
          <w:i w:val="0"/>
          <w:spacing w:val="23"/>
          <w:sz w:val="22"/>
          <w:szCs w:val="22"/>
        </w:rPr>
        <w:t xml:space="preserve"> </w:t>
      </w:r>
      <w:r w:rsidRPr="00F64D24">
        <w:rPr>
          <w:rFonts w:ascii="Arial" w:hAnsi="Arial" w:cs="Arial"/>
          <w:i w:val="0"/>
          <w:sz w:val="22"/>
          <w:szCs w:val="22"/>
        </w:rPr>
        <w:t>prevzel</w:t>
      </w:r>
      <w:r w:rsidRPr="00F64D24">
        <w:rPr>
          <w:rFonts w:ascii="Arial" w:hAnsi="Arial" w:cs="Arial"/>
          <w:i w:val="0"/>
          <w:spacing w:val="23"/>
          <w:sz w:val="22"/>
          <w:szCs w:val="22"/>
        </w:rPr>
        <w:t xml:space="preserve"> </w:t>
      </w:r>
      <w:r w:rsidRPr="00F64D24">
        <w:rPr>
          <w:rFonts w:ascii="Arial" w:hAnsi="Arial" w:cs="Arial"/>
          <w:i w:val="0"/>
          <w:sz w:val="22"/>
          <w:szCs w:val="22"/>
        </w:rPr>
        <w:t>odgovornost</w:t>
      </w:r>
      <w:r w:rsidRPr="00F64D24">
        <w:rPr>
          <w:rFonts w:ascii="Arial" w:hAnsi="Arial" w:cs="Arial"/>
          <w:i w:val="0"/>
          <w:spacing w:val="25"/>
          <w:sz w:val="22"/>
          <w:szCs w:val="22"/>
        </w:rPr>
        <w:t xml:space="preserve"> </w:t>
      </w:r>
      <w:r w:rsidRPr="00F64D24">
        <w:rPr>
          <w:rFonts w:ascii="Arial" w:hAnsi="Arial" w:cs="Arial"/>
          <w:i w:val="0"/>
          <w:sz w:val="22"/>
          <w:szCs w:val="22"/>
        </w:rPr>
        <w:t>za</w:t>
      </w:r>
      <w:r w:rsidRPr="00F64D24">
        <w:rPr>
          <w:rFonts w:ascii="Arial" w:hAnsi="Arial" w:cs="Arial"/>
          <w:i w:val="0"/>
          <w:spacing w:val="23"/>
          <w:sz w:val="22"/>
          <w:szCs w:val="22"/>
        </w:rPr>
        <w:t xml:space="preserve"> </w:t>
      </w:r>
      <w:r w:rsidRPr="00F64D24">
        <w:rPr>
          <w:rFonts w:ascii="Arial" w:hAnsi="Arial" w:cs="Arial"/>
          <w:i w:val="0"/>
          <w:sz w:val="22"/>
          <w:szCs w:val="22"/>
        </w:rPr>
        <w:t>škodo,</w:t>
      </w:r>
      <w:r w:rsidRPr="00F64D24">
        <w:rPr>
          <w:rFonts w:ascii="Arial" w:hAnsi="Arial" w:cs="Arial"/>
          <w:i w:val="0"/>
          <w:spacing w:val="22"/>
          <w:sz w:val="22"/>
          <w:szCs w:val="22"/>
        </w:rPr>
        <w:t xml:space="preserve"> </w:t>
      </w:r>
      <w:r w:rsidRPr="00F64D24">
        <w:rPr>
          <w:rFonts w:ascii="Arial" w:hAnsi="Arial" w:cs="Arial"/>
          <w:i w:val="0"/>
          <w:sz w:val="22"/>
          <w:szCs w:val="22"/>
        </w:rPr>
        <w:t>ki</w:t>
      </w:r>
      <w:r w:rsidRPr="00F64D24">
        <w:rPr>
          <w:rFonts w:ascii="Arial" w:hAnsi="Arial" w:cs="Arial"/>
          <w:i w:val="0"/>
          <w:spacing w:val="23"/>
          <w:sz w:val="22"/>
          <w:szCs w:val="22"/>
        </w:rPr>
        <w:t xml:space="preserve"> </w:t>
      </w:r>
      <w:r w:rsidRPr="00F64D24">
        <w:rPr>
          <w:rFonts w:ascii="Arial" w:hAnsi="Arial" w:cs="Arial"/>
          <w:i w:val="0"/>
          <w:sz w:val="22"/>
          <w:szCs w:val="22"/>
        </w:rPr>
        <w:t>bi</w:t>
      </w:r>
      <w:r w:rsidRPr="00F64D24">
        <w:rPr>
          <w:rFonts w:ascii="Arial" w:hAnsi="Arial" w:cs="Arial"/>
          <w:i w:val="0"/>
          <w:spacing w:val="23"/>
          <w:sz w:val="22"/>
          <w:szCs w:val="22"/>
        </w:rPr>
        <w:t xml:space="preserve"> </w:t>
      </w:r>
      <w:r w:rsidRPr="00F64D24">
        <w:rPr>
          <w:rFonts w:ascii="Arial" w:hAnsi="Arial" w:cs="Arial"/>
          <w:i w:val="0"/>
          <w:sz w:val="22"/>
          <w:szCs w:val="22"/>
        </w:rPr>
        <w:t>jo</w:t>
      </w:r>
      <w:r w:rsidRPr="00F64D24">
        <w:rPr>
          <w:rFonts w:ascii="Arial" w:hAnsi="Arial" w:cs="Arial"/>
          <w:i w:val="0"/>
          <w:spacing w:val="23"/>
          <w:sz w:val="22"/>
          <w:szCs w:val="22"/>
        </w:rPr>
        <w:t xml:space="preserve"> </w:t>
      </w:r>
      <w:r w:rsidRPr="00F64D24">
        <w:rPr>
          <w:rFonts w:ascii="Arial" w:hAnsi="Arial" w:cs="Arial"/>
          <w:i w:val="0"/>
          <w:sz w:val="22"/>
          <w:szCs w:val="22"/>
        </w:rPr>
        <w:t>povzročil</w:t>
      </w:r>
      <w:r w:rsidRPr="00F64D24">
        <w:rPr>
          <w:rFonts w:ascii="Arial" w:hAnsi="Arial" w:cs="Arial"/>
          <w:i w:val="0"/>
          <w:spacing w:val="23"/>
          <w:sz w:val="22"/>
          <w:szCs w:val="22"/>
        </w:rPr>
        <w:t xml:space="preserve"> </w:t>
      </w:r>
      <w:r w:rsidRPr="00F64D24">
        <w:rPr>
          <w:rFonts w:ascii="Arial" w:hAnsi="Arial" w:cs="Arial"/>
          <w:i w:val="0"/>
          <w:sz w:val="22"/>
          <w:szCs w:val="22"/>
        </w:rPr>
        <w:t>sam</w:t>
      </w:r>
      <w:r w:rsidRPr="00F64D24">
        <w:rPr>
          <w:rFonts w:ascii="Arial" w:hAnsi="Arial" w:cs="Arial"/>
          <w:i w:val="0"/>
          <w:spacing w:val="25"/>
          <w:sz w:val="22"/>
          <w:szCs w:val="22"/>
        </w:rPr>
        <w:t xml:space="preserve"> </w:t>
      </w:r>
      <w:r w:rsidRPr="00F64D24">
        <w:rPr>
          <w:rFonts w:ascii="Arial" w:hAnsi="Arial" w:cs="Arial"/>
          <w:i w:val="0"/>
          <w:sz w:val="22"/>
          <w:szCs w:val="22"/>
        </w:rPr>
        <w:t>ali</w:t>
      </w:r>
      <w:r w:rsidRPr="00F64D24">
        <w:rPr>
          <w:rFonts w:ascii="Arial" w:hAnsi="Arial" w:cs="Arial"/>
          <w:i w:val="0"/>
          <w:spacing w:val="23"/>
          <w:sz w:val="22"/>
          <w:szCs w:val="22"/>
        </w:rPr>
        <w:t xml:space="preserve"> </w:t>
      </w:r>
      <w:r w:rsidRPr="00F64D24">
        <w:rPr>
          <w:rFonts w:ascii="Arial" w:hAnsi="Arial" w:cs="Arial"/>
          <w:i w:val="0"/>
          <w:sz w:val="22"/>
          <w:szCs w:val="22"/>
        </w:rPr>
        <w:t>kateri</w:t>
      </w:r>
      <w:r w:rsidRPr="00F64D24">
        <w:rPr>
          <w:rFonts w:ascii="Arial" w:hAnsi="Arial" w:cs="Arial"/>
          <w:i w:val="0"/>
          <w:spacing w:val="23"/>
          <w:sz w:val="22"/>
          <w:szCs w:val="22"/>
        </w:rPr>
        <w:t xml:space="preserve"> </w:t>
      </w:r>
      <w:r w:rsidRPr="00F64D24">
        <w:rPr>
          <w:rFonts w:ascii="Arial" w:hAnsi="Arial" w:cs="Arial"/>
          <w:i w:val="0"/>
          <w:sz w:val="22"/>
          <w:szCs w:val="22"/>
        </w:rPr>
        <w:t>koli</w:t>
      </w:r>
      <w:r w:rsidRPr="00F64D24">
        <w:rPr>
          <w:rFonts w:ascii="Arial" w:hAnsi="Arial" w:cs="Arial"/>
          <w:i w:val="0"/>
          <w:spacing w:val="23"/>
          <w:sz w:val="22"/>
          <w:szCs w:val="22"/>
        </w:rPr>
        <w:t xml:space="preserve"> </w:t>
      </w:r>
      <w:r w:rsidRPr="00F64D24">
        <w:rPr>
          <w:rFonts w:ascii="Arial" w:hAnsi="Arial" w:cs="Arial"/>
          <w:i w:val="0"/>
          <w:sz w:val="22"/>
          <w:szCs w:val="22"/>
        </w:rPr>
        <w:t>od</w:t>
      </w:r>
      <w:r w:rsidRPr="00F64D24">
        <w:rPr>
          <w:rFonts w:ascii="Arial" w:hAnsi="Arial" w:cs="Arial"/>
          <w:i w:val="0"/>
          <w:spacing w:val="23"/>
          <w:sz w:val="22"/>
          <w:szCs w:val="22"/>
        </w:rPr>
        <w:t xml:space="preserve"> </w:t>
      </w:r>
      <w:r w:rsidR="00EE0BD6">
        <w:rPr>
          <w:rFonts w:ascii="Arial" w:hAnsi="Arial" w:cs="Arial"/>
          <w:i w:val="0"/>
          <w:sz w:val="22"/>
          <w:szCs w:val="22"/>
        </w:rPr>
        <w:t xml:space="preserve">njegovih </w:t>
      </w:r>
      <w:r w:rsidRPr="00F64D24">
        <w:rPr>
          <w:rFonts w:ascii="Arial" w:hAnsi="Arial" w:cs="Arial"/>
          <w:i w:val="0"/>
          <w:sz w:val="22"/>
          <w:szCs w:val="22"/>
        </w:rPr>
        <w:t>delavcev, pri izvajanju te</w:t>
      </w:r>
      <w:r w:rsidRPr="00F64D24">
        <w:rPr>
          <w:rFonts w:ascii="Arial" w:hAnsi="Arial" w:cs="Arial"/>
          <w:i w:val="0"/>
          <w:spacing w:val="-1"/>
          <w:sz w:val="22"/>
          <w:szCs w:val="22"/>
        </w:rPr>
        <w:t xml:space="preserve"> </w:t>
      </w:r>
      <w:r w:rsidRPr="00F64D24">
        <w:rPr>
          <w:rFonts w:ascii="Arial" w:hAnsi="Arial" w:cs="Arial"/>
          <w:i w:val="0"/>
          <w:sz w:val="22"/>
          <w:szCs w:val="22"/>
        </w:rPr>
        <w:t>pogodbe.</w:t>
      </w:r>
    </w:p>
    <w:p w:rsidR="00EE0BD6" w:rsidRPr="00EE0BD6" w:rsidRDefault="00EE0BD6"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EE0BD6">
        <w:rPr>
          <w:rFonts w:ascii="Arial" w:hAnsi="Arial" w:cs="Arial"/>
          <w:i w:val="0"/>
          <w:sz w:val="22"/>
          <w:szCs w:val="22"/>
        </w:rPr>
        <w:t>kupljeno blago deluje brezhibno, nima stvarnih napak in ni storil pravnih napak pri svoji izvršitvi;</w:t>
      </w:r>
    </w:p>
    <w:p w:rsidR="00EE0BD6" w:rsidRPr="00EE0BD6" w:rsidRDefault="00EE0BD6"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EE0BD6">
        <w:rPr>
          <w:rFonts w:ascii="Arial" w:hAnsi="Arial" w:cs="Arial"/>
          <w:i w:val="0"/>
          <w:sz w:val="22"/>
          <w:szCs w:val="22"/>
        </w:rPr>
        <w:t>bo na kupljenem blagu ob izročitvi v posest pridobil lastninsko pravico;</w:t>
      </w:r>
    </w:p>
    <w:p w:rsidR="00EE0BD6" w:rsidRPr="00EE0BD6" w:rsidRDefault="00EE0BD6"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EE0BD6">
        <w:rPr>
          <w:rFonts w:ascii="Arial" w:hAnsi="Arial" w:cs="Arial"/>
          <w:i w:val="0"/>
          <w:sz w:val="22"/>
          <w:szCs w:val="22"/>
        </w:rPr>
        <w:t xml:space="preserve">kupljeno blago popolnoma ustreza vsem tehničnim opisom, karakteristikam in </w:t>
      </w:r>
      <w:r>
        <w:rPr>
          <w:rFonts w:ascii="Arial" w:hAnsi="Arial" w:cs="Arial"/>
          <w:i w:val="0"/>
          <w:sz w:val="22"/>
          <w:szCs w:val="22"/>
        </w:rPr>
        <w:lastRenderedPageBreak/>
        <w:t>s</w:t>
      </w:r>
      <w:r w:rsidRPr="00EE0BD6">
        <w:rPr>
          <w:rFonts w:ascii="Arial" w:hAnsi="Arial" w:cs="Arial"/>
          <w:i w:val="0"/>
          <w:sz w:val="22"/>
          <w:szCs w:val="22"/>
        </w:rPr>
        <w:t>pecifikacijam, ki so bile dane v okviru razpisne in ponudbene dokumentacije ali so priloga tega okvirnega sporazuma;</w:t>
      </w:r>
    </w:p>
    <w:p w:rsidR="00EE0BD6" w:rsidRPr="00EE0BD6" w:rsidRDefault="00EE0BD6" w:rsidP="00EE0BD6">
      <w:pPr>
        <w:pStyle w:val="Odstavekseznama"/>
        <w:widowControl w:val="0"/>
        <w:numPr>
          <w:ilvl w:val="0"/>
          <w:numId w:val="14"/>
        </w:numPr>
        <w:tabs>
          <w:tab w:val="left" w:pos="426"/>
        </w:tabs>
        <w:kinsoku w:val="0"/>
        <w:overflowPunct w:val="0"/>
        <w:autoSpaceDE w:val="0"/>
        <w:autoSpaceDN w:val="0"/>
        <w:adjustRightInd w:val="0"/>
        <w:spacing w:before="28" w:line="253" w:lineRule="exact"/>
        <w:contextualSpacing w:val="0"/>
        <w:rPr>
          <w:rFonts w:ascii="Arial" w:hAnsi="Arial" w:cs="Arial"/>
          <w:i w:val="0"/>
          <w:sz w:val="22"/>
          <w:szCs w:val="22"/>
        </w:rPr>
      </w:pPr>
      <w:r w:rsidRPr="00EE0BD6">
        <w:rPr>
          <w:rFonts w:ascii="Arial" w:hAnsi="Arial" w:cs="Arial"/>
          <w:i w:val="0"/>
          <w:sz w:val="22"/>
          <w:szCs w:val="22"/>
        </w:rPr>
        <w:t>je blago popolnoma enako vzorčnemu, ki je bilo dano na testiranje, če je bilo pred nakupom s strani izvajalca to opravljeno;</w:t>
      </w:r>
    </w:p>
    <w:p w:rsidR="00EE0BD6" w:rsidRPr="00F64D24" w:rsidRDefault="00EE0BD6" w:rsidP="00175F00">
      <w:pPr>
        <w:tabs>
          <w:tab w:val="left" w:pos="656"/>
        </w:tabs>
        <w:kinsoku w:val="0"/>
        <w:overflowPunct w:val="0"/>
        <w:spacing w:line="271" w:lineRule="auto"/>
        <w:ind w:right="120"/>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kinsoku w:val="0"/>
        <w:spacing w:before="124" w:line="276" w:lineRule="auto"/>
        <w:ind w:left="116" w:right="119"/>
        <w:rPr>
          <w:rFonts w:ascii="Arial" w:eastAsiaTheme="minorEastAsia" w:hAnsi="Arial" w:cs="Arial"/>
          <w:b w:val="0"/>
          <w:sz w:val="22"/>
          <w:szCs w:val="22"/>
          <w:lang w:eastAsia="sl-SI"/>
        </w:rPr>
      </w:pPr>
      <w:r w:rsidRPr="00F64D24">
        <w:rPr>
          <w:rFonts w:ascii="Arial" w:hAnsi="Arial" w:cs="Arial"/>
          <w:b w:val="0"/>
          <w:sz w:val="22"/>
          <w:szCs w:val="22"/>
        </w:rPr>
        <w:t>Vrednost pogodbenih del za sklop</w:t>
      </w:r>
      <w:r w:rsidR="00EE0BD6">
        <w:rPr>
          <w:rFonts w:ascii="Arial" w:hAnsi="Arial" w:cs="Arial"/>
          <w:b w:val="0"/>
          <w:sz w:val="22"/>
          <w:szCs w:val="22"/>
          <w:lang w:val="sl-SI"/>
        </w:rPr>
        <w:t xml:space="preserve">/sklope </w:t>
      </w:r>
      <w:r w:rsidRPr="00F64D24">
        <w:rPr>
          <w:rFonts w:ascii="Arial" w:hAnsi="Arial" w:cs="Arial"/>
          <w:b w:val="0"/>
          <w:sz w:val="22"/>
          <w:szCs w:val="22"/>
        </w:rPr>
        <w:t xml:space="preserve"> ___</w:t>
      </w:r>
      <w:r w:rsidR="00EE0BD6">
        <w:rPr>
          <w:rFonts w:ascii="Arial" w:hAnsi="Arial" w:cs="Arial"/>
          <w:b w:val="0"/>
          <w:sz w:val="22"/>
          <w:szCs w:val="22"/>
          <w:lang w:val="sl-SI"/>
        </w:rPr>
        <w:t>___________</w:t>
      </w:r>
      <w:r w:rsidRPr="00F64D24">
        <w:rPr>
          <w:rFonts w:ascii="Arial" w:hAnsi="Arial" w:cs="Arial"/>
          <w:b w:val="0"/>
          <w:sz w:val="22"/>
          <w:szCs w:val="22"/>
        </w:rPr>
        <w:t>__ znaša letno:</w:t>
      </w:r>
    </w:p>
    <w:p w:rsidR="00175F00" w:rsidRPr="00F64D24" w:rsidRDefault="00175F00" w:rsidP="00175F00">
      <w:pPr>
        <w:pStyle w:val="Telobesedila"/>
        <w:kinsoku w:val="0"/>
        <w:spacing w:before="124" w:line="276" w:lineRule="auto"/>
        <w:ind w:left="116" w:right="119"/>
        <w:rPr>
          <w:rFonts w:ascii="Arial" w:hAnsi="Arial" w:cs="Arial"/>
          <w:b w:val="0"/>
          <w:sz w:val="22"/>
          <w:szCs w:val="22"/>
        </w:rPr>
      </w:pPr>
    </w:p>
    <w:tbl>
      <w:tblPr>
        <w:tblW w:w="0" w:type="auto"/>
        <w:tblInd w:w="543" w:type="dxa"/>
        <w:tblLayout w:type="fixed"/>
        <w:tblCellMar>
          <w:left w:w="0" w:type="dxa"/>
          <w:right w:w="0" w:type="dxa"/>
        </w:tblCellMar>
        <w:tblLook w:val="04A0" w:firstRow="1" w:lastRow="0" w:firstColumn="1" w:lastColumn="0" w:noHBand="0" w:noVBand="1"/>
      </w:tblPr>
      <w:tblGrid>
        <w:gridCol w:w="4071"/>
        <w:gridCol w:w="4433"/>
      </w:tblGrid>
      <w:tr w:rsidR="00175F00" w:rsidRPr="00F64D24" w:rsidTr="00175F00">
        <w:trPr>
          <w:trHeight w:hRule="exact" w:val="408"/>
        </w:trPr>
        <w:tc>
          <w:tcPr>
            <w:tcW w:w="4071" w:type="dxa"/>
            <w:tcBorders>
              <w:top w:val="single" w:sz="4" w:space="0" w:color="000000"/>
              <w:left w:val="single" w:sz="4" w:space="0" w:color="000000"/>
              <w:bottom w:val="single" w:sz="4" w:space="0" w:color="000000"/>
              <w:right w:val="single" w:sz="4" w:space="0" w:color="000000"/>
            </w:tcBorders>
            <w:hideMark/>
          </w:tcPr>
          <w:p w:rsidR="00175F00" w:rsidRPr="00F64D24" w:rsidRDefault="00175F00">
            <w:pPr>
              <w:pStyle w:val="TableParagraph"/>
              <w:kinsoku w:val="0"/>
              <w:overflowPunct w:val="0"/>
              <w:spacing w:before="115" w:line="276" w:lineRule="auto"/>
              <w:ind w:left="102"/>
              <w:rPr>
                <w:rFonts w:ascii="Arial" w:hAnsi="Arial" w:cs="Arial"/>
                <w:sz w:val="22"/>
                <w:szCs w:val="22"/>
                <w:lang w:eastAsia="en-US"/>
              </w:rPr>
            </w:pPr>
            <w:r w:rsidRPr="00F64D24">
              <w:rPr>
                <w:rFonts w:ascii="Arial" w:hAnsi="Arial" w:cs="Arial"/>
                <w:sz w:val="22"/>
                <w:szCs w:val="22"/>
                <w:lang w:eastAsia="en-US"/>
              </w:rPr>
              <w:t>Pogodbena cena brez</w:t>
            </w:r>
            <w:r w:rsidRPr="00F64D24">
              <w:rPr>
                <w:rFonts w:ascii="Arial" w:hAnsi="Arial" w:cs="Arial"/>
                <w:spacing w:val="-8"/>
                <w:sz w:val="22"/>
                <w:szCs w:val="22"/>
                <w:lang w:eastAsia="en-US"/>
              </w:rPr>
              <w:t xml:space="preserve"> </w:t>
            </w:r>
            <w:r w:rsidRPr="00F64D24">
              <w:rPr>
                <w:rFonts w:ascii="Arial" w:hAnsi="Arial" w:cs="Arial"/>
                <w:sz w:val="22"/>
                <w:szCs w:val="22"/>
                <w:lang w:eastAsia="en-US"/>
              </w:rPr>
              <w:t xml:space="preserve">DDV </w:t>
            </w:r>
          </w:p>
        </w:tc>
        <w:tc>
          <w:tcPr>
            <w:tcW w:w="4433" w:type="dxa"/>
            <w:tcBorders>
              <w:top w:val="single" w:sz="4" w:space="0" w:color="000000"/>
              <w:left w:val="single" w:sz="4" w:space="0" w:color="000000"/>
              <w:bottom w:val="single" w:sz="4" w:space="0" w:color="000000"/>
              <w:right w:val="single" w:sz="4" w:space="0" w:color="000000"/>
            </w:tcBorders>
            <w:vAlign w:val="center"/>
            <w:hideMark/>
          </w:tcPr>
          <w:p w:rsidR="00175F00" w:rsidRPr="00F64D24" w:rsidRDefault="00175F00">
            <w:pPr>
              <w:widowControl w:val="0"/>
              <w:autoSpaceDE w:val="0"/>
              <w:autoSpaceDN w:val="0"/>
              <w:adjustRightInd w:val="0"/>
              <w:jc w:val="right"/>
              <w:rPr>
                <w:rFonts w:ascii="Arial" w:eastAsiaTheme="minorEastAsia" w:hAnsi="Arial" w:cs="Arial"/>
              </w:rPr>
            </w:pPr>
            <w:r w:rsidRPr="00F64D24">
              <w:rPr>
                <w:rFonts w:ascii="Arial" w:hAnsi="Arial" w:cs="Arial"/>
              </w:rPr>
              <w:t>EUR</w:t>
            </w:r>
          </w:p>
        </w:tc>
      </w:tr>
      <w:tr w:rsidR="00175F00" w:rsidRPr="00F64D24" w:rsidTr="00175F00">
        <w:trPr>
          <w:trHeight w:hRule="exact" w:val="425"/>
        </w:trPr>
        <w:tc>
          <w:tcPr>
            <w:tcW w:w="4071" w:type="dxa"/>
            <w:tcBorders>
              <w:top w:val="single" w:sz="4" w:space="0" w:color="000000"/>
              <w:left w:val="single" w:sz="4" w:space="0" w:color="000000"/>
              <w:bottom w:val="single" w:sz="4" w:space="0" w:color="000000"/>
              <w:right w:val="single" w:sz="4" w:space="0" w:color="000000"/>
            </w:tcBorders>
            <w:hideMark/>
          </w:tcPr>
          <w:p w:rsidR="00175F00" w:rsidRPr="00F64D24" w:rsidRDefault="00175F00">
            <w:pPr>
              <w:pStyle w:val="TableParagraph"/>
              <w:kinsoku w:val="0"/>
              <w:overflowPunct w:val="0"/>
              <w:spacing w:before="115" w:line="276" w:lineRule="auto"/>
              <w:ind w:left="103"/>
              <w:rPr>
                <w:rFonts w:ascii="Arial" w:hAnsi="Arial" w:cs="Arial"/>
                <w:sz w:val="22"/>
                <w:szCs w:val="22"/>
                <w:lang w:eastAsia="en-US"/>
              </w:rPr>
            </w:pPr>
            <w:r w:rsidRPr="00F64D24">
              <w:rPr>
                <w:rFonts w:ascii="Arial" w:hAnsi="Arial" w:cs="Arial"/>
                <w:sz w:val="22"/>
                <w:szCs w:val="22"/>
                <w:lang w:eastAsia="en-US"/>
              </w:rPr>
              <w:t>Znesek</w:t>
            </w:r>
            <w:r w:rsidRPr="00F64D24">
              <w:rPr>
                <w:rFonts w:ascii="Arial" w:hAnsi="Arial" w:cs="Arial"/>
                <w:spacing w:val="-1"/>
                <w:sz w:val="22"/>
                <w:szCs w:val="22"/>
                <w:lang w:eastAsia="en-US"/>
              </w:rPr>
              <w:t xml:space="preserve"> </w:t>
            </w:r>
            <w:r w:rsidRPr="00F64D24">
              <w:rPr>
                <w:rFonts w:ascii="Arial" w:hAnsi="Arial" w:cs="Arial"/>
                <w:sz w:val="22"/>
                <w:szCs w:val="22"/>
                <w:lang w:eastAsia="en-US"/>
              </w:rPr>
              <w:t>DDV</w:t>
            </w:r>
          </w:p>
        </w:tc>
        <w:tc>
          <w:tcPr>
            <w:tcW w:w="4433" w:type="dxa"/>
            <w:tcBorders>
              <w:top w:val="single" w:sz="4" w:space="0" w:color="000000"/>
              <w:left w:val="single" w:sz="4" w:space="0" w:color="000000"/>
              <w:bottom w:val="single" w:sz="4" w:space="0" w:color="000000"/>
              <w:right w:val="single" w:sz="4" w:space="0" w:color="000000"/>
            </w:tcBorders>
            <w:vAlign w:val="center"/>
            <w:hideMark/>
          </w:tcPr>
          <w:p w:rsidR="00175F00" w:rsidRPr="00F64D24" w:rsidRDefault="00175F00">
            <w:pPr>
              <w:widowControl w:val="0"/>
              <w:autoSpaceDE w:val="0"/>
              <w:autoSpaceDN w:val="0"/>
              <w:adjustRightInd w:val="0"/>
              <w:jc w:val="right"/>
              <w:rPr>
                <w:rFonts w:ascii="Arial" w:eastAsiaTheme="minorEastAsia" w:hAnsi="Arial" w:cs="Arial"/>
              </w:rPr>
            </w:pPr>
            <w:r w:rsidRPr="00F64D24">
              <w:rPr>
                <w:rFonts w:ascii="Arial" w:hAnsi="Arial" w:cs="Arial"/>
              </w:rPr>
              <w:t>EUR</w:t>
            </w:r>
          </w:p>
        </w:tc>
      </w:tr>
      <w:tr w:rsidR="00175F00" w:rsidRPr="00F64D24" w:rsidTr="00175F00">
        <w:trPr>
          <w:trHeight w:hRule="exact" w:val="408"/>
        </w:trPr>
        <w:tc>
          <w:tcPr>
            <w:tcW w:w="4071" w:type="dxa"/>
            <w:tcBorders>
              <w:top w:val="single" w:sz="4" w:space="0" w:color="000000"/>
              <w:left w:val="single" w:sz="4" w:space="0" w:color="000000"/>
              <w:bottom w:val="single" w:sz="4" w:space="0" w:color="000000"/>
              <w:right w:val="single" w:sz="4" w:space="0" w:color="000000"/>
            </w:tcBorders>
            <w:hideMark/>
          </w:tcPr>
          <w:p w:rsidR="00175F00" w:rsidRPr="00F64D24" w:rsidRDefault="00175F00">
            <w:pPr>
              <w:pStyle w:val="TableParagraph"/>
              <w:kinsoku w:val="0"/>
              <w:overflowPunct w:val="0"/>
              <w:spacing w:before="115" w:line="276" w:lineRule="auto"/>
              <w:ind w:left="103"/>
              <w:rPr>
                <w:rFonts w:ascii="Arial" w:hAnsi="Arial" w:cs="Arial"/>
                <w:sz w:val="22"/>
                <w:szCs w:val="22"/>
                <w:lang w:eastAsia="en-US"/>
              </w:rPr>
            </w:pPr>
            <w:r w:rsidRPr="00F64D24">
              <w:rPr>
                <w:rFonts w:ascii="Arial" w:hAnsi="Arial" w:cs="Arial"/>
                <w:sz w:val="22"/>
                <w:szCs w:val="22"/>
                <w:lang w:eastAsia="en-US"/>
              </w:rPr>
              <w:t>Pogodbena cena z</w:t>
            </w:r>
            <w:r w:rsidRPr="00F64D24">
              <w:rPr>
                <w:rFonts w:ascii="Arial" w:hAnsi="Arial" w:cs="Arial"/>
                <w:spacing w:val="-7"/>
                <w:sz w:val="22"/>
                <w:szCs w:val="22"/>
                <w:lang w:eastAsia="en-US"/>
              </w:rPr>
              <w:t xml:space="preserve"> </w:t>
            </w:r>
            <w:r w:rsidRPr="00F64D24">
              <w:rPr>
                <w:rFonts w:ascii="Arial" w:hAnsi="Arial" w:cs="Arial"/>
                <w:sz w:val="22"/>
                <w:szCs w:val="22"/>
                <w:lang w:eastAsia="en-US"/>
              </w:rPr>
              <w:t>DDV</w:t>
            </w:r>
          </w:p>
        </w:tc>
        <w:tc>
          <w:tcPr>
            <w:tcW w:w="4433" w:type="dxa"/>
            <w:tcBorders>
              <w:top w:val="single" w:sz="4" w:space="0" w:color="000000"/>
              <w:left w:val="single" w:sz="4" w:space="0" w:color="000000"/>
              <w:bottom w:val="single" w:sz="4" w:space="0" w:color="000000"/>
              <w:right w:val="single" w:sz="4" w:space="0" w:color="000000"/>
            </w:tcBorders>
            <w:vAlign w:val="center"/>
            <w:hideMark/>
          </w:tcPr>
          <w:p w:rsidR="00175F00" w:rsidRPr="00F64D24" w:rsidRDefault="00175F00">
            <w:pPr>
              <w:widowControl w:val="0"/>
              <w:autoSpaceDE w:val="0"/>
              <w:autoSpaceDN w:val="0"/>
              <w:adjustRightInd w:val="0"/>
              <w:jc w:val="right"/>
              <w:rPr>
                <w:rFonts w:ascii="Arial" w:eastAsiaTheme="minorEastAsia" w:hAnsi="Arial" w:cs="Arial"/>
              </w:rPr>
            </w:pPr>
            <w:r w:rsidRPr="00F64D24">
              <w:rPr>
                <w:rFonts w:ascii="Arial" w:hAnsi="Arial" w:cs="Arial"/>
              </w:rPr>
              <w:t>EUR</w:t>
            </w:r>
          </w:p>
        </w:tc>
      </w:tr>
    </w:tbl>
    <w:p w:rsidR="00175F00" w:rsidRPr="00F64D24" w:rsidRDefault="00175F00" w:rsidP="00175F00">
      <w:pPr>
        <w:pStyle w:val="Telobesedila"/>
        <w:kinsoku w:val="0"/>
        <w:spacing w:before="124" w:line="276" w:lineRule="auto"/>
        <w:ind w:left="116" w:right="119"/>
        <w:rPr>
          <w:rFonts w:ascii="Arial" w:eastAsiaTheme="minorEastAsia" w:hAnsi="Arial" w:cs="Arial"/>
          <w:b w:val="0"/>
          <w:sz w:val="22"/>
          <w:szCs w:val="22"/>
        </w:rPr>
      </w:pPr>
    </w:p>
    <w:p w:rsidR="00175F00" w:rsidRPr="00F64D24" w:rsidRDefault="00175F00" w:rsidP="00175F00">
      <w:pPr>
        <w:pStyle w:val="Telobesedila"/>
        <w:kinsoku w:val="0"/>
        <w:spacing w:before="72" w:line="264" w:lineRule="auto"/>
        <w:ind w:left="116" w:right="116"/>
        <w:rPr>
          <w:rFonts w:ascii="Arial" w:hAnsi="Arial" w:cs="Arial"/>
          <w:b w:val="0"/>
          <w:sz w:val="22"/>
          <w:szCs w:val="22"/>
        </w:rPr>
      </w:pPr>
      <w:r w:rsidRPr="00F64D24">
        <w:rPr>
          <w:rFonts w:ascii="Arial" w:hAnsi="Arial" w:cs="Arial"/>
          <w:b w:val="0"/>
          <w:sz w:val="22"/>
          <w:szCs w:val="22"/>
        </w:rPr>
        <w:t>Za posamezno blago, ki je predmet te pogodbe, veljajo cene, kot so podane v</w:t>
      </w:r>
      <w:r w:rsidRPr="00F64D24">
        <w:rPr>
          <w:rFonts w:ascii="Arial" w:hAnsi="Arial" w:cs="Arial"/>
          <w:b w:val="0"/>
          <w:spacing w:val="7"/>
          <w:sz w:val="22"/>
          <w:szCs w:val="22"/>
        </w:rPr>
        <w:t xml:space="preserve"> </w:t>
      </w:r>
      <w:r w:rsidRPr="00F64D24">
        <w:rPr>
          <w:rFonts w:ascii="Arial" w:hAnsi="Arial" w:cs="Arial"/>
          <w:b w:val="0"/>
          <w:sz w:val="22"/>
          <w:szCs w:val="22"/>
        </w:rPr>
        <w:t xml:space="preserve">predračunu dobavitelja, ki ga je podal skupaj s svojo ponudbo. Cene vsebujejo </w:t>
      </w:r>
      <w:r w:rsidRPr="00F64D24">
        <w:rPr>
          <w:rFonts w:ascii="Arial" w:hAnsi="Arial" w:cs="Arial"/>
          <w:b w:val="0"/>
          <w:spacing w:val="15"/>
          <w:sz w:val="22"/>
          <w:szCs w:val="22"/>
        </w:rPr>
        <w:t xml:space="preserve"> </w:t>
      </w:r>
      <w:r w:rsidRPr="00F64D24">
        <w:rPr>
          <w:rFonts w:ascii="Arial" w:hAnsi="Arial" w:cs="Arial"/>
          <w:b w:val="0"/>
          <w:sz w:val="22"/>
          <w:szCs w:val="22"/>
        </w:rPr>
        <w:t>vse elemente,</w:t>
      </w:r>
      <w:r w:rsidRPr="00F64D24">
        <w:rPr>
          <w:rFonts w:ascii="Arial" w:hAnsi="Arial" w:cs="Arial"/>
          <w:b w:val="0"/>
          <w:spacing w:val="19"/>
          <w:sz w:val="22"/>
          <w:szCs w:val="22"/>
        </w:rPr>
        <w:t xml:space="preserve"> </w:t>
      </w:r>
      <w:r w:rsidRPr="00F64D24">
        <w:rPr>
          <w:rFonts w:ascii="Arial" w:hAnsi="Arial" w:cs="Arial"/>
          <w:b w:val="0"/>
          <w:sz w:val="22"/>
          <w:szCs w:val="22"/>
        </w:rPr>
        <w:t>iz</w:t>
      </w:r>
      <w:r w:rsidRPr="00F64D24">
        <w:rPr>
          <w:rFonts w:ascii="Arial" w:hAnsi="Arial" w:cs="Arial"/>
          <w:b w:val="0"/>
          <w:spacing w:val="17"/>
          <w:sz w:val="22"/>
          <w:szCs w:val="22"/>
        </w:rPr>
        <w:t xml:space="preserve"> </w:t>
      </w:r>
      <w:r w:rsidRPr="00F64D24">
        <w:rPr>
          <w:rFonts w:ascii="Arial" w:hAnsi="Arial" w:cs="Arial"/>
          <w:b w:val="0"/>
          <w:sz w:val="22"/>
          <w:szCs w:val="22"/>
        </w:rPr>
        <w:t>katerih</w:t>
      </w:r>
      <w:r w:rsidRPr="00F64D24">
        <w:rPr>
          <w:rFonts w:ascii="Arial" w:hAnsi="Arial" w:cs="Arial"/>
          <w:b w:val="0"/>
          <w:spacing w:val="19"/>
          <w:sz w:val="22"/>
          <w:szCs w:val="22"/>
        </w:rPr>
        <w:t xml:space="preserve"> </w:t>
      </w:r>
      <w:r w:rsidRPr="00F64D24">
        <w:rPr>
          <w:rFonts w:ascii="Arial" w:hAnsi="Arial" w:cs="Arial"/>
          <w:b w:val="0"/>
          <w:sz w:val="22"/>
          <w:szCs w:val="22"/>
        </w:rPr>
        <w:t>so</w:t>
      </w:r>
      <w:r w:rsidRPr="00F64D24">
        <w:rPr>
          <w:rFonts w:ascii="Arial" w:hAnsi="Arial" w:cs="Arial"/>
          <w:b w:val="0"/>
          <w:spacing w:val="19"/>
          <w:sz w:val="22"/>
          <w:szCs w:val="22"/>
        </w:rPr>
        <w:t xml:space="preserve"> </w:t>
      </w:r>
      <w:r w:rsidRPr="00F64D24">
        <w:rPr>
          <w:rFonts w:ascii="Arial" w:hAnsi="Arial" w:cs="Arial"/>
          <w:b w:val="0"/>
          <w:sz w:val="22"/>
          <w:szCs w:val="22"/>
        </w:rPr>
        <w:t>sestavljene,</w:t>
      </w:r>
      <w:r w:rsidRPr="00F64D24">
        <w:rPr>
          <w:rFonts w:ascii="Arial" w:hAnsi="Arial" w:cs="Arial"/>
          <w:b w:val="0"/>
          <w:spacing w:val="19"/>
          <w:sz w:val="22"/>
          <w:szCs w:val="22"/>
        </w:rPr>
        <w:t xml:space="preserve"> </w:t>
      </w:r>
      <w:r w:rsidRPr="00F64D24">
        <w:rPr>
          <w:rFonts w:ascii="Arial" w:hAnsi="Arial" w:cs="Arial"/>
          <w:b w:val="0"/>
          <w:sz w:val="22"/>
          <w:szCs w:val="22"/>
        </w:rPr>
        <w:t>tako</w:t>
      </w:r>
      <w:r w:rsidRPr="00F64D24">
        <w:rPr>
          <w:rFonts w:ascii="Arial" w:hAnsi="Arial" w:cs="Arial"/>
          <w:b w:val="0"/>
          <w:spacing w:val="19"/>
          <w:sz w:val="22"/>
          <w:szCs w:val="22"/>
        </w:rPr>
        <w:t xml:space="preserve"> </w:t>
      </w:r>
      <w:r w:rsidRPr="00F64D24">
        <w:rPr>
          <w:rFonts w:ascii="Arial" w:hAnsi="Arial" w:cs="Arial"/>
          <w:b w:val="0"/>
          <w:sz w:val="22"/>
          <w:szCs w:val="22"/>
        </w:rPr>
        <w:t>da</w:t>
      </w:r>
      <w:r w:rsidRPr="00F64D24">
        <w:rPr>
          <w:rFonts w:ascii="Arial" w:hAnsi="Arial" w:cs="Arial"/>
          <w:b w:val="0"/>
          <w:spacing w:val="19"/>
          <w:sz w:val="22"/>
          <w:szCs w:val="22"/>
        </w:rPr>
        <w:t xml:space="preserve"> </w:t>
      </w:r>
      <w:r w:rsidRPr="00F64D24">
        <w:rPr>
          <w:rFonts w:ascii="Arial" w:hAnsi="Arial" w:cs="Arial"/>
          <w:b w:val="0"/>
          <w:sz w:val="22"/>
          <w:szCs w:val="22"/>
        </w:rPr>
        <w:t>naročnika</w:t>
      </w:r>
      <w:r w:rsidRPr="00F64D24">
        <w:rPr>
          <w:rFonts w:ascii="Arial" w:hAnsi="Arial" w:cs="Arial"/>
          <w:b w:val="0"/>
          <w:spacing w:val="19"/>
          <w:sz w:val="22"/>
          <w:szCs w:val="22"/>
        </w:rPr>
        <w:t xml:space="preserve"> </w:t>
      </w:r>
      <w:r w:rsidRPr="00F64D24">
        <w:rPr>
          <w:rFonts w:ascii="Arial" w:hAnsi="Arial" w:cs="Arial"/>
          <w:b w:val="0"/>
          <w:sz w:val="22"/>
          <w:szCs w:val="22"/>
        </w:rPr>
        <w:t>ne</w:t>
      </w:r>
      <w:r w:rsidRPr="00F64D24">
        <w:rPr>
          <w:rFonts w:ascii="Arial" w:hAnsi="Arial" w:cs="Arial"/>
          <w:b w:val="0"/>
          <w:spacing w:val="19"/>
          <w:sz w:val="22"/>
          <w:szCs w:val="22"/>
        </w:rPr>
        <w:t xml:space="preserve"> </w:t>
      </w:r>
      <w:r w:rsidRPr="00F64D24">
        <w:rPr>
          <w:rFonts w:ascii="Arial" w:hAnsi="Arial" w:cs="Arial"/>
          <w:b w:val="0"/>
          <w:sz w:val="22"/>
          <w:szCs w:val="22"/>
        </w:rPr>
        <w:t>bremenijo</w:t>
      </w:r>
      <w:r w:rsidRPr="00F64D24">
        <w:rPr>
          <w:rFonts w:ascii="Arial" w:hAnsi="Arial" w:cs="Arial"/>
          <w:b w:val="0"/>
          <w:spacing w:val="19"/>
          <w:sz w:val="22"/>
          <w:szCs w:val="22"/>
        </w:rPr>
        <w:t xml:space="preserve"> </w:t>
      </w:r>
      <w:r w:rsidRPr="00F64D24">
        <w:rPr>
          <w:rFonts w:ascii="Arial" w:hAnsi="Arial" w:cs="Arial"/>
          <w:b w:val="0"/>
          <w:sz w:val="22"/>
          <w:szCs w:val="22"/>
        </w:rPr>
        <w:t>nobeni</w:t>
      </w:r>
      <w:r w:rsidRPr="00F64D24">
        <w:rPr>
          <w:rFonts w:ascii="Arial" w:hAnsi="Arial" w:cs="Arial"/>
          <w:b w:val="0"/>
          <w:spacing w:val="18"/>
          <w:sz w:val="22"/>
          <w:szCs w:val="22"/>
        </w:rPr>
        <w:t xml:space="preserve"> </w:t>
      </w:r>
      <w:r w:rsidRPr="00F64D24">
        <w:rPr>
          <w:rFonts w:ascii="Arial" w:hAnsi="Arial" w:cs="Arial"/>
          <w:b w:val="0"/>
          <w:sz w:val="22"/>
          <w:szCs w:val="22"/>
        </w:rPr>
        <w:t>dodatni</w:t>
      </w:r>
      <w:r w:rsidRPr="00F64D24">
        <w:rPr>
          <w:rFonts w:ascii="Arial" w:hAnsi="Arial" w:cs="Arial"/>
          <w:b w:val="0"/>
          <w:spacing w:val="18"/>
          <w:sz w:val="22"/>
          <w:szCs w:val="22"/>
        </w:rPr>
        <w:t xml:space="preserve"> </w:t>
      </w:r>
      <w:r w:rsidRPr="00F64D24">
        <w:rPr>
          <w:rFonts w:ascii="Arial" w:hAnsi="Arial" w:cs="Arial"/>
          <w:b w:val="0"/>
          <w:sz w:val="22"/>
          <w:szCs w:val="22"/>
        </w:rPr>
        <w:t>stroški. Cene so fiksne in se ne spreminjajo ves čas trajanja te</w:t>
      </w:r>
      <w:r w:rsidRPr="00F64D24">
        <w:rPr>
          <w:rFonts w:ascii="Arial" w:hAnsi="Arial" w:cs="Arial"/>
          <w:b w:val="0"/>
          <w:spacing w:val="-22"/>
          <w:sz w:val="22"/>
          <w:szCs w:val="22"/>
        </w:rPr>
        <w:t xml:space="preserve"> </w:t>
      </w:r>
      <w:r w:rsidRPr="00F64D24">
        <w:rPr>
          <w:rFonts w:ascii="Arial" w:hAnsi="Arial" w:cs="Arial"/>
          <w:b w:val="0"/>
          <w:sz w:val="22"/>
          <w:szCs w:val="22"/>
        </w:rPr>
        <w:t>pogodbe.</w:t>
      </w:r>
    </w:p>
    <w:p w:rsidR="00175F00" w:rsidRPr="00F64D24" w:rsidRDefault="00175F00" w:rsidP="00175F00">
      <w:pPr>
        <w:pStyle w:val="Telobesedila"/>
        <w:kinsoku w:val="0"/>
        <w:spacing w:before="72" w:line="264" w:lineRule="auto"/>
        <w:ind w:left="116" w:right="116"/>
        <w:rPr>
          <w:rFonts w:ascii="Arial" w:hAnsi="Arial" w:cs="Arial"/>
          <w:b w:val="0"/>
          <w:color w:val="FF000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373E3E" w:rsidRPr="00F64D24" w:rsidRDefault="00AF2936" w:rsidP="00373E3E">
      <w:pPr>
        <w:pStyle w:val="Telobesedila"/>
        <w:kinsoku w:val="0"/>
        <w:spacing w:before="119" w:line="264" w:lineRule="auto"/>
        <w:ind w:left="142" w:right="114"/>
        <w:rPr>
          <w:rFonts w:ascii="Arial" w:hAnsi="Arial" w:cs="Arial"/>
          <w:b w:val="0"/>
          <w:sz w:val="22"/>
          <w:szCs w:val="22"/>
        </w:rPr>
      </w:pPr>
      <w:r w:rsidRPr="00F64D24">
        <w:rPr>
          <w:rFonts w:ascii="Arial" w:hAnsi="Arial" w:cs="Arial"/>
          <w:b w:val="0"/>
          <w:sz w:val="22"/>
          <w:szCs w:val="22"/>
        </w:rPr>
        <w:t>Dobavitelji izstavljajo naročniku račune v roku treh (3) dni od dneva dobave, za vsako dobavo, v primeru sukcesivnih dobav pa lahko v dogovoru z naročnikom mesečno, na podlagi dobavnic, ki jih je ob dobaviteljevi pravilni izpolnitvi podpisal naročnik.</w:t>
      </w:r>
      <w:r w:rsidR="00373E3E" w:rsidRPr="00373E3E">
        <w:rPr>
          <w:rFonts w:ascii="Arial" w:hAnsi="Arial" w:cs="Arial"/>
          <w:b w:val="0"/>
          <w:color w:val="F7CAAC" w:themeColor="accent2" w:themeTint="66"/>
          <w:sz w:val="22"/>
          <w:szCs w:val="22"/>
        </w:rPr>
        <w:t xml:space="preserve"> </w:t>
      </w:r>
      <w:r w:rsidR="00373E3E" w:rsidRPr="00373E3E">
        <w:rPr>
          <w:rFonts w:ascii="Arial" w:hAnsi="Arial" w:cs="Arial"/>
          <w:b w:val="0"/>
          <w:sz w:val="22"/>
          <w:szCs w:val="22"/>
        </w:rPr>
        <w:t>Šteje</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se,</w:t>
      </w:r>
      <w:r w:rsidR="00373E3E" w:rsidRPr="00373E3E">
        <w:rPr>
          <w:rFonts w:ascii="Arial" w:hAnsi="Arial" w:cs="Arial"/>
          <w:b w:val="0"/>
          <w:spacing w:val="37"/>
          <w:sz w:val="22"/>
          <w:szCs w:val="22"/>
        </w:rPr>
        <w:t xml:space="preserve"> </w:t>
      </w:r>
      <w:r w:rsidR="00373E3E" w:rsidRPr="00373E3E">
        <w:rPr>
          <w:rFonts w:ascii="Arial" w:hAnsi="Arial" w:cs="Arial"/>
          <w:b w:val="0"/>
          <w:sz w:val="22"/>
          <w:szCs w:val="22"/>
        </w:rPr>
        <w:t>da</w:t>
      </w:r>
      <w:r w:rsidR="00373E3E" w:rsidRPr="00373E3E">
        <w:rPr>
          <w:rFonts w:ascii="Arial" w:hAnsi="Arial" w:cs="Arial"/>
          <w:b w:val="0"/>
          <w:spacing w:val="33"/>
          <w:sz w:val="22"/>
          <w:szCs w:val="22"/>
        </w:rPr>
        <w:t xml:space="preserve"> </w:t>
      </w:r>
      <w:r w:rsidR="00373E3E" w:rsidRPr="00373E3E">
        <w:rPr>
          <w:rFonts w:ascii="Arial" w:hAnsi="Arial" w:cs="Arial"/>
          <w:b w:val="0"/>
          <w:sz w:val="22"/>
          <w:szCs w:val="22"/>
        </w:rPr>
        <w:t>je</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blago</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dobavljeno,</w:t>
      </w:r>
      <w:r w:rsidR="00373E3E" w:rsidRPr="00373E3E">
        <w:rPr>
          <w:rFonts w:ascii="Arial" w:hAnsi="Arial" w:cs="Arial"/>
          <w:b w:val="0"/>
          <w:spacing w:val="37"/>
          <w:sz w:val="22"/>
          <w:szCs w:val="22"/>
        </w:rPr>
        <w:t xml:space="preserve"> </w:t>
      </w:r>
      <w:r w:rsidR="00373E3E" w:rsidRPr="00373E3E">
        <w:rPr>
          <w:rFonts w:ascii="Arial" w:hAnsi="Arial" w:cs="Arial"/>
          <w:b w:val="0"/>
          <w:sz w:val="22"/>
          <w:szCs w:val="22"/>
        </w:rPr>
        <w:t>ko</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predstavnik</w:t>
      </w:r>
      <w:r w:rsidR="00373E3E" w:rsidRPr="00373E3E">
        <w:rPr>
          <w:rFonts w:ascii="Arial" w:hAnsi="Arial" w:cs="Arial"/>
          <w:b w:val="0"/>
          <w:spacing w:val="38"/>
          <w:sz w:val="22"/>
          <w:szCs w:val="22"/>
        </w:rPr>
        <w:t xml:space="preserve"> </w:t>
      </w:r>
      <w:r w:rsidR="00373E3E" w:rsidRPr="00373E3E">
        <w:rPr>
          <w:rFonts w:ascii="Arial" w:hAnsi="Arial" w:cs="Arial"/>
          <w:b w:val="0"/>
          <w:sz w:val="22"/>
          <w:szCs w:val="22"/>
        </w:rPr>
        <w:t>naročnika</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podpiše</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dobavnico</w:t>
      </w:r>
      <w:r w:rsidR="00373E3E" w:rsidRPr="00373E3E">
        <w:rPr>
          <w:rFonts w:ascii="Arial" w:hAnsi="Arial" w:cs="Arial"/>
          <w:b w:val="0"/>
          <w:spacing w:val="38"/>
          <w:sz w:val="22"/>
          <w:szCs w:val="22"/>
        </w:rPr>
        <w:t xml:space="preserve"> </w:t>
      </w:r>
      <w:r w:rsidR="00373E3E" w:rsidRPr="00373E3E">
        <w:rPr>
          <w:rFonts w:ascii="Arial" w:hAnsi="Arial" w:cs="Arial"/>
          <w:b w:val="0"/>
          <w:sz w:val="22"/>
          <w:szCs w:val="22"/>
        </w:rPr>
        <w:t>za</w:t>
      </w:r>
      <w:r w:rsidR="00373E3E" w:rsidRPr="00373E3E">
        <w:rPr>
          <w:rFonts w:ascii="Arial" w:hAnsi="Arial" w:cs="Arial"/>
          <w:b w:val="0"/>
          <w:spacing w:val="36"/>
          <w:sz w:val="22"/>
          <w:szCs w:val="22"/>
        </w:rPr>
        <w:t xml:space="preserve"> </w:t>
      </w:r>
      <w:r w:rsidR="00373E3E" w:rsidRPr="00373E3E">
        <w:rPr>
          <w:rFonts w:ascii="Arial" w:hAnsi="Arial" w:cs="Arial"/>
          <w:b w:val="0"/>
          <w:sz w:val="22"/>
          <w:szCs w:val="22"/>
        </w:rPr>
        <w:t>prejeto blago</w:t>
      </w:r>
      <w:r w:rsidR="00373E3E" w:rsidRPr="00F64D24">
        <w:rPr>
          <w:rFonts w:ascii="Arial" w:hAnsi="Arial" w:cs="Arial"/>
          <w:b w:val="0"/>
          <w:sz w:val="22"/>
          <w:szCs w:val="22"/>
        </w:rPr>
        <w:t>.</w:t>
      </w:r>
    </w:p>
    <w:p w:rsidR="00AF2936" w:rsidRPr="00F64D24" w:rsidRDefault="00AF2936" w:rsidP="00175F00">
      <w:pPr>
        <w:pStyle w:val="Telobesedila"/>
        <w:kinsoku w:val="0"/>
        <w:spacing w:before="119" w:line="264" w:lineRule="auto"/>
        <w:ind w:left="116" w:right="114" w:hanging="1"/>
        <w:rPr>
          <w:rFonts w:ascii="Arial" w:hAnsi="Arial" w:cs="Arial"/>
          <w:b w:val="0"/>
          <w:sz w:val="22"/>
          <w:szCs w:val="22"/>
        </w:rPr>
      </w:pP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 xml:space="preserve">Račun in priloge se izstavijo v elektronski obliki, pri čemer morajo biti tudi priloge k računom v elektronski obliki (skenirane kopije </w:t>
      </w:r>
      <w:r w:rsidR="00F64D24" w:rsidRPr="00373E3E">
        <w:rPr>
          <w:rFonts w:ascii="Arial" w:eastAsia="Times New Roman" w:hAnsi="Arial" w:cs="Arial"/>
          <w:lang w:val="x-none" w:eastAsia="x-none"/>
        </w:rPr>
        <w:t xml:space="preserve"> podpisanih dobavnic v </w:t>
      </w:r>
      <w:r w:rsidRPr="00373E3E">
        <w:rPr>
          <w:rFonts w:ascii="Arial" w:eastAsia="Times New Roman" w:hAnsi="Arial" w:cs="Arial"/>
          <w:lang w:val="x-none" w:eastAsia="x-none"/>
        </w:rPr>
        <w:t>formatu zapisa .</w:t>
      </w:r>
      <w:proofErr w:type="spellStart"/>
      <w:r w:rsidRPr="00373E3E">
        <w:rPr>
          <w:rFonts w:ascii="Arial" w:eastAsia="Times New Roman" w:hAnsi="Arial" w:cs="Arial"/>
          <w:lang w:val="x-none" w:eastAsia="x-none"/>
        </w:rPr>
        <w:t>pdf</w:t>
      </w:r>
      <w:proofErr w:type="spellEnd"/>
      <w:r w:rsidRPr="00373E3E">
        <w:rPr>
          <w:rFonts w:ascii="Arial" w:eastAsia="Times New Roman" w:hAnsi="Arial" w:cs="Arial"/>
          <w:lang w:val="x-none" w:eastAsia="x-none"/>
        </w:rPr>
        <w:t xml:space="preserve"> z ločljivostjo najmanj 200 </w:t>
      </w:r>
      <w:proofErr w:type="spellStart"/>
      <w:r w:rsidRPr="00373E3E">
        <w:rPr>
          <w:rFonts w:ascii="Arial" w:eastAsia="Times New Roman" w:hAnsi="Arial" w:cs="Arial"/>
          <w:lang w:val="x-none" w:eastAsia="x-none"/>
        </w:rPr>
        <w:t>dpi</w:t>
      </w:r>
      <w:proofErr w:type="spellEnd"/>
      <w:r w:rsidRPr="00373E3E">
        <w:rPr>
          <w:rFonts w:ascii="Arial" w:eastAsia="Times New Roman" w:hAnsi="Arial" w:cs="Arial"/>
          <w:lang w:val="x-none" w:eastAsia="x-none"/>
        </w:rPr>
        <w:t>), ki jo naročnik zahteva v skladu s pogodbo.</w:t>
      </w:r>
    </w:p>
    <w:p w:rsidR="00AF2936" w:rsidRPr="00373E3E" w:rsidRDefault="00AF2936" w:rsidP="00AF2936">
      <w:pPr>
        <w:pStyle w:val="Odstavekseznama"/>
        <w:rPr>
          <w:rFonts w:ascii="Arial" w:hAnsi="Arial" w:cs="Arial"/>
          <w:i w:val="0"/>
          <w:sz w:val="22"/>
          <w:szCs w:val="22"/>
          <w:lang w:val="x-none" w:eastAsia="x-none"/>
        </w:rPr>
      </w:pP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 xml:space="preserve">Naročnik je dolžan posamezni račun plačati v roku 30 dni od datuma prejema računa. </w:t>
      </w: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V primeru zamude pri plačilu je naročnik dolžan plačati zakonske zamudne obresti za čas zamude.</w:t>
      </w: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Dobavitelj lahko pogodbo razdre, če mu naročnik z zamudo pri plačilu povzroča večjo škodo ali, če je očitno, da naročnik v razumnem roku ne bo mogel plačati celotne kupnine. V primeru razdrtja pogodbe, stranki druga drugi takoj poravnata vse dolgovano po tej pogodbi, pogodbeno kazen, zamudne obresti in izkazano škodo. Uveljavljanje pogodbene kazni ne izključuje unovčitve finančnega zavarovanja, če je bilo predloženo.</w:t>
      </w:r>
    </w:p>
    <w:p w:rsidR="00AF2936" w:rsidRPr="00373E3E" w:rsidRDefault="00AF2936" w:rsidP="00373E3E">
      <w:pPr>
        <w:widowControl w:val="0"/>
        <w:spacing w:after="120"/>
        <w:ind w:left="142"/>
        <w:jc w:val="both"/>
        <w:rPr>
          <w:rFonts w:ascii="Arial" w:eastAsia="Times New Roman" w:hAnsi="Arial" w:cs="Arial"/>
          <w:lang w:val="x-none" w:eastAsia="x-none"/>
        </w:rPr>
      </w:pPr>
      <w:r w:rsidRPr="00373E3E">
        <w:rPr>
          <w:rFonts w:ascii="Arial" w:eastAsia="Times New Roman" w:hAnsi="Arial" w:cs="Arial"/>
          <w:lang w:val="x-none" w:eastAsia="x-none"/>
        </w:rPr>
        <w:t>Če se naročnik ne bo v celoti strinjal z izstavljenim računom, ga bo v roku 8 dni po prejemu pisno in z obrazložitvijo v celoti zavrnil, dobavitelj pa je dolžan izstaviti nov račun z novim datumom. Plačilni rok prične teči z dnem, ko naročnik prejme in potrdi nov račun. Če dobavitelj v dogovorjenem roku ne prejme naročnikovega pisnega ugovora z navedbo razlogov za ugovor, se šteje, da je račun s tem dnem v celoti potrjen. Naročnik je v tem primeru dolžan plačati pogodbeno ceno z dobavljeno blago v roku, navedenem v prvem odstavku tega člena, po dobavi, poteku dobavnega roka in prejemu pravilno izstavljenega dobaviteljevega računa</w:t>
      </w:r>
    </w:p>
    <w:p w:rsidR="00175F00" w:rsidRPr="00F64D24" w:rsidRDefault="00175F00" w:rsidP="00175F00">
      <w:pPr>
        <w:pStyle w:val="Telobesedila"/>
        <w:kinsoku w:val="0"/>
        <w:spacing w:before="145" w:line="264" w:lineRule="auto"/>
        <w:ind w:left="116" w:right="114" w:hanging="1"/>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lastRenderedPageBreak/>
        <w:t>člen</w:t>
      </w:r>
    </w:p>
    <w:p w:rsidR="00175F00" w:rsidRPr="00F64D24" w:rsidRDefault="00175F00" w:rsidP="00175F00">
      <w:pPr>
        <w:pStyle w:val="Telobesedila"/>
        <w:kinsoku w:val="0"/>
        <w:spacing w:before="53"/>
        <w:rPr>
          <w:rFonts w:ascii="Arial" w:eastAsiaTheme="minorEastAsia" w:hAnsi="Arial" w:cs="Arial"/>
          <w:b w:val="0"/>
          <w:sz w:val="22"/>
          <w:szCs w:val="22"/>
          <w:lang w:eastAsia="sl-SI"/>
        </w:rPr>
      </w:pPr>
      <w:r w:rsidRPr="00F64D24">
        <w:rPr>
          <w:rFonts w:ascii="Arial" w:hAnsi="Arial" w:cs="Arial"/>
          <w:b w:val="0"/>
          <w:sz w:val="22"/>
          <w:szCs w:val="22"/>
        </w:rPr>
        <w:t>Pri izvajanju javnega naročila bodo podizvajalci izvedli naslednja</w:t>
      </w:r>
      <w:r w:rsidRPr="00F64D24">
        <w:rPr>
          <w:rFonts w:ascii="Arial" w:hAnsi="Arial" w:cs="Arial"/>
          <w:b w:val="0"/>
          <w:spacing w:val="-25"/>
          <w:sz w:val="22"/>
          <w:szCs w:val="22"/>
        </w:rPr>
        <w:t xml:space="preserve"> </w:t>
      </w:r>
      <w:r w:rsidRPr="00F64D24">
        <w:rPr>
          <w:rFonts w:ascii="Arial" w:hAnsi="Arial" w:cs="Arial"/>
          <w:b w:val="0"/>
          <w:sz w:val="22"/>
          <w:szCs w:val="22"/>
        </w:rPr>
        <w:t>dela:</w:t>
      </w:r>
    </w:p>
    <w:p w:rsidR="00175F00" w:rsidRPr="00F64D24" w:rsidRDefault="00175F00" w:rsidP="00175F00">
      <w:pPr>
        <w:pStyle w:val="Telobesedila"/>
        <w:kinsoku w:val="0"/>
        <w:spacing w:before="53"/>
        <w:rPr>
          <w:rFonts w:ascii="Arial" w:hAnsi="Arial" w:cs="Arial"/>
          <w:b w:val="0"/>
          <w:sz w:val="22"/>
          <w:szCs w:val="22"/>
        </w:rPr>
      </w:pPr>
    </w:p>
    <w:tbl>
      <w:tblPr>
        <w:tblW w:w="0" w:type="auto"/>
        <w:tblInd w:w="399" w:type="dxa"/>
        <w:tblLayout w:type="fixed"/>
        <w:tblCellMar>
          <w:left w:w="0" w:type="dxa"/>
          <w:right w:w="0" w:type="dxa"/>
        </w:tblCellMar>
        <w:tblLook w:val="04A0" w:firstRow="1" w:lastRow="0" w:firstColumn="1" w:lastColumn="0" w:noHBand="0" w:noVBand="1"/>
      </w:tblPr>
      <w:tblGrid>
        <w:gridCol w:w="915"/>
        <w:gridCol w:w="929"/>
        <w:gridCol w:w="1756"/>
        <w:gridCol w:w="2153"/>
        <w:gridCol w:w="3144"/>
      </w:tblGrid>
      <w:tr w:rsidR="00175F00" w:rsidRPr="00F64D24" w:rsidTr="00175F00">
        <w:trPr>
          <w:trHeight w:val="467"/>
        </w:trPr>
        <w:tc>
          <w:tcPr>
            <w:tcW w:w="8897" w:type="dxa"/>
            <w:gridSpan w:val="5"/>
            <w:tcBorders>
              <w:top w:val="single" w:sz="4" w:space="0" w:color="000000"/>
              <w:left w:val="single" w:sz="4" w:space="0" w:color="000000"/>
              <w:bottom w:val="nil"/>
              <w:right w:val="single" w:sz="4" w:space="0" w:color="000000"/>
            </w:tcBorders>
            <w:hideMark/>
          </w:tcPr>
          <w:p w:rsidR="00175F00" w:rsidRPr="00F64D24" w:rsidRDefault="00175F00">
            <w:pPr>
              <w:pStyle w:val="TableParagraph"/>
              <w:kinsoku w:val="0"/>
              <w:overflowPunct w:val="0"/>
              <w:spacing w:before="117" w:line="276" w:lineRule="auto"/>
              <w:ind w:left="105"/>
              <w:rPr>
                <w:rFonts w:ascii="Arial" w:hAnsi="Arial" w:cs="Arial"/>
                <w:sz w:val="22"/>
                <w:szCs w:val="22"/>
                <w:lang w:eastAsia="en-US"/>
              </w:rPr>
            </w:pPr>
            <w:r w:rsidRPr="00F64D24">
              <w:rPr>
                <w:rFonts w:ascii="Arial" w:hAnsi="Arial" w:cs="Arial"/>
                <w:bCs/>
                <w:sz w:val="22"/>
                <w:szCs w:val="22"/>
                <w:lang w:eastAsia="en-US"/>
              </w:rPr>
              <w:t>PODIZVAJALEC:</w:t>
            </w:r>
          </w:p>
        </w:tc>
      </w:tr>
      <w:tr w:rsidR="00175F00" w:rsidRPr="00F64D24" w:rsidTr="00175F00">
        <w:trPr>
          <w:trHeight w:val="366"/>
        </w:trPr>
        <w:tc>
          <w:tcPr>
            <w:tcW w:w="8897" w:type="dxa"/>
            <w:gridSpan w:val="5"/>
            <w:tcBorders>
              <w:top w:val="nil"/>
              <w:left w:val="single" w:sz="4" w:space="0" w:color="000000"/>
              <w:bottom w:val="nil"/>
              <w:right w:val="single" w:sz="4" w:space="0" w:color="000000"/>
            </w:tcBorders>
            <w:hideMark/>
          </w:tcPr>
          <w:p w:rsidR="00175F00" w:rsidRPr="00F64D24" w:rsidRDefault="00175F00">
            <w:pPr>
              <w:pStyle w:val="TableParagraph"/>
              <w:kinsoku w:val="0"/>
              <w:overflowPunct w:val="0"/>
              <w:spacing w:before="68" w:line="276" w:lineRule="auto"/>
              <w:ind w:left="105"/>
              <w:rPr>
                <w:rFonts w:ascii="Arial" w:hAnsi="Arial" w:cs="Arial"/>
                <w:sz w:val="22"/>
                <w:szCs w:val="22"/>
                <w:lang w:eastAsia="en-US"/>
              </w:rPr>
            </w:pPr>
            <w:r w:rsidRPr="00F64D24">
              <w:rPr>
                <w:rFonts w:ascii="Arial" w:hAnsi="Arial" w:cs="Arial"/>
                <w:sz w:val="22"/>
                <w:szCs w:val="22"/>
                <w:lang w:eastAsia="en-US"/>
              </w:rPr>
              <w:t>naziv:</w:t>
            </w:r>
          </w:p>
        </w:tc>
      </w:tr>
      <w:tr w:rsidR="00175F00" w:rsidRPr="00F64D24" w:rsidTr="00175F00">
        <w:trPr>
          <w:trHeight w:hRule="exact" w:val="420"/>
        </w:trPr>
        <w:tc>
          <w:tcPr>
            <w:tcW w:w="915" w:type="dxa"/>
            <w:tcBorders>
              <w:top w:val="nil"/>
              <w:left w:val="single" w:sz="4" w:space="0" w:color="000000"/>
              <w:bottom w:val="nil"/>
              <w:right w:val="nil"/>
            </w:tcBorders>
            <w:hideMark/>
          </w:tcPr>
          <w:p w:rsidR="00175F00" w:rsidRPr="00F64D24" w:rsidRDefault="00175F00">
            <w:pPr>
              <w:pStyle w:val="TableParagraph"/>
              <w:kinsoku w:val="0"/>
              <w:overflowPunct w:val="0"/>
              <w:spacing w:before="122" w:line="276" w:lineRule="auto"/>
              <w:ind w:left="105"/>
              <w:rPr>
                <w:rFonts w:ascii="Arial" w:hAnsi="Arial" w:cs="Arial"/>
                <w:sz w:val="22"/>
                <w:szCs w:val="22"/>
                <w:lang w:eastAsia="en-US"/>
              </w:rPr>
            </w:pPr>
            <w:r w:rsidRPr="00F64D24">
              <w:rPr>
                <w:rFonts w:ascii="Arial" w:hAnsi="Arial" w:cs="Arial"/>
                <w:sz w:val="22"/>
                <w:szCs w:val="22"/>
                <w:lang w:eastAsia="en-US"/>
              </w:rPr>
              <w:t>naslov:</w:t>
            </w:r>
          </w:p>
        </w:tc>
        <w:tc>
          <w:tcPr>
            <w:tcW w:w="7982" w:type="dxa"/>
            <w:gridSpan w:val="4"/>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713"/>
        </w:trPr>
        <w:tc>
          <w:tcPr>
            <w:tcW w:w="915" w:type="dxa"/>
            <w:tcBorders>
              <w:top w:val="nil"/>
              <w:left w:val="single" w:sz="4" w:space="0" w:color="000000"/>
              <w:bottom w:val="nil"/>
              <w:right w:val="nil"/>
            </w:tcBorders>
            <w:hideMark/>
          </w:tcPr>
          <w:p w:rsidR="00175F00" w:rsidRPr="00F64D24" w:rsidRDefault="00175F00">
            <w:pPr>
              <w:pStyle w:val="TableParagraph"/>
              <w:kinsoku w:val="0"/>
              <w:overflowPunct w:val="0"/>
              <w:spacing w:before="125" w:line="276" w:lineRule="auto"/>
              <w:ind w:left="105" w:right="29"/>
              <w:rPr>
                <w:rFonts w:ascii="Arial" w:hAnsi="Arial" w:cs="Arial"/>
                <w:sz w:val="22"/>
                <w:szCs w:val="22"/>
                <w:lang w:eastAsia="en-US"/>
              </w:rPr>
            </w:pPr>
            <w:r w:rsidRPr="00F64D24">
              <w:rPr>
                <w:rFonts w:ascii="Arial" w:hAnsi="Arial" w:cs="Arial"/>
                <w:sz w:val="22"/>
                <w:szCs w:val="22"/>
                <w:lang w:eastAsia="en-US"/>
              </w:rPr>
              <w:t>matična</w:t>
            </w:r>
            <w:r w:rsidRPr="00F64D24">
              <w:rPr>
                <w:rFonts w:ascii="Arial" w:hAnsi="Arial" w:cs="Arial"/>
                <w:spacing w:val="-1"/>
                <w:sz w:val="22"/>
                <w:szCs w:val="22"/>
                <w:lang w:eastAsia="en-US"/>
              </w:rPr>
              <w:t xml:space="preserve"> </w:t>
            </w:r>
            <w:r w:rsidRPr="00F64D24">
              <w:rPr>
                <w:rFonts w:ascii="Arial" w:hAnsi="Arial" w:cs="Arial"/>
                <w:sz w:val="22"/>
                <w:szCs w:val="22"/>
                <w:lang w:eastAsia="en-US"/>
              </w:rPr>
              <w:t>št.</w:t>
            </w:r>
          </w:p>
        </w:tc>
        <w:tc>
          <w:tcPr>
            <w:tcW w:w="929" w:type="dxa"/>
            <w:tcBorders>
              <w:top w:val="single" w:sz="4" w:space="0" w:color="000000"/>
              <w:left w:val="nil"/>
              <w:bottom w:val="nil"/>
              <w:right w:val="nil"/>
            </w:tcBorders>
          </w:tcPr>
          <w:p w:rsidR="00175F00" w:rsidRPr="00F64D24" w:rsidRDefault="00175F00">
            <w:pPr>
              <w:widowControl w:val="0"/>
              <w:autoSpaceDE w:val="0"/>
              <w:autoSpaceDN w:val="0"/>
              <w:adjustRightInd w:val="0"/>
              <w:rPr>
                <w:rFonts w:ascii="Arial" w:eastAsiaTheme="minorEastAsia" w:hAnsi="Arial" w:cs="Arial"/>
              </w:rPr>
            </w:pPr>
          </w:p>
        </w:tc>
        <w:tc>
          <w:tcPr>
            <w:tcW w:w="1756" w:type="dxa"/>
            <w:tcBorders>
              <w:top w:val="single" w:sz="4" w:space="0" w:color="000000"/>
              <w:left w:val="nil"/>
              <w:bottom w:val="nil"/>
              <w:right w:val="nil"/>
            </w:tcBorders>
          </w:tcPr>
          <w:p w:rsidR="00175F00" w:rsidRPr="00F64D24" w:rsidRDefault="00175F00">
            <w:pPr>
              <w:widowControl w:val="0"/>
              <w:autoSpaceDE w:val="0"/>
              <w:autoSpaceDN w:val="0"/>
              <w:adjustRightInd w:val="0"/>
              <w:rPr>
                <w:rFonts w:ascii="Arial" w:eastAsiaTheme="minorEastAsia" w:hAnsi="Arial" w:cs="Arial"/>
              </w:rPr>
            </w:pPr>
          </w:p>
        </w:tc>
        <w:tc>
          <w:tcPr>
            <w:tcW w:w="2153" w:type="dxa"/>
            <w:tcBorders>
              <w:top w:val="single" w:sz="4" w:space="0" w:color="000000"/>
              <w:left w:val="nil"/>
              <w:bottom w:val="nil"/>
              <w:right w:val="nil"/>
            </w:tcBorders>
            <w:hideMark/>
          </w:tcPr>
          <w:p w:rsidR="00175F00" w:rsidRPr="00F64D24" w:rsidRDefault="00175F00">
            <w:pPr>
              <w:pStyle w:val="TableParagraph"/>
              <w:kinsoku w:val="0"/>
              <w:overflowPunct w:val="0"/>
              <w:spacing w:before="120" w:line="276" w:lineRule="auto"/>
              <w:ind w:left="820"/>
              <w:rPr>
                <w:rFonts w:ascii="Arial" w:hAnsi="Arial" w:cs="Arial"/>
                <w:sz w:val="22"/>
                <w:szCs w:val="22"/>
                <w:lang w:eastAsia="en-US"/>
              </w:rPr>
            </w:pPr>
            <w:r w:rsidRPr="00F64D24">
              <w:rPr>
                <w:rFonts w:ascii="Arial" w:hAnsi="Arial" w:cs="Arial"/>
                <w:sz w:val="22"/>
                <w:szCs w:val="22"/>
                <w:lang w:eastAsia="en-US"/>
              </w:rPr>
              <w:t>davčna</w:t>
            </w:r>
            <w:r w:rsidRPr="00F64D24">
              <w:rPr>
                <w:rFonts w:ascii="Arial" w:hAnsi="Arial" w:cs="Arial"/>
                <w:spacing w:val="-2"/>
                <w:sz w:val="22"/>
                <w:szCs w:val="22"/>
                <w:lang w:eastAsia="en-US"/>
              </w:rPr>
              <w:t xml:space="preserve"> </w:t>
            </w:r>
            <w:r w:rsidRPr="00F64D24">
              <w:rPr>
                <w:rFonts w:ascii="Arial" w:hAnsi="Arial" w:cs="Arial"/>
                <w:sz w:val="22"/>
                <w:szCs w:val="22"/>
                <w:lang w:eastAsia="en-US"/>
              </w:rPr>
              <w:t>št.</w:t>
            </w:r>
          </w:p>
        </w:tc>
        <w:tc>
          <w:tcPr>
            <w:tcW w:w="3144" w:type="dxa"/>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0"/>
        </w:trPr>
        <w:tc>
          <w:tcPr>
            <w:tcW w:w="5753" w:type="dxa"/>
            <w:gridSpan w:val="4"/>
            <w:tcBorders>
              <w:top w:val="nil"/>
              <w:left w:val="single" w:sz="4" w:space="0" w:color="000000"/>
              <w:bottom w:val="single" w:sz="4" w:space="0" w:color="000000"/>
              <w:right w:val="nil"/>
            </w:tcBorders>
            <w:hideMark/>
          </w:tcPr>
          <w:p w:rsidR="00175F00" w:rsidRPr="00F64D24" w:rsidRDefault="00175F00">
            <w:pPr>
              <w:pStyle w:val="TableParagraph"/>
              <w:kinsoku w:val="0"/>
              <w:overflowPunct w:val="0"/>
              <w:spacing w:line="20" w:lineRule="exact"/>
              <w:ind w:left="1262"/>
              <w:rPr>
                <w:rFonts w:ascii="Arial" w:hAnsi="Arial" w:cs="Arial"/>
                <w:sz w:val="22"/>
                <w:szCs w:val="22"/>
                <w:lang w:eastAsia="en-US"/>
              </w:rPr>
            </w:pPr>
            <w:r w:rsidRPr="00F64D24">
              <w:rPr>
                <w:rFonts w:ascii="Arial" w:hAnsi="Arial" w:cs="Arial"/>
                <w:noProof/>
                <w:sz w:val="22"/>
                <w:szCs w:val="22"/>
              </w:rPr>
              <mc:AlternateContent>
                <mc:Choice Requires="wpg">
                  <w:drawing>
                    <wp:inline distT="0" distB="0" distL="0" distR="0" wp14:anchorId="33CCBDCE" wp14:editId="509A566F">
                      <wp:extent cx="1937385" cy="12700"/>
                      <wp:effectExtent l="9525" t="9525" r="5715" b="0"/>
                      <wp:docPr id="1" name="Skupina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937385" cy="12700"/>
                                <a:chOff x="0" y="0"/>
                                <a:chExt cx="3051" cy="20"/>
                              </a:xfrm>
                            </wpg:grpSpPr>
                            <wps:wsp>
                              <wps:cNvPr id="2" name="Freeform 19"/>
                              <wps:cNvSpPr>
                                <a:spLocks/>
                              </wps:cNvSpPr>
                              <wps:spPr bwMode="auto">
                                <a:xfrm>
                                  <a:off x="4" y="4"/>
                                  <a:ext cx="3041" cy="20"/>
                                </a:xfrm>
                                <a:custGeom>
                                  <a:avLst/>
                                  <a:gdLst>
                                    <a:gd name="T0" fmla="*/ 0 w 3041"/>
                                    <a:gd name="T1" fmla="*/ 0 h 20"/>
                                    <a:gd name="T2" fmla="*/ 3040 w 3041"/>
                                    <a:gd name="T3" fmla="*/ 0 h 20"/>
                                    <a:gd name="T4" fmla="*/ 0 60000 65536"/>
                                    <a:gd name="T5" fmla="*/ 0 60000 65536"/>
                                  </a:gdLst>
                                  <a:ahLst/>
                                  <a:cxnLst>
                                    <a:cxn ang="T4">
                                      <a:pos x="T0" y="T1"/>
                                    </a:cxn>
                                    <a:cxn ang="T5">
                                      <a:pos x="T2" y="T3"/>
                                    </a:cxn>
                                  </a:cxnLst>
                                  <a:rect l="0" t="0" r="r" b="b"/>
                                  <a:pathLst>
                                    <a:path w="3041" h="20">
                                      <a:moveTo>
                                        <a:pt x="0" y="0"/>
                                      </a:moveTo>
                                      <a:lnTo>
                                        <a:pt x="3040" y="0"/>
                                      </a:lnTo>
                                    </a:path>
                                  </a:pathLst>
                                </a:custGeom>
                                <a:noFill/>
                                <a:ln w="6096">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inline>
                  </w:drawing>
                </mc:Choice>
                <mc:Fallback>
                  <w:pict>
                    <v:group w14:anchorId="48BBF2A3" id="Skupina 1" o:spid="_x0000_s1026" style="width:152.55pt;height:1pt;mso-position-horizontal-relative:char;mso-position-vertical-relative:line" coordsize="305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">
                      <v:shape id="Freeform 19" o:spid="_x0000_s1027" style="position:absolute;left:4;top:4;width:3041;height:20;visibility:visible;mso-wrap-style:square;v-text-anchor:top" coordsize="30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" path="m,l3040,e" filled="f" strokeweight=".48pt">
                        <v:path arrowok="t" o:connecttype="custom" o:connectlocs="0,0;3040,0" o:connectangles="0,0"/>
                      </v:shape>
                      <w10:anchorlock/>
                    </v:group>
                  </w:pict>
                </mc:Fallback>
              </mc:AlternateContent>
            </w:r>
          </w:p>
          <w:p w:rsidR="00175F00" w:rsidRPr="00F64D24" w:rsidRDefault="00175F00">
            <w:pPr>
              <w:pStyle w:val="TableParagraph"/>
              <w:kinsoku w:val="0"/>
              <w:overflowPunct w:val="0"/>
              <w:spacing w:before="107" w:line="276" w:lineRule="auto"/>
              <w:ind w:left="105"/>
              <w:rPr>
                <w:rFonts w:ascii="Arial" w:hAnsi="Arial" w:cs="Arial"/>
                <w:sz w:val="22"/>
                <w:szCs w:val="22"/>
                <w:lang w:eastAsia="en-US"/>
              </w:rPr>
            </w:pPr>
            <w:r w:rsidRPr="00F64D24">
              <w:rPr>
                <w:rFonts w:ascii="Arial" w:hAnsi="Arial" w:cs="Arial"/>
                <w:sz w:val="22"/>
                <w:szCs w:val="22"/>
                <w:lang w:eastAsia="en-US"/>
              </w:rPr>
              <w:t>TRR</w:t>
            </w:r>
          </w:p>
        </w:tc>
        <w:tc>
          <w:tcPr>
            <w:tcW w:w="3144" w:type="dxa"/>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2"/>
        </w:trPr>
        <w:tc>
          <w:tcPr>
            <w:tcW w:w="3600" w:type="dxa"/>
            <w:gridSpan w:val="3"/>
            <w:tcBorders>
              <w:top w:val="single" w:sz="4" w:space="0" w:color="000000"/>
              <w:left w:val="single" w:sz="4" w:space="0" w:color="000000"/>
              <w:bottom w:val="nil"/>
              <w:right w:val="nil"/>
            </w:tcBorders>
            <w:hideMark/>
          </w:tcPr>
          <w:p w:rsidR="00175F00" w:rsidRPr="00F64D24" w:rsidRDefault="00175F00">
            <w:pPr>
              <w:pStyle w:val="TableParagraph"/>
              <w:kinsoku w:val="0"/>
              <w:overflowPunct w:val="0"/>
              <w:spacing w:before="117" w:line="276" w:lineRule="auto"/>
              <w:ind w:left="105"/>
              <w:rPr>
                <w:rFonts w:ascii="Arial" w:hAnsi="Arial" w:cs="Arial"/>
                <w:sz w:val="22"/>
                <w:szCs w:val="22"/>
                <w:lang w:eastAsia="en-US"/>
              </w:rPr>
            </w:pPr>
            <w:r w:rsidRPr="00F64D24">
              <w:rPr>
                <w:rFonts w:ascii="Arial" w:hAnsi="Arial" w:cs="Arial"/>
                <w:bCs/>
                <w:sz w:val="22"/>
                <w:szCs w:val="22"/>
                <w:lang w:eastAsia="en-US"/>
              </w:rPr>
              <w:t xml:space="preserve">VRSTA DEL </w:t>
            </w:r>
            <w:r w:rsidRPr="00F64D24">
              <w:rPr>
                <w:rFonts w:ascii="Arial" w:hAnsi="Arial" w:cs="Arial"/>
                <w:sz w:val="22"/>
                <w:szCs w:val="22"/>
                <w:lang w:eastAsia="en-US"/>
              </w:rPr>
              <w:t>(predmet,</w:t>
            </w:r>
            <w:r w:rsidRPr="00F64D24">
              <w:rPr>
                <w:rFonts w:ascii="Arial" w:hAnsi="Arial" w:cs="Arial"/>
                <w:spacing w:val="-12"/>
                <w:sz w:val="22"/>
                <w:szCs w:val="22"/>
                <w:lang w:eastAsia="en-US"/>
              </w:rPr>
              <w:t xml:space="preserve"> </w:t>
            </w:r>
            <w:r w:rsidRPr="00F64D24">
              <w:rPr>
                <w:rFonts w:ascii="Arial" w:hAnsi="Arial" w:cs="Arial"/>
                <w:sz w:val="22"/>
                <w:szCs w:val="22"/>
                <w:lang w:eastAsia="en-US"/>
              </w:rPr>
              <w:t>količina):</w:t>
            </w: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0"/>
        </w:trPr>
        <w:tc>
          <w:tcPr>
            <w:tcW w:w="3600" w:type="dxa"/>
            <w:gridSpan w:val="3"/>
            <w:vMerge w:val="restart"/>
            <w:tcBorders>
              <w:top w:val="nil"/>
              <w:left w:val="single" w:sz="4" w:space="0" w:color="000000"/>
              <w:bottom w:val="nil"/>
              <w:right w:val="nil"/>
            </w:tcBorders>
          </w:tcPr>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rPr>
                <w:rFonts w:ascii="Arial" w:hAnsi="Arial" w:cs="Arial"/>
                <w:sz w:val="22"/>
                <w:szCs w:val="22"/>
                <w:lang w:eastAsia="en-US"/>
              </w:rPr>
            </w:pPr>
          </w:p>
          <w:p w:rsidR="00175F00" w:rsidRPr="00F64D24" w:rsidRDefault="00175F00">
            <w:pPr>
              <w:pStyle w:val="TableParagraph"/>
              <w:kinsoku w:val="0"/>
              <w:overflowPunct w:val="0"/>
              <w:spacing w:before="11" w:line="276" w:lineRule="auto"/>
              <w:rPr>
                <w:rFonts w:ascii="Arial" w:hAnsi="Arial" w:cs="Arial"/>
                <w:sz w:val="22"/>
                <w:szCs w:val="22"/>
                <w:lang w:eastAsia="en-US"/>
              </w:rPr>
            </w:pPr>
          </w:p>
          <w:p w:rsidR="00175F00" w:rsidRPr="00F64D24" w:rsidRDefault="00175F00">
            <w:pPr>
              <w:pStyle w:val="TableParagraph"/>
              <w:kinsoku w:val="0"/>
              <w:overflowPunct w:val="0"/>
              <w:spacing w:line="276" w:lineRule="auto"/>
              <w:ind w:left="105"/>
              <w:rPr>
                <w:rFonts w:ascii="Arial" w:hAnsi="Arial" w:cs="Arial"/>
                <w:sz w:val="22"/>
                <w:szCs w:val="22"/>
                <w:lang w:eastAsia="en-US"/>
              </w:rPr>
            </w:pPr>
            <w:r w:rsidRPr="00F64D24">
              <w:rPr>
                <w:rFonts w:ascii="Arial" w:hAnsi="Arial" w:cs="Arial"/>
                <w:sz w:val="22"/>
                <w:szCs w:val="22"/>
                <w:lang w:eastAsia="en-US"/>
              </w:rPr>
              <w:t>vrednost</w:t>
            </w:r>
            <w:r w:rsidRPr="00F64D24">
              <w:rPr>
                <w:rFonts w:ascii="Arial" w:hAnsi="Arial" w:cs="Arial"/>
                <w:spacing w:val="-4"/>
                <w:sz w:val="22"/>
                <w:szCs w:val="22"/>
                <w:lang w:eastAsia="en-US"/>
              </w:rPr>
              <w:t xml:space="preserve"> </w:t>
            </w:r>
            <w:r w:rsidRPr="00F64D24">
              <w:rPr>
                <w:rFonts w:ascii="Arial" w:hAnsi="Arial" w:cs="Arial"/>
                <w:sz w:val="22"/>
                <w:szCs w:val="22"/>
                <w:lang w:eastAsia="en-US"/>
              </w:rPr>
              <w:t>del:</w:t>
            </w: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val="422"/>
        </w:trPr>
        <w:tc>
          <w:tcPr>
            <w:tcW w:w="900" w:type="dxa"/>
            <w:gridSpan w:val="3"/>
            <w:vMerge/>
            <w:tcBorders>
              <w:top w:val="nil"/>
              <w:left w:val="single" w:sz="4" w:space="0" w:color="000000"/>
              <w:bottom w:val="nil"/>
              <w:right w:val="nil"/>
            </w:tcBorders>
            <w:vAlign w:val="center"/>
            <w:hideMark/>
          </w:tcPr>
          <w:p w:rsidR="00175F00" w:rsidRPr="00F64D24" w:rsidRDefault="00175F00">
            <w:pPr>
              <w:rPr>
                <w:rFonts w:ascii="Arial" w:eastAsiaTheme="minorEastAsia" w:hAnsi="Arial" w:cs="Arial"/>
              </w:rPr>
            </w:pP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val="420"/>
        </w:trPr>
        <w:tc>
          <w:tcPr>
            <w:tcW w:w="900" w:type="dxa"/>
            <w:gridSpan w:val="3"/>
            <w:vMerge/>
            <w:tcBorders>
              <w:top w:val="nil"/>
              <w:left w:val="single" w:sz="4" w:space="0" w:color="000000"/>
              <w:bottom w:val="nil"/>
              <w:right w:val="nil"/>
            </w:tcBorders>
            <w:vAlign w:val="center"/>
            <w:hideMark/>
          </w:tcPr>
          <w:p w:rsidR="00175F00" w:rsidRPr="00F64D24" w:rsidRDefault="00175F00">
            <w:pPr>
              <w:rPr>
                <w:rFonts w:ascii="Arial" w:eastAsiaTheme="minorEastAsia" w:hAnsi="Arial" w:cs="Arial"/>
              </w:rPr>
            </w:pP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val="420"/>
        </w:trPr>
        <w:tc>
          <w:tcPr>
            <w:tcW w:w="900" w:type="dxa"/>
            <w:gridSpan w:val="3"/>
            <w:vMerge/>
            <w:tcBorders>
              <w:top w:val="nil"/>
              <w:left w:val="single" w:sz="4" w:space="0" w:color="000000"/>
              <w:bottom w:val="nil"/>
              <w:right w:val="nil"/>
            </w:tcBorders>
            <w:vAlign w:val="center"/>
            <w:hideMark/>
          </w:tcPr>
          <w:p w:rsidR="00175F00" w:rsidRPr="00F64D24" w:rsidRDefault="00175F00">
            <w:pPr>
              <w:rPr>
                <w:rFonts w:ascii="Arial" w:eastAsiaTheme="minorEastAsia" w:hAnsi="Arial" w:cs="Arial"/>
              </w:rPr>
            </w:pP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val="628"/>
        </w:trPr>
        <w:tc>
          <w:tcPr>
            <w:tcW w:w="900" w:type="dxa"/>
            <w:gridSpan w:val="3"/>
            <w:vMerge/>
            <w:tcBorders>
              <w:top w:val="nil"/>
              <w:left w:val="single" w:sz="4" w:space="0" w:color="000000"/>
              <w:bottom w:val="nil"/>
              <w:right w:val="nil"/>
            </w:tcBorders>
            <w:vAlign w:val="center"/>
            <w:hideMark/>
          </w:tcPr>
          <w:p w:rsidR="00175F00" w:rsidRPr="00F64D24" w:rsidRDefault="00175F00">
            <w:pPr>
              <w:rPr>
                <w:rFonts w:ascii="Arial" w:eastAsiaTheme="minorEastAsia" w:hAnsi="Arial" w:cs="Arial"/>
              </w:rPr>
            </w:pPr>
          </w:p>
        </w:tc>
        <w:tc>
          <w:tcPr>
            <w:tcW w:w="5297" w:type="dxa"/>
            <w:gridSpan w:val="2"/>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0"/>
        </w:trPr>
        <w:tc>
          <w:tcPr>
            <w:tcW w:w="1844" w:type="dxa"/>
            <w:gridSpan w:val="2"/>
            <w:tcBorders>
              <w:top w:val="nil"/>
              <w:left w:val="single" w:sz="4" w:space="0" w:color="000000"/>
              <w:bottom w:val="nil"/>
              <w:right w:val="nil"/>
            </w:tcBorders>
            <w:hideMark/>
          </w:tcPr>
          <w:p w:rsidR="00175F00" w:rsidRPr="00F64D24" w:rsidRDefault="00175F00">
            <w:pPr>
              <w:pStyle w:val="TableParagraph"/>
              <w:kinsoku w:val="0"/>
              <w:overflowPunct w:val="0"/>
              <w:spacing w:before="122" w:line="276" w:lineRule="auto"/>
              <w:ind w:left="105"/>
              <w:rPr>
                <w:rFonts w:ascii="Arial" w:hAnsi="Arial" w:cs="Arial"/>
                <w:sz w:val="22"/>
                <w:szCs w:val="22"/>
                <w:lang w:eastAsia="en-US"/>
              </w:rPr>
            </w:pPr>
            <w:r w:rsidRPr="00F64D24">
              <w:rPr>
                <w:rFonts w:ascii="Arial" w:hAnsi="Arial" w:cs="Arial"/>
                <w:sz w:val="22"/>
                <w:szCs w:val="22"/>
                <w:lang w:eastAsia="en-US"/>
              </w:rPr>
              <w:t>kraj</w:t>
            </w:r>
            <w:r w:rsidRPr="00F64D24">
              <w:rPr>
                <w:rFonts w:ascii="Arial" w:hAnsi="Arial" w:cs="Arial"/>
                <w:spacing w:val="-9"/>
                <w:sz w:val="22"/>
                <w:szCs w:val="22"/>
                <w:lang w:eastAsia="en-US"/>
              </w:rPr>
              <w:t xml:space="preserve"> </w:t>
            </w:r>
            <w:r w:rsidRPr="00F64D24">
              <w:rPr>
                <w:rFonts w:ascii="Arial" w:hAnsi="Arial" w:cs="Arial"/>
                <w:sz w:val="22"/>
                <w:szCs w:val="22"/>
                <w:lang w:eastAsia="en-US"/>
              </w:rPr>
              <w:t>izvedbe:</w:t>
            </w:r>
          </w:p>
        </w:tc>
        <w:tc>
          <w:tcPr>
            <w:tcW w:w="7053" w:type="dxa"/>
            <w:gridSpan w:val="3"/>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r w:rsidR="00175F00" w:rsidRPr="00F64D24" w:rsidTr="00175F00">
        <w:trPr>
          <w:trHeight w:hRule="exact" w:val="422"/>
        </w:trPr>
        <w:tc>
          <w:tcPr>
            <w:tcW w:w="1844" w:type="dxa"/>
            <w:gridSpan w:val="2"/>
            <w:tcBorders>
              <w:top w:val="nil"/>
              <w:left w:val="single" w:sz="4" w:space="0" w:color="000000"/>
              <w:bottom w:val="single" w:sz="4" w:space="0" w:color="000000"/>
              <w:right w:val="nil"/>
            </w:tcBorders>
            <w:hideMark/>
          </w:tcPr>
          <w:p w:rsidR="00175F00" w:rsidRPr="00F64D24" w:rsidRDefault="00175F00">
            <w:pPr>
              <w:pStyle w:val="TableParagraph"/>
              <w:kinsoku w:val="0"/>
              <w:overflowPunct w:val="0"/>
              <w:spacing w:before="122" w:line="276" w:lineRule="auto"/>
              <w:ind w:left="105"/>
              <w:rPr>
                <w:rFonts w:ascii="Arial" w:hAnsi="Arial" w:cs="Arial"/>
                <w:sz w:val="22"/>
                <w:szCs w:val="22"/>
                <w:lang w:eastAsia="en-US"/>
              </w:rPr>
            </w:pPr>
            <w:r w:rsidRPr="00F64D24">
              <w:rPr>
                <w:rFonts w:ascii="Arial" w:hAnsi="Arial" w:cs="Arial"/>
                <w:sz w:val="22"/>
                <w:szCs w:val="22"/>
                <w:lang w:eastAsia="en-US"/>
              </w:rPr>
              <w:t>rok</w:t>
            </w:r>
            <w:r w:rsidRPr="00F64D24">
              <w:rPr>
                <w:rFonts w:ascii="Arial" w:hAnsi="Arial" w:cs="Arial"/>
                <w:spacing w:val="-8"/>
                <w:sz w:val="22"/>
                <w:szCs w:val="22"/>
                <w:lang w:eastAsia="en-US"/>
              </w:rPr>
              <w:t xml:space="preserve"> </w:t>
            </w:r>
            <w:r w:rsidRPr="00F64D24">
              <w:rPr>
                <w:rFonts w:ascii="Arial" w:hAnsi="Arial" w:cs="Arial"/>
                <w:sz w:val="22"/>
                <w:szCs w:val="22"/>
                <w:lang w:eastAsia="en-US"/>
              </w:rPr>
              <w:t>izvedbe:</w:t>
            </w:r>
          </w:p>
        </w:tc>
        <w:tc>
          <w:tcPr>
            <w:tcW w:w="7053" w:type="dxa"/>
            <w:gridSpan w:val="3"/>
            <w:tcBorders>
              <w:top w:val="single" w:sz="4" w:space="0" w:color="000000"/>
              <w:left w:val="nil"/>
              <w:bottom w:val="single" w:sz="4" w:space="0" w:color="000000"/>
              <w:right w:val="single" w:sz="4" w:space="0" w:color="000000"/>
            </w:tcBorders>
          </w:tcPr>
          <w:p w:rsidR="00175F00" w:rsidRPr="00F64D24" w:rsidRDefault="00175F00">
            <w:pPr>
              <w:widowControl w:val="0"/>
              <w:autoSpaceDE w:val="0"/>
              <w:autoSpaceDN w:val="0"/>
              <w:adjustRightInd w:val="0"/>
              <w:rPr>
                <w:rFonts w:ascii="Arial" w:eastAsiaTheme="minorEastAsia" w:hAnsi="Arial" w:cs="Arial"/>
              </w:rPr>
            </w:pPr>
          </w:p>
        </w:tc>
      </w:tr>
    </w:tbl>
    <w:p w:rsidR="00175F00" w:rsidRPr="00F64D24" w:rsidRDefault="00175F00" w:rsidP="00175F00">
      <w:pPr>
        <w:pStyle w:val="Telobesedila"/>
        <w:kinsoku w:val="0"/>
        <w:spacing w:before="117" w:line="276" w:lineRule="auto"/>
        <w:ind w:left="824" w:right="155"/>
        <w:rPr>
          <w:rFonts w:ascii="Arial" w:eastAsiaTheme="minorEastAsia" w:hAnsi="Arial" w:cs="Arial"/>
          <w:b w:val="0"/>
          <w:sz w:val="22"/>
          <w:szCs w:val="22"/>
        </w:rPr>
      </w:pPr>
      <w:r w:rsidRPr="00F64D24">
        <w:rPr>
          <w:rFonts w:ascii="Arial" w:hAnsi="Arial" w:cs="Arial"/>
          <w:b w:val="0"/>
          <w:iCs/>
          <w:sz w:val="22"/>
          <w:szCs w:val="22"/>
        </w:rPr>
        <w:t xml:space="preserve">opomba: tabela se izpolni </w:t>
      </w:r>
      <w:r w:rsidRPr="00F64D24">
        <w:rPr>
          <w:rFonts w:ascii="Arial" w:hAnsi="Arial" w:cs="Arial"/>
          <w:b w:val="0"/>
          <w:iCs/>
          <w:spacing w:val="-3"/>
          <w:sz w:val="22"/>
          <w:szCs w:val="22"/>
        </w:rPr>
        <w:t xml:space="preserve">za </w:t>
      </w:r>
      <w:r w:rsidRPr="00F64D24">
        <w:rPr>
          <w:rFonts w:ascii="Arial" w:hAnsi="Arial" w:cs="Arial"/>
          <w:b w:val="0"/>
          <w:iCs/>
          <w:sz w:val="22"/>
          <w:szCs w:val="22"/>
        </w:rPr>
        <w:t>vsakega podizvajalca, v primeru, da dobavitelj</w:t>
      </w:r>
      <w:r w:rsidRPr="00F64D24">
        <w:rPr>
          <w:rFonts w:ascii="Arial" w:hAnsi="Arial" w:cs="Arial"/>
          <w:b w:val="0"/>
          <w:iCs/>
          <w:spacing w:val="31"/>
          <w:sz w:val="22"/>
          <w:szCs w:val="22"/>
        </w:rPr>
        <w:t xml:space="preserve"> </w:t>
      </w:r>
      <w:r w:rsidRPr="00F64D24">
        <w:rPr>
          <w:rFonts w:ascii="Arial" w:hAnsi="Arial" w:cs="Arial"/>
          <w:b w:val="0"/>
          <w:iCs/>
          <w:sz w:val="22"/>
          <w:szCs w:val="22"/>
        </w:rPr>
        <w:t>ne</w:t>
      </w:r>
      <w:r w:rsidRPr="00F64D24">
        <w:rPr>
          <w:rFonts w:ascii="Arial" w:hAnsi="Arial" w:cs="Arial"/>
          <w:b w:val="0"/>
          <w:iCs/>
          <w:spacing w:val="-1"/>
          <w:sz w:val="22"/>
          <w:szCs w:val="22"/>
        </w:rPr>
        <w:t xml:space="preserve"> </w:t>
      </w:r>
      <w:r w:rsidRPr="00F64D24">
        <w:rPr>
          <w:rFonts w:ascii="Arial" w:hAnsi="Arial" w:cs="Arial"/>
          <w:b w:val="0"/>
          <w:iCs/>
          <w:sz w:val="22"/>
          <w:szCs w:val="22"/>
        </w:rPr>
        <w:t>nastopa s podizvajalci se tabela</w:t>
      </w:r>
      <w:r w:rsidRPr="00F64D24">
        <w:rPr>
          <w:rFonts w:ascii="Arial" w:hAnsi="Arial" w:cs="Arial"/>
          <w:b w:val="0"/>
          <w:iCs/>
          <w:spacing w:val="-13"/>
          <w:sz w:val="22"/>
          <w:szCs w:val="22"/>
        </w:rPr>
        <w:t xml:space="preserve"> </w:t>
      </w:r>
      <w:r w:rsidRPr="00F64D24">
        <w:rPr>
          <w:rFonts w:ascii="Arial" w:hAnsi="Arial" w:cs="Arial"/>
          <w:b w:val="0"/>
          <w:iCs/>
          <w:sz w:val="22"/>
          <w:szCs w:val="22"/>
        </w:rPr>
        <w:t>prečrta.</w:t>
      </w:r>
    </w:p>
    <w:p w:rsidR="00175F00" w:rsidRPr="00F64D24" w:rsidRDefault="00175F00" w:rsidP="00175F00">
      <w:pPr>
        <w:pStyle w:val="Telobesedila"/>
        <w:kinsoku w:val="0"/>
        <w:spacing w:before="118" w:line="264" w:lineRule="auto"/>
        <w:ind w:left="115" w:right="213"/>
        <w:rPr>
          <w:rFonts w:ascii="Arial" w:hAnsi="Arial" w:cs="Arial"/>
          <w:b w:val="0"/>
          <w:sz w:val="22"/>
          <w:szCs w:val="22"/>
        </w:rPr>
      </w:pPr>
      <w:r w:rsidRPr="00F64D24">
        <w:rPr>
          <w:rFonts w:ascii="Arial" w:hAnsi="Arial" w:cs="Arial"/>
          <w:b w:val="0"/>
          <w:sz w:val="22"/>
          <w:szCs w:val="22"/>
        </w:rPr>
        <w:t xml:space="preserve">Pogodbeni stranki ugotavljata, da so neposredna plačila s strani naročnika </w:t>
      </w:r>
      <w:r w:rsidRPr="00F64D24">
        <w:rPr>
          <w:rFonts w:ascii="Arial" w:hAnsi="Arial" w:cs="Arial"/>
          <w:b w:val="0"/>
          <w:spacing w:val="15"/>
          <w:sz w:val="22"/>
          <w:szCs w:val="22"/>
        </w:rPr>
        <w:t xml:space="preserve"> </w:t>
      </w:r>
      <w:r w:rsidRPr="00F64D24">
        <w:rPr>
          <w:rFonts w:ascii="Arial" w:hAnsi="Arial" w:cs="Arial"/>
          <w:b w:val="0"/>
          <w:sz w:val="22"/>
          <w:szCs w:val="22"/>
        </w:rPr>
        <w:t>zahtevali naslednji podizvajalci dobavitelja: ……</w:t>
      </w:r>
      <w:r w:rsidR="00373E3E">
        <w:rPr>
          <w:rFonts w:ascii="Arial" w:hAnsi="Arial" w:cs="Arial"/>
          <w:b w:val="0"/>
          <w:sz w:val="22"/>
          <w:szCs w:val="22"/>
          <w:lang w:val="sl-SI"/>
        </w:rPr>
        <w:t>………………</w:t>
      </w:r>
      <w:r w:rsidRPr="00F64D24">
        <w:rPr>
          <w:rFonts w:ascii="Arial" w:hAnsi="Arial" w:cs="Arial"/>
          <w:b w:val="0"/>
          <w:sz w:val="22"/>
          <w:szCs w:val="22"/>
        </w:rPr>
        <w:t xml:space="preserve"> Za navedene podizvajalce so neposredna</w:t>
      </w:r>
      <w:r w:rsidRPr="00F64D24">
        <w:rPr>
          <w:rFonts w:ascii="Arial" w:hAnsi="Arial" w:cs="Arial"/>
          <w:b w:val="0"/>
          <w:spacing w:val="-9"/>
          <w:sz w:val="22"/>
          <w:szCs w:val="22"/>
        </w:rPr>
        <w:t xml:space="preserve"> </w:t>
      </w:r>
      <w:r w:rsidRPr="00F64D24">
        <w:rPr>
          <w:rFonts w:ascii="Arial" w:hAnsi="Arial" w:cs="Arial"/>
          <w:b w:val="0"/>
          <w:sz w:val="22"/>
          <w:szCs w:val="22"/>
        </w:rPr>
        <w:t>plačila obvezna.</w:t>
      </w:r>
      <w:r w:rsidRPr="00F64D24">
        <w:rPr>
          <w:rFonts w:ascii="Arial" w:hAnsi="Arial" w:cs="Arial"/>
          <w:b w:val="0"/>
          <w:spacing w:val="23"/>
          <w:sz w:val="22"/>
          <w:szCs w:val="22"/>
        </w:rPr>
        <w:t xml:space="preserve"> </w:t>
      </w:r>
      <w:r w:rsidRPr="00F64D24">
        <w:rPr>
          <w:rFonts w:ascii="Arial" w:hAnsi="Arial" w:cs="Arial"/>
          <w:b w:val="0"/>
          <w:sz w:val="22"/>
          <w:szCs w:val="22"/>
        </w:rPr>
        <w:t>S</w:t>
      </w:r>
      <w:r w:rsidRPr="00F64D24">
        <w:rPr>
          <w:rFonts w:ascii="Arial" w:hAnsi="Arial" w:cs="Arial"/>
          <w:b w:val="0"/>
          <w:spacing w:val="21"/>
          <w:sz w:val="22"/>
          <w:szCs w:val="22"/>
        </w:rPr>
        <w:t xml:space="preserve"> </w:t>
      </w:r>
      <w:r w:rsidRPr="00F64D24">
        <w:rPr>
          <w:rFonts w:ascii="Arial" w:hAnsi="Arial" w:cs="Arial"/>
          <w:b w:val="0"/>
          <w:sz w:val="22"/>
          <w:szCs w:val="22"/>
        </w:rPr>
        <w:t>podpisom</w:t>
      </w:r>
      <w:r w:rsidRPr="00F64D24">
        <w:rPr>
          <w:rFonts w:ascii="Arial" w:hAnsi="Arial" w:cs="Arial"/>
          <w:b w:val="0"/>
          <w:spacing w:val="20"/>
          <w:sz w:val="22"/>
          <w:szCs w:val="22"/>
        </w:rPr>
        <w:t xml:space="preserve"> </w:t>
      </w:r>
      <w:r w:rsidRPr="00F64D24">
        <w:rPr>
          <w:rFonts w:ascii="Arial" w:hAnsi="Arial" w:cs="Arial"/>
          <w:b w:val="0"/>
          <w:sz w:val="22"/>
          <w:szCs w:val="22"/>
        </w:rPr>
        <w:t>te</w:t>
      </w:r>
      <w:r w:rsidRPr="00F64D24">
        <w:rPr>
          <w:rFonts w:ascii="Arial" w:hAnsi="Arial" w:cs="Arial"/>
          <w:b w:val="0"/>
          <w:spacing w:val="19"/>
          <w:sz w:val="22"/>
          <w:szCs w:val="22"/>
        </w:rPr>
        <w:t xml:space="preserve"> </w:t>
      </w:r>
      <w:r w:rsidRPr="00F64D24">
        <w:rPr>
          <w:rFonts w:ascii="Arial" w:hAnsi="Arial" w:cs="Arial"/>
          <w:b w:val="0"/>
          <w:sz w:val="22"/>
          <w:szCs w:val="22"/>
        </w:rPr>
        <w:t>pogodbe</w:t>
      </w:r>
      <w:r w:rsidRPr="00F64D24">
        <w:rPr>
          <w:rFonts w:ascii="Arial" w:hAnsi="Arial" w:cs="Arial"/>
          <w:b w:val="0"/>
          <w:spacing w:val="21"/>
          <w:sz w:val="22"/>
          <w:szCs w:val="22"/>
        </w:rPr>
        <w:t xml:space="preserve"> </w:t>
      </w:r>
      <w:r w:rsidRPr="00F64D24">
        <w:rPr>
          <w:rFonts w:ascii="Arial" w:hAnsi="Arial" w:cs="Arial"/>
          <w:b w:val="0"/>
          <w:sz w:val="22"/>
          <w:szCs w:val="22"/>
        </w:rPr>
        <w:t>izvajalec</w:t>
      </w:r>
      <w:r w:rsidRPr="00F64D24">
        <w:rPr>
          <w:rFonts w:ascii="Arial" w:hAnsi="Arial" w:cs="Arial"/>
          <w:b w:val="0"/>
          <w:spacing w:val="22"/>
          <w:sz w:val="22"/>
          <w:szCs w:val="22"/>
        </w:rPr>
        <w:t xml:space="preserve"> </w:t>
      </w:r>
      <w:r w:rsidRPr="00F64D24">
        <w:rPr>
          <w:rFonts w:ascii="Arial" w:hAnsi="Arial" w:cs="Arial"/>
          <w:b w:val="0"/>
          <w:sz w:val="22"/>
          <w:szCs w:val="22"/>
        </w:rPr>
        <w:t>pooblašča</w:t>
      </w:r>
      <w:r w:rsidRPr="00F64D24">
        <w:rPr>
          <w:rFonts w:ascii="Arial" w:hAnsi="Arial" w:cs="Arial"/>
          <w:b w:val="0"/>
          <w:spacing w:val="21"/>
          <w:sz w:val="22"/>
          <w:szCs w:val="22"/>
        </w:rPr>
        <w:t xml:space="preserve"> </w:t>
      </w:r>
      <w:r w:rsidRPr="00F64D24">
        <w:rPr>
          <w:rFonts w:ascii="Arial" w:hAnsi="Arial" w:cs="Arial"/>
          <w:b w:val="0"/>
          <w:sz w:val="22"/>
          <w:szCs w:val="22"/>
        </w:rPr>
        <w:t>naročnika,</w:t>
      </w:r>
      <w:r w:rsidRPr="00F64D24">
        <w:rPr>
          <w:rFonts w:ascii="Arial" w:hAnsi="Arial" w:cs="Arial"/>
          <w:b w:val="0"/>
          <w:spacing w:val="20"/>
          <w:sz w:val="22"/>
          <w:szCs w:val="22"/>
        </w:rPr>
        <w:t xml:space="preserve"> </w:t>
      </w:r>
      <w:r w:rsidRPr="00F64D24">
        <w:rPr>
          <w:rFonts w:ascii="Arial" w:hAnsi="Arial" w:cs="Arial"/>
          <w:b w:val="0"/>
          <w:sz w:val="22"/>
          <w:szCs w:val="22"/>
        </w:rPr>
        <w:t>da</w:t>
      </w:r>
      <w:r w:rsidRPr="00F64D24">
        <w:rPr>
          <w:rFonts w:ascii="Arial" w:hAnsi="Arial" w:cs="Arial"/>
          <w:b w:val="0"/>
          <w:spacing w:val="24"/>
          <w:sz w:val="22"/>
          <w:szCs w:val="22"/>
        </w:rPr>
        <w:t xml:space="preserve"> </w:t>
      </w:r>
      <w:r w:rsidRPr="00F64D24">
        <w:rPr>
          <w:rFonts w:ascii="Arial" w:hAnsi="Arial" w:cs="Arial"/>
          <w:b w:val="0"/>
          <w:sz w:val="22"/>
          <w:szCs w:val="22"/>
        </w:rPr>
        <w:t>na</w:t>
      </w:r>
      <w:r w:rsidRPr="00F64D24">
        <w:rPr>
          <w:rFonts w:ascii="Arial" w:hAnsi="Arial" w:cs="Arial"/>
          <w:b w:val="0"/>
          <w:spacing w:val="17"/>
          <w:sz w:val="22"/>
          <w:szCs w:val="22"/>
        </w:rPr>
        <w:t xml:space="preserve"> </w:t>
      </w:r>
      <w:r w:rsidRPr="00F64D24">
        <w:rPr>
          <w:rFonts w:ascii="Arial" w:hAnsi="Arial" w:cs="Arial"/>
          <w:b w:val="0"/>
          <w:sz w:val="22"/>
          <w:szCs w:val="22"/>
        </w:rPr>
        <w:t>podlagi</w:t>
      </w:r>
      <w:r w:rsidRPr="00F64D24">
        <w:rPr>
          <w:rFonts w:ascii="Arial" w:hAnsi="Arial" w:cs="Arial"/>
          <w:b w:val="0"/>
          <w:spacing w:val="21"/>
          <w:sz w:val="22"/>
          <w:szCs w:val="22"/>
        </w:rPr>
        <w:t xml:space="preserve"> </w:t>
      </w:r>
      <w:r w:rsidRPr="00F64D24">
        <w:rPr>
          <w:rFonts w:ascii="Arial" w:hAnsi="Arial" w:cs="Arial"/>
          <w:b w:val="0"/>
          <w:sz w:val="22"/>
          <w:szCs w:val="22"/>
        </w:rPr>
        <w:t>potrjenega računa oziroma situacije, ki jo izda podizvajalec, ki sodeluje pri izvajanju javnega naročila,</w:t>
      </w:r>
      <w:r w:rsidRPr="00F64D24">
        <w:rPr>
          <w:rFonts w:ascii="Arial" w:hAnsi="Arial" w:cs="Arial"/>
          <w:b w:val="0"/>
          <w:spacing w:val="16"/>
          <w:sz w:val="22"/>
          <w:szCs w:val="22"/>
        </w:rPr>
        <w:t xml:space="preserve"> </w:t>
      </w:r>
      <w:r w:rsidRPr="00F64D24">
        <w:rPr>
          <w:rFonts w:ascii="Arial" w:hAnsi="Arial" w:cs="Arial"/>
          <w:b w:val="0"/>
          <w:sz w:val="22"/>
          <w:szCs w:val="22"/>
        </w:rPr>
        <w:t>in</w:t>
      </w:r>
      <w:r w:rsidRPr="00F64D24">
        <w:rPr>
          <w:rFonts w:ascii="Arial" w:hAnsi="Arial" w:cs="Arial"/>
          <w:b w:val="0"/>
          <w:spacing w:val="-2"/>
          <w:sz w:val="22"/>
          <w:szCs w:val="22"/>
        </w:rPr>
        <w:t xml:space="preserve"> </w:t>
      </w:r>
      <w:r w:rsidRPr="00F64D24">
        <w:rPr>
          <w:rFonts w:ascii="Arial" w:hAnsi="Arial" w:cs="Arial"/>
          <w:b w:val="0"/>
          <w:sz w:val="22"/>
          <w:szCs w:val="22"/>
        </w:rPr>
        <w:t>katero</w:t>
      </w:r>
      <w:r w:rsidRPr="00F64D24">
        <w:rPr>
          <w:rFonts w:ascii="Arial" w:hAnsi="Arial" w:cs="Arial"/>
          <w:b w:val="0"/>
          <w:spacing w:val="38"/>
          <w:sz w:val="22"/>
          <w:szCs w:val="22"/>
        </w:rPr>
        <w:t xml:space="preserve"> </w:t>
      </w:r>
      <w:r w:rsidRPr="00F64D24">
        <w:rPr>
          <w:rFonts w:ascii="Arial" w:hAnsi="Arial" w:cs="Arial"/>
          <w:b w:val="0"/>
          <w:sz w:val="22"/>
          <w:szCs w:val="22"/>
        </w:rPr>
        <w:t>potrdi</w:t>
      </w:r>
      <w:r w:rsidRPr="00F64D24">
        <w:rPr>
          <w:rFonts w:ascii="Arial" w:hAnsi="Arial" w:cs="Arial"/>
          <w:b w:val="0"/>
          <w:spacing w:val="37"/>
          <w:sz w:val="22"/>
          <w:szCs w:val="22"/>
        </w:rPr>
        <w:t xml:space="preserve"> </w:t>
      </w:r>
      <w:r w:rsidRPr="00F64D24">
        <w:rPr>
          <w:rFonts w:ascii="Arial" w:hAnsi="Arial" w:cs="Arial"/>
          <w:b w:val="0"/>
          <w:sz w:val="22"/>
          <w:szCs w:val="22"/>
        </w:rPr>
        <w:t>izvajalec,</w:t>
      </w:r>
      <w:r w:rsidRPr="00F64D24">
        <w:rPr>
          <w:rFonts w:ascii="Arial" w:hAnsi="Arial" w:cs="Arial"/>
          <w:b w:val="0"/>
          <w:spacing w:val="39"/>
          <w:sz w:val="22"/>
          <w:szCs w:val="22"/>
        </w:rPr>
        <w:t xml:space="preserve"> </w:t>
      </w:r>
      <w:r w:rsidRPr="00F64D24">
        <w:rPr>
          <w:rFonts w:ascii="Arial" w:hAnsi="Arial" w:cs="Arial"/>
          <w:b w:val="0"/>
          <w:sz w:val="22"/>
          <w:szCs w:val="22"/>
        </w:rPr>
        <w:t>naročnik</w:t>
      </w:r>
      <w:r w:rsidRPr="00F64D24">
        <w:rPr>
          <w:rFonts w:ascii="Arial" w:hAnsi="Arial" w:cs="Arial"/>
          <w:b w:val="0"/>
          <w:spacing w:val="38"/>
          <w:sz w:val="22"/>
          <w:szCs w:val="22"/>
        </w:rPr>
        <w:t xml:space="preserve"> </w:t>
      </w:r>
      <w:r w:rsidRPr="00F64D24">
        <w:rPr>
          <w:rFonts w:ascii="Arial" w:hAnsi="Arial" w:cs="Arial"/>
          <w:b w:val="0"/>
          <w:sz w:val="22"/>
          <w:szCs w:val="22"/>
        </w:rPr>
        <w:t>opravlja</w:t>
      </w:r>
      <w:r w:rsidRPr="00F64D24">
        <w:rPr>
          <w:rFonts w:ascii="Arial" w:hAnsi="Arial" w:cs="Arial"/>
          <w:b w:val="0"/>
          <w:spacing w:val="38"/>
          <w:sz w:val="22"/>
          <w:szCs w:val="22"/>
        </w:rPr>
        <w:t xml:space="preserve"> </w:t>
      </w:r>
      <w:r w:rsidRPr="00F64D24">
        <w:rPr>
          <w:rFonts w:ascii="Arial" w:hAnsi="Arial" w:cs="Arial"/>
          <w:b w:val="0"/>
          <w:sz w:val="22"/>
          <w:szCs w:val="22"/>
        </w:rPr>
        <w:t>plačila</w:t>
      </w:r>
      <w:r w:rsidRPr="00F64D24">
        <w:rPr>
          <w:rFonts w:ascii="Arial" w:hAnsi="Arial" w:cs="Arial"/>
          <w:b w:val="0"/>
          <w:spacing w:val="38"/>
          <w:sz w:val="22"/>
          <w:szCs w:val="22"/>
        </w:rPr>
        <w:t xml:space="preserve"> </w:t>
      </w:r>
      <w:r w:rsidRPr="00F64D24">
        <w:rPr>
          <w:rFonts w:ascii="Arial" w:hAnsi="Arial" w:cs="Arial"/>
          <w:b w:val="0"/>
          <w:sz w:val="22"/>
          <w:szCs w:val="22"/>
        </w:rPr>
        <w:t>neposredno</w:t>
      </w:r>
      <w:r w:rsidRPr="00F64D24">
        <w:rPr>
          <w:rFonts w:ascii="Arial" w:hAnsi="Arial" w:cs="Arial"/>
          <w:b w:val="0"/>
          <w:spacing w:val="38"/>
          <w:sz w:val="22"/>
          <w:szCs w:val="22"/>
        </w:rPr>
        <w:t xml:space="preserve"> </w:t>
      </w:r>
      <w:r w:rsidRPr="00F64D24">
        <w:rPr>
          <w:rFonts w:ascii="Arial" w:hAnsi="Arial" w:cs="Arial"/>
          <w:b w:val="0"/>
          <w:sz w:val="22"/>
          <w:szCs w:val="22"/>
        </w:rPr>
        <w:t>podizvajalcem</w:t>
      </w:r>
      <w:r w:rsidRPr="00F64D24">
        <w:rPr>
          <w:rFonts w:ascii="Arial" w:hAnsi="Arial" w:cs="Arial"/>
          <w:b w:val="0"/>
          <w:spacing w:val="39"/>
          <w:sz w:val="22"/>
          <w:szCs w:val="22"/>
        </w:rPr>
        <w:t xml:space="preserve"> </w:t>
      </w:r>
      <w:r w:rsidRPr="00F64D24">
        <w:rPr>
          <w:rFonts w:ascii="Arial" w:hAnsi="Arial" w:cs="Arial"/>
          <w:b w:val="0"/>
          <w:sz w:val="22"/>
          <w:szCs w:val="22"/>
        </w:rPr>
        <w:t>za</w:t>
      </w:r>
      <w:r w:rsidRPr="00F64D24">
        <w:rPr>
          <w:rFonts w:ascii="Arial" w:hAnsi="Arial" w:cs="Arial"/>
          <w:b w:val="0"/>
          <w:spacing w:val="38"/>
          <w:sz w:val="22"/>
          <w:szCs w:val="22"/>
        </w:rPr>
        <w:t xml:space="preserve"> </w:t>
      </w:r>
      <w:r w:rsidRPr="00F64D24">
        <w:rPr>
          <w:rFonts w:ascii="Arial" w:hAnsi="Arial" w:cs="Arial"/>
          <w:b w:val="0"/>
          <w:sz w:val="22"/>
          <w:szCs w:val="22"/>
        </w:rPr>
        <w:t>dela,</w:t>
      </w:r>
      <w:r w:rsidRPr="00F64D24">
        <w:rPr>
          <w:rFonts w:ascii="Arial" w:hAnsi="Arial" w:cs="Arial"/>
          <w:b w:val="0"/>
          <w:spacing w:val="39"/>
          <w:sz w:val="22"/>
          <w:szCs w:val="22"/>
        </w:rPr>
        <w:t xml:space="preserve"> </w:t>
      </w:r>
      <w:r w:rsidRPr="00F64D24">
        <w:rPr>
          <w:rFonts w:ascii="Arial" w:hAnsi="Arial" w:cs="Arial"/>
          <w:b w:val="0"/>
          <w:sz w:val="22"/>
          <w:szCs w:val="22"/>
        </w:rPr>
        <w:t>ki</w:t>
      </w:r>
      <w:r w:rsidRPr="00F64D24">
        <w:rPr>
          <w:rFonts w:ascii="Arial" w:hAnsi="Arial" w:cs="Arial"/>
          <w:b w:val="0"/>
          <w:spacing w:val="35"/>
          <w:sz w:val="22"/>
          <w:szCs w:val="22"/>
        </w:rPr>
        <w:t xml:space="preserve"> </w:t>
      </w:r>
      <w:r w:rsidRPr="00F64D24">
        <w:rPr>
          <w:rFonts w:ascii="Arial" w:hAnsi="Arial" w:cs="Arial"/>
          <w:b w:val="0"/>
          <w:sz w:val="22"/>
          <w:szCs w:val="22"/>
        </w:rPr>
        <w:t>jih podizvajalci opravijo pri izvajanju javnega</w:t>
      </w:r>
      <w:r w:rsidRPr="00F64D24">
        <w:rPr>
          <w:rFonts w:ascii="Arial" w:hAnsi="Arial" w:cs="Arial"/>
          <w:b w:val="0"/>
          <w:spacing w:val="-22"/>
          <w:sz w:val="22"/>
          <w:szCs w:val="22"/>
        </w:rPr>
        <w:t xml:space="preserve"> </w:t>
      </w:r>
      <w:r w:rsidRPr="00F64D24">
        <w:rPr>
          <w:rFonts w:ascii="Arial" w:hAnsi="Arial" w:cs="Arial"/>
          <w:b w:val="0"/>
          <w:sz w:val="22"/>
          <w:szCs w:val="22"/>
        </w:rPr>
        <w:t>naročila.</w:t>
      </w:r>
    </w:p>
    <w:p w:rsidR="00175F00" w:rsidRPr="00F64D24" w:rsidRDefault="00175F00" w:rsidP="00175F00">
      <w:pPr>
        <w:pStyle w:val="Telobesedila"/>
        <w:kinsoku w:val="0"/>
        <w:spacing w:line="264" w:lineRule="auto"/>
        <w:ind w:left="116" w:right="214" w:hanging="1"/>
        <w:rPr>
          <w:rFonts w:ascii="Arial" w:hAnsi="Arial" w:cs="Arial"/>
          <w:b w:val="0"/>
          <w:sz w:val="22"/>
          <w:szCs w:val="22"/>
        </w:rPr>
      </w:pPr>
      <w:r w:rsidRPr="00F64D24">
        <w:rPr>
          <w:rFonts w:ascii="Arial" w:hAnsi="Arial" w:cs="Arial"/>
          <w:b w:val="0"/>
          <w:sz w:val="22"/>
          <w:szCs w:val="22"/>
        </w:rPr>
        <w:t>Podizvajalec/-ci se s takšnimi neposrednimi plačili strinja/-jo, kot je razvidno iz soglasja, ki</w:t>
      </w:r>
      <w:r w:rsidRPr="00F64D24">
        <w:rPr>
          <w:rFonts w:ascii="Arial" w:hAnsi="Arial" w:cs="Arial"/>
          <w:b w:val="0"/>
          <w:spacing w:val="32"/>
          <w:sz w:val="22"/>
          <w:szCs w:val="22"/>
        </w:rPr>
        <w:t xml:space="preserve"> </w:t>
      </w:r>
      <w:r w:rsidRPr="00F64D24">
        <w:rPr>
          <w:rFonts w:ascii="Arial" w:hAnsi="Arial" w:cs="Arial"/>
          <w:b w:val="0"/>
          <w:sz w:val="22"/>
          <w:szCs w:val="22"/>
        </w:rPr>
        <w:t>je priloga te</w:t>
      </w:r>
      <w:r w:rsidRPr="00F64D24">
        <w:rPr>
          <w:rFonts w:ascii="Arial" w:hAnsi="Arial" w:cs="Arial"/>
          <w:b w:val="0"/>
          <w:spacing w:val="-6"/>
          <w:sz w:val="22"/>
          <w:szCs w:val="22"/>
        </w:rPr>
        <w:t xml:space="preserve"> </w:t>
      </w:r>
      <w:r w:rsidRPr="00F64D24">
        <w:rPr>
          <w:rFonts w:ascii="Arial" w:hAnsi="Arial" w:cs="Arial"/>
          <w:b w:val="0"/>
          <w:sz w:val="22"/>
          <w:szCs w:val="22"/>
        </w:rPr>
        <w:t>pogodbe.</w:t>
      </w:r>
    </w:p>
    <w:p w:rsidR="00175F00" w:rsidRPr="00F64D24" w:rsidRDefault="00175F00" w:rsidP="00175F00">
      <w:pPr>
        <w:pStyle w:val="Telobesedila"/>
        <w:kinsoku w:val="0"/>
        <w:spacing w:line="264" w:lineRule="auto"/>
        <w:ind w:left="116" w:right="217" w:hanging="1"/>
        <w:rPr>
          <w:rFonts w:ascii="Arial" w:hAnsi="Arial" w:cs="Arial"/>
          <w:b w:val="0"/>
          <w:sz w:val="22"/>
          <w:szCs w:val="22"/>
        </w:rPr>
      </w:pPr>
      <w:r w:rsidRPr="00F64D24">
        <w:rPr>
          <w:rFonts w:ascii="Arial" w:hAnsi="Arial" w:cs="Arial"/>
          <w:b w:val="0"/>
          <w:sz w:val="22"/>
          <w:szCs w:val="22"/>
        </w:rPr>
        <w:t>Dobavitelj mora računu, ki ga izda naročniku, obvezno priložiti račune svojih podizvajalcev,</w:t>
      </w:r>
      <w:r w:rsidRPr="00F64D24">
        <w:rPr>
          <w:rFonts w:ascii="Arial" w:hAnsi="Arial" w:cs="Arial"/>
          <w:b w:val="0"/>
          <w:spacing w:val="-16"/>
          <w:sz w:val="22"/>
          <w:szCs w:val="22"/>
        </w:rPr>
        <w:t xml:space="preserve"> </w:t>
      </w:r>
      <w:r w:rsidRPr="00F64D24">
        <w:rPr>
          <w:rFonts w:ascii="Arial" w:hAnsi="Arial" w:cs="Arial"/>
          <w:b w:val="0"/>
          <w:sz w:val="22"/>
          <w:szCs w:val="22"/>
        </w:rPr>
        <w:t>ki jih je predhodno</w:t>
      </w:r>
      <w:r w:rsidRPr="00F64D24">
        <w:rPr>
          <w:rFonts w:ascii="Arial" w:hAnsi="Arial" w:cs="Arial"/>
          <w:b w:val="0"/>
          <w:spacing w:val="-9"/>
          <w:sz w:val="22"/>
          <w:szCs w:val="22"/>
        </w:rPr>
        <w:t xml:space="preserve"> </w:t>
      </w:r>
      <w:r w:rsidRPr="00F64D24">
        <w:rPr>
          <w:rFonts w:ascii="Arial" w:hAnsi="Arial" w:cs="Arial"/>
          <w:b w:val="0"/>
          <w:sz w:val="22"/>
          <w:szCs w:val="22"/>
        </w:rPr>
        <w:t>potrdil.</w:t>
      </w:r>
    </w:p>
    <w:p w:rsidR="00175F00" w:rsidRPr="00F64D24" w:rsidRDefault="00175F00" w:rsidP="00175F00">
      <w:pPr>
        <w:pStyle w:val="Telobesedila"/>
        <w:kinsoku w:val="0"/>
        <w:spacing w:line="264" w:lineRule="auto"/>
        <w:ind w:left="116" w:right="214"/>
        <w:rPr>
          <w:rFonts w:ascii="Arial" w:hAnsi="Arial" w:cs="Arial"/>
          <w:b w:val="0"/>
          <w:sz w:val="22"/>
          <w:szCs w:val="22"/>
        </w:rPr>
      </w:pPr>
      <w:r w:rsidRPr="00F64D24">
        <w:rPr>
          <w:rFonts w:ascii="Arial" w:hAnsi="Arial" w:cs="Arial"/>
          <w:b w:val="0"/>
          <w:sz w:val="22"/>
          <w:szCs w:val="22"/>
        </w:rPr>
        <w:t>Zamenjava posamičnega podizvajalca oziroma uvedba novega podizvajalca v</w:t>
      </w:r>
      <w:r w:rsidRPr="00F64D24">
        <w:rPr>
          <w:rFonts w:ascii="Arial" w:hAnsi="Arial" w:cs="Arial"/>
          <w:b w:val="0"/>
          <w:spacing w:val="55"/>
          <w:sz w:val="22"/>
          <w:szCs w:val="22"/>
        </w:rPr>
        <w:t xml:space="preserve"> </w:t>
      </w:r>
      <w:r w:rsidRPr="00F64D24">
        <w:rPr>
          <w:rFonts w:ascii="Arial" w:hAnsi="Arial" w:cs="Arial"/>
          <w:b w:val="0"/>
          <w:sz w:val="22"/>
          <w:szCs w:val="22"/>
        </w:rPr>
        <w:t>izvajanje javnega</w:t>
      </w:r>
      <w:r w:rsidRPr="00F64D24">
        <w:rPr>
          <w:rFonts w:ascii="Arial" w:hAnsi="Arial" w:cs="Arial"/>
          <w:b w:val="0"/>
          <w:spacing w:val="44"/>
          <w:sz w:val="22"/>
          <w:szCs w:val="22"/>
        </w:rPr>
        <w:t xml:space="preserve"> </w:t>
      </w:r>
      <w:r w:rsidRPr="00F64D24">
        <w:rPr>
          <w:rFonts w:ascii="Arial" w:hAnsi="Arial" w:cs="Arial"/>
          <w:b w:val="0"/>
          <w:sz w:val="22"/>
          <w:szCs w:val="22"/>
        </w:rPr>
        <w:t>naročila</w:t>
      </w:r>
      <w:r w:rsidRPr="00F64D24">
        <w:rPr>
          <w:rFonts w:ascii="Arial" w:hAnsi="Arial" w:cs="Arial"/>
          <w:b w:val="0"/>
          <w:spacing w:val="44"/>
          <w:sz w:val="22"/>
          <w:szCs w:val="22"/>
        </w:rPr>
        <w:t xml:space="preserve"> </w:t>
      </w:r>
      <w:r w:rsidRPr="00F64D24">
        <w:rPr>
          <w:rFonts w:ascii="Arial" w:hAnsi="Arial" w:cs="Arial"/>
          <w:b w:val="0"/>
          <w:sz w:val="22"/>
          <w:szCs w:val="22"/>
        </w:rPr>
        <w:t>je</w:t>
      </w:r>
      <w:r w:rsidRPr="00F64D24">
        <w:rPr>
          <w:rFonts w:ascii="Arial" w:hAnsi="Arial" w:cs="Arial"/>
          <w:b w:val="0"/>
          <w:spacing w:val="44"/>
          <w:sz w:val="22"/>
          <w:szCs w:val="22"/>
        </w:rPr>
        <w:t xml:space="preserve"> </w:t>
      </w:r>
      <w:r w:rsidRPr="00F64D24">
        <w:rPr>
          <w:rFonts w:ascii="Arial" w:hAnsi="Arial" w:cs="Arial"/>
          <w:b w:val="0"/>
          <w:sz w:val="22"/>
          <w:szCs w:val="22"/>
        </w:rPr>
        <w:t>mogoča</w:t>
      </w:r>
      <w:r w:rsidRPr="00F64D24">
        <w:rPr>
          <w:rFonts w:ascii="Arial" w:hAnsi="Arial" w:cs="Arial"/>
          <w:b w:val="0"/>
          <w:spacing w:val="44"/>
          <w:sz w:val="22"/>
          <w:szCs w:val="22"/>
        </w:rPr>
        <w:t xml:space="preserve"> </w:t>
      </w:r>
      <w:r w:rsidRPr="00F64D24">
        <w:rPr>
          <w:rFonts w:ascii="Arial" w:hAnsi="Arial" w:cs="Arial"/>
          <w:b w:val="0"/>
          <w:sz w:val="22"/>
          <w:szCs w:val="22"/>
        </w:rPr>
        <w:t>samo,</w:t>
      </w:r>
      <w:r w:rsidRPr="00F64D24">
        <w:rPr>
          <w:rFonts w:ascii="Arial" w:hAnsi="Arial" w:cs="Arial"/>
          <w:b w:val="0"/>
          <w:spacing w:val="45"/>
          <w:sz w:val="22"/>
          <w:szCs w:val="22"/>
        </w:rPr>
        <w:t xml:space="preserve"> </w:t>
      </w:r>
      <w:r w:rsidRPr="00F64D24">
        <w:rPr>
          <w:rFonts w:ascii="Arial" w:hAnsi="Arial" w:cs="Arial"/>
          <w:b w:val="0"/>
          <w:sz w:val="22"/>
          <w:szCs w:val="22"/>
        </w:rPr>
        <w:t>če</w:t>
      </w:r>
      <w:r w:rsidRPr="00F64D24">
        <w:rPr>
          <w:rFonts w:ascii="Arial" w:hAnsi="Arial" w:cs="Arial"/>
          <w:b w:val="0"/>
          <w:spacing w:val="44"/>
          <w:sz w:val="22"/>
          <w:szCs w:val="22"/>
        </w:rPr>
        <w:t xml:space="preserve"> </w:t>
      </w:r>
      <w:r w:rsidRPr="00F64D24">
        <w:rPr>
          <w:rFonts w:ascii="Arial" w:hAnsi="Arial" w:cs="Arial"/>
          <w:b w:val="0"/>
          <w:sz w:val="22"/>
          <w:szCs w:val="22"/>
        </w:rPr>
        <w:t>naročnik</w:t>
      </w:r>
      <w:r w:rsidRPr="00F64D24">
        <w:rPr>
          <w:rFonts w:ascii="Arial" w:hAnsi="Arial" w:cs="Arial"/>
          <w:b w:val="0"/>
          <w:spacing w:val="47"/>
          <w:sz w:val="22"/>
          <w:szCs w:val="22"/>
        </w:rPr>
        <w:t xml:space="preserve"> </w:t>
      </w:r>
      <w:r w:rsidRPr="00F64D24">
        <w:rPr>
          <w:rFonts w:ascii="Arial" w:hAnsi="Arial" w:cs="Arial"/>
          <w:b w:val="0"/>
          <w:sz w:val="22"/>
          <w:szCs w:val="22"/>
        </w:rPr>
        <w:t>poda</w:t>
      </w:r>
      <w:r w:rsidRPr="00F64D24">
        <w:rPr>
          <w:rFonts w:ascii="Arial" w:hAnsi="Arial" w:cs="Arial"/>
          <w:b w:val="0"/>
          <w:spacing w:val="44"/>
          <w:sz w:val="22"/>
          <w:szCs w:val="22"/>
        </w:rPr>
        <w:t xml:space="preserve"> </w:t>
      </w:r>
      <w:r w:rsidRPr="00F64D24">
        <w:rPr>
          <w:rFonts w:ascii="Arial" w:hAnsi="Arial" w:cs="Arial"/>
          <w:b w:val="0"/>
          <w:sz w:val="22"/>
          <w:szCs w:val="22"/>
        </w:rPr>
        <w:t>predhodno</w:t>
      </w:r>
      <w:r w:rsidRPr="00F64D24">
        <w:rPr>
          <w:rFonts w:ascii="Arial" w:hAnsi="Arial" w:cs="Arial"/>
          <w:b w:val="0"/>
          <w:spacing w:val="44"/>
          <w:sz w:val="22"/>
          <w:szCs w:val="22"/>
        </w:rPr>
        <w:t xml:space="preserve"> </w:t>
      </w:r>
      <w:r w:rsidRPr="00F64D24">
        <w:rPr>
          <w:rFonts w:ascii="Arial" w:hAnsi="Arial" w:cs="Arial"/>
          <w:b w:val="0"/>
          <w:sz w:val="22"/>
          <w:szCs w:val="22"/>
        </w:rPr>
        <w:t>pisno</w:t>
      </w:r>
      <w:r w:rsidRPr="00F64D24">
        <w:rPr>
          <w:rFonts w:ascii="Arial" w:hAnsi="Arial" w:cs="Arial"/>
          <w:b w:val="0"/>
          <w:spacing w:val="44"/>
          <w:sz w:val="22"/>
          <w:szCs w:val="22"/>
        </w:rPr>
        <w:t xml:space="preserve"> </w:t>
      </w:r>
      <w:r w:rsidRPr="00F64D24">
        <w:rPr>
          <w:rFonts w:ascii="Arial" w:hAnsi="Arial" w:cs="Arial"/>
          <w:b w:val="0"/>
          <w:sz w:val="22"/>
          <w:szCs w:val="22"/>
        </w:rPr>
        <w:t>soglasje</w:t>
      </w:r>
      <w:r w:rsidRPr="00F64D24">
        <w:rPr>
          <w:rFonts w:ascii="Arial" w:hAnsi="Arial" w:cs="Arial"/>
          <w:b w:val="0"/>
          <w:spacing w:val="44"/>
          <w:sz w:val="22"/>
          <w:szCs w:val="22"/>
        </w:rPr>
        <w:t xml:space="preserve"> </w:t>
      </w:r>
      <w:r w:rsidRPr="00F64D24">
        <w:rPr>
          <w:rFonts w:ascii="Arial" w:hAnsi="Arial" w:cs="Arial"/>
          <w:b w:val="0"/>
          <w:sz w:val="22"/>
          <w:szCs w:val="22"/>
        </w:rPr>
        <w:t>in</w:t>
      </w:r>
      <w:r w:rsidRPr="00F64D24">
        <w:rPr>
          <w:rFonts w:ascii="Arial" w:hAnsi="Arial" w:cs="Arial"/>
          <w:b w:val="0"/>
          <w:spacing w:val="44"/>
          <w:sz w:val="22"/>
          <w:szCs w:val="22"/>
        </w:rPr>
        <w:t xml:space="preserve"> </w:t>
      </w:r>
      <w:r w:rsidRPr="00F64D24">
        <w:rPr>
          <w:rFonts w:ascii="Arial" w:hAnsi="Arial" w:cs="Arial"/>
          <w:b w:val="0"/>
          <w:sz w:val="22"/>
          <w:szCs w:val="22"/>
        </w:rPr>
        <w:t>če</w:t>
      </w:r>
      <w:r w:rsidRPr="00F64D24">
        <w:rPr>
          <w:rFonts w:ascii="Arial" w:hAnsi="Arial" w:cs="Arial"/>
          <w:b w:val="0"/>
          <w:spacing w:val="44"/>
          <w:sz w:val="22"/>
          <w:szCs w:val="22"/>
        </w:rPr>
        <w:t xml:space="preserve"> </w:t>
      </w:r>
      <w:r w:rsidRPr="00F64D24">
        <w:rPr>
          <w:rFonts w:ascii="Arial" w:hAnsi="Arial" w:cs="Arial"/>
          <w:b w:val="0"/>
          <w:sz w:val="22"/>
          <w:szCs w:val="22"/>
        </w:rPr>
        <w:t>so izpolnjeni</w:t>
      </w:r>
      <w:r w:rsidRPr="00F64D24">
        <w:rPr>
          <w:rFonts w:ascii="Arial" w:hAnsi="Arial" w:cs="Arial"/>
          <w:b w:val="0"/>
          <w:spacing w:val="15"/>
          <w:sz w:val="22"/>
          <w:szCs w:val="22"/>
        </w:rPr>
        <w:t xml:space="preserve"> </w:t>
      </w:r>
      <w:r w:rsidRPr="00F64D24">
        <w:rPr>
          <w:rFonts w:ascii="Arial" w:hAnsi="Arial" w:cs="Arial"/>
          <w:b w:val="0"/>
          <w:sz w:val="22"/>
          <w:szCs w:val="22"/>
        </w:rPr>
        <w:t>vsi</w:t>
      </w:r>
      <w:r w:rsidRPr="00F64D24">
        <w:rPr>
          <w:rFonts w:ascii="Arial" w:hAnsi="Arial" w:cs="Arial"/>
          <w:b w:val="0"/>
          <w:spacing w:val="15"/>
          <w:sz w:val="22"/>
          <w:szCs w:val="22"/>
        </w:rPr>
        <w:t xml:space="preserve"> </w:t>
      </w:r>
      <w:r w:rsidRPr="00F64D24">
        <w:rPr>
          <w:rFonts w:ascii="Arial" w:hAnsi="Arial" w:cs="Arial"/>
          <w:b w:val="0"/>
          <w:sz w:val="22"/>
          <w:szCs w:val="22"/>
        </w:rPr>
        <w:t>pogoji</w:t>
      </w:r>
      <w:r w:rsidRPr="00F64D24">
        <w:rPr>
          <w:rFonts w:ascii="Arial" w:hAnsi="Arial" w:cs="Arial"/>
          <w:b w:val="0"/>
          <w:spacing w:val="15"/>
          <w:sz w:val="22"/>
          <w:szCs w:val="22"/>
        </w:rPr>
        <w:t xml:space="preserve"> </w:t>
      </w:r>
      <w:r w:rsidRPr="00F64D24">
        <w:rPr>
          <w:rFonts w:ascii="Arial" w:hAnsi="Arial" w:cs="Arial"/>
          <w:b w:val="0"/>
          <w:sz w:val="22"/>
          <w:szCs w:val="22"/>
        </w:rPr>
        <w:t>iz</w:t>
      </w:r>
      <w:r w:rsidRPr="00F64D24">
        <w:rPr>
          <w:rFonts w:ascii="Arial" w:hAnsi="Arial" w:cs="Arial"/>
          <w:b w:val="0"/>
          <w:spacing w:val="13"/>
          <w:sz w:val="22"/>
          <w:szCs w:val="22"/>
        </w:rPr>
        <w:t xml:space="preserve"> </w:t>
      </w:r>
      <w:r w:rsidRPr="00F64D24">
        <w:rPr>
          <w:rFonts w:ascii="Arial" w:hAnsi="Arial" w:cs="Arial"/>
          <w:b w:val="0"/>
          <w:sz w:val="22"/>
          <w:szCs w:val="22"/>
        </w:rPr>
        <w:t>ZJN-3.</w:t>
      </w:r>
      <w:r w:rsidRPr="00F64D24">
        <w:rPr>
          <w:rFonts w:ascii="Arial" w:hAnsi="Arial" w:cs="Arial"/>
          <w:b w:val="0"/>
          <w:spacing w:val="17"/>
          <w:sz w:val="22"/>
          <w:szCs w:val="22"/>
        </w:rPr>
        <w:t xml:space="preserve"> </w:t>
      </w:r>
      <w:r w:rsidRPr="00F64D24">
        <w:rPr>
          <w:rFonts w:ascii="Arial" w:hAnsi="Arial" w:cs="Arial"/>
          <w:b w:val="0"/>
          <w:sz w:val="22"/>
          <w:szCs w:val="22"/>
        </w:rPr>
        <w:t>Naročnik</w:t>
      </w:r>
      <w:r w:rsidRPr="00F64D24">
        <w:rPr>
          <w:rFonts w:ascii="Arial" w:hAnsi="Arial" w:cs="Arial"/>
          <w:b w:val="0"/>
          <w:spacing w:val="18"/>
          <w:sz w:val="22"/>
          <w:szCs w:val="22"/>
        </w:rPr>
        <w:t xml:space="preserve"> </w:t>
      </w:r>
      <w:r w:rsidRPr="00F64D24">
        <w:rPr>
          <w:rFonts w:ascii="Arial" w:hAnsi="Arial" w:cs="Arial"/>
          <w:b w:val="0"/>
          <w:sz w:val="22"/>
          <w:szCs w:val="22"/>
        </w:rPr>
        <w:t>bo</w:t>
      </w:r>
      <w:r w:rsidRPr="00F64D24">
        <w:rPr>
          <w:rFonts w:ascii="Arial" w:hAnsi="Arial" w:cs="Arial"/>
          <w:b w:val="0"/>
          <w:spacing w:val="15"/>
          <w:sz w:val="22"/>
          <w:szCs w:val="22"/>
        </w:rPr>
        <w:t xml:space="preserve"> </w:t>
      </w:r>
      <w:r w:rsidRPr="00F64D24">
        <w:rPr>
          <w:rFonts w:ascii="Arial" w:hAnsi="Arial" w:cs="Arial"/>
          <w:b w:val="0"/>
          <w:sz w:val="22"/>
          <w:szCs w:val="22"/>
        </w:rPr>
        <w:t>vselej</w:t>
      </w:r>
      <w:r w:rsidRPr="00F64D24">
        <w:rPr>
          <w:rFonts w:ascii="Arial" w:hAnsi="Arial" w:cs="Arial"/>
          <w:b w:val="0"/>
          <w:spacing w:val="17"/>
          <w:sz w:val="22"/>
          <w:szCs w:val="22"/>
        </w:rPr>
        <w:t xml:space="preserve"> </w:t>
      </w:r>
      <w:r w:rsidRPr="00F64D24">
        <w:rPr>
          <w:rFonts w:ascii="Arial" w:hAnsi="Arial" w:cs="Arial"/>
          <w:b w:val="0"/>
          <w:sz w:val="22"/>
          <w:szCs w:val="22"/>
        </w:rPr>
        <w:t>zavrnil</w:t>
      </w:r>
      <w:r w:rsidRPr="00F64D24">
        <w:rPr>
          <w:rFonts w:ascii="Arial" w:hAnsi="Arial" w:cs="Arial"/>
          <w:b w:val="0"/>
          <w:spacing w:val="15"/>
          <w:sz w:val="22"/>
          <w:szCs w:val="22"/>
        </w:rPr>
        <w:t xml:space="preserve"> </w:t>
      </w:r>
      <w:r w:rsidRPr="00F64D24">
        <w:rPr>
          <w:rFonts w:ascii="Arial" w:hAnsi="Arial" w:cs="Arial"/>
          <w:b w:val="0"/>
          <w:sz w:val="22"/>
          <w:szCs w:val="22"/>
        </w:rPr>
        <w:t>uvedbo</w:t>
      </w:r>
      <w:r w:rsidRPr="00F64D24">
        <w:rPr>
          <w:rFonts w:ascii="Arial" w:hAnsi="Arial" w:cs="Arial"/>
          <w:b w:val="0"/>
          <w:spacing w:val="15"/>
          <w:sz w:val="22"/>
          <w:szCs w:val="22"/>
        </w:rPr>
        <w:t xml:space="preserve"> </w:t>
      </w:r>
      <w:r w:rsidRPr="00F64D24">
        <w:rPr>
          <w:rFonts w:ascii="Arial" w:hAnsi="Arial" w:cs="Arial"/>
          <w:b w:val="0"/>
          <w:sz w:val="22"/>
          <w:szCs w:val="22"/>
        </w:rPr>
        <w:t>novega</w:t>
      </w:r>
      <w:r w:rsidRPr="00F64D24">
        <w:rPr>
          <w:rFonts w:ascii="Arial" w:hAnsi="Arial" w:cs="Arial"/>
          <w:b w:val="0"/>
          <w:spacing w:val="15"/>
          <w:sz w:val="22"/>
          <w:szCs w:val="22"/>
        </w:rPr>
        <w:t xml:space="preserve"> </w:t>
      </w:r>
      <w:r w:rsidRPr="00F64D24">
        <w:rPr>
          <w:rFonts w:ascii="Arial" w:hAnsi="Arial" w:cs="Arial"/>
          <w:b w:val="0"/>
          <w:sz w:val="22"/>
          <w:szCs w:val="22"/>
        </w:rPr>
        <w:t>podizvajalca,</w:t>
      </w:r>
      <w:r w:rsidRPr="00F64D24">
        <w:rPr>
          <w:rFonts w:ascii="Arial" w:hAnsi="Arial" w:cs="Arial"/>
          <w:b w:val="0"/>
          <w:spacing w:val="17"/>
          <w:sz w:val="22"/>
          <w:szCs w:val="22"/>
        </w:rPr>
        <w:t xml:space="preserve"> </w:t>
      </w:r>
      <w:r w:rsidRPr="00F64D24">
        <w:rPr>
          <w:rFonts w:ascii="Arial" w:hAnsi="Arial" w:cs="Arial"/>
          <w:b w:val="0"/>
          <w:sz w:val="22"/>
          <w:szCs w:val="22"/>
        </w:rPr>
        <w:t>če</w:t>
      </w:r>
      <w:r w:rsidRPr="00F64D24">
        <w:rPr>
          <w:rFonts w:ascii="Arial" w:hAnsi="Arial" w:cs="Arial"/>
          <w:b w:val="0"/>
          <w:spacing w:val="15"/>
          <w:sz w:val="22"/>
          <w:szCs w:val="22"/>
        </w:rPr>
        <w:t xml:space="preserve"> </w:t>
      </w:r>
      <w:r w:rsidRPr="00F64D24">
        <w:rPr>
          <w:rFonts w:ascii="Arial" w:hAnsi="Arial" w:cs="Arial"/>
          <w:b w:val="0"/>
          <w:sz w:val="22"/>
          <w:szCs w:val="22"/>
        </w:rPr>
        <w:t>ta ne bo izpolnjeval pogojev, ki jih morajo izpolnjevati imenovani podizvajalci ob</w:t>
      </w:r>
      <w:r w:rsidRPr="00F64D24">
        <w:rPr>
          <w:rFonts w:ascii="Arial" w:hAnsi="Arial" w:cs="Arial"/>
          <w:b w:val="0"/>
          <w:spacing w:val="53"/>
          <w:sz w:val="22"/>
          <w:szCs w:val="22"/>
        </w:rPr>
        <w:t xml:space="preserve"> </w:t>
      </w:r>
      <w:r w:rsidRPr="00F64D24">
        <w:rPr>
          <w:rFonts w:ascii="Arial" w:hAnsi="Arial" w:cs="Arial"/>
          <w:b w:val="0"/>
          <w:sz w:val="22"/>
          <w:szCs w:val="22"/>
        </w:rPr>
        <w:t>oddaji ponudbe.</w:t>
      </w:r>
    </w:p>
    <w:p w:rsidR="00175F00" w:rsidRPr="00F64D24" w:rsidRDefault="00175F00" w:rsidP="00175F00">
      <w:pPr>
        <w:pStyle w:val="Telobesedila"/>
        <w:kinsoku w:val="0"/>
        <w:spacing w:line="264" w:lineRule="auto"/>
        <w:ind w:left="115" w:right="218"/>
        <w:rPr>
          <w:rFonts w:ascii="Arial" w:hAnsi="Arial" w:cs="Arial"/>
          <w:b w:val="0"/>
          <w:sz w:val="22"/>
          <w:szCs w:val="22"/>
        </w:rPr>
      </w:pPr>
      <w:r w:rsidRPr="00F64D24">
        <w:rPr>
          <w:rFonts w:ascii="Arial" w:hAnsi="Arial" w:cs="Arial"/>
          <w:b w:val="0"/>
          <w:sz w:val="22"/>
          <w:szCs w:val="22"/>
        </w:rPr>
        <w:t>Če</w:t>
      </w:r>
      <w:r w:rsidRPr="00F64D24">
        <w:rPr>
          <w:rFonts w:ascii="Arial" w:hAnsi="Arial" w:cs="Arial"/>
          <w:b w:val="0"/>
          <w:spacing w:val="49"/>
          <w:sz w:val="22"/>
          <w:szCs w:val="22"/>
        </w:rPr>
        <w:t xml:space="preserve"> </w:t>
      </w:r>
      <w:r w:rsidRPr="00F64D24">
        <w:rPr>
          <w:rFonts w:ascii="Arial" w:hAnsi="Arial" w:cs="Arial"/>
          <w:b w:val="0"/>
          <w:sz w:val="22"/>
          <w:szCs w:val="22"/>
        </w:rPr>
        <w:t>neposredno</w:t>
      </w:r>
      <w:r w:rsidRPr="00F64D24">
        <w:rPr>
          <w:rFonts w:ascii="Arial" w:hAnsi="Arial" w:cs="Arial"/>
          <w:b w:val="0"/>
          <w:spacing w:val="49"/>
          <w:sz w:val="22"/>
          <w:szCs w:val="22"/>
        </w:rPr>
        <w:t xml:space="preserve"> </w:t>
      </w:r>
      <w:r w:rsidRPr="00F64D24">
        <w:rPr>
          <w:rFonts w:ascii="Arial" w:hAnsi="Arial" w:cs="Arial"/>
          <w:b w:val="0"/>
          <w:sz w:val="22"/>
          <w:szCs w:val="22"/>
        </w:rPr>
        <w:t>plačilo</w:t>
      </w:r>
      <w:r w:rsidRPr="00F64D24">
        <w:rPr>
          <w:rFonts w:ascii="Arial" w:hAnsi="Arial" w:cs="Arial"/>
          <w:b w:val="0"/>
          <w:spacing w:val="53"/>
          <w:sz w:val="22"/>
          <w:szCs w:val="22"/>
        </w:rPr>
        <w:t xml:space="preserve"> </w:t>
      </w:r>
      <w:r w:rsidRPr="00F64D24">
        <w:rPr>
          <w:rFonts w:ascii="Arial" w:hAnsi="Arial" w:cs="Arial"/>
          <w:b w:val="0"/>
          <w:sz w:val="22"/>
          <w:szCs w:val="22"/>
        </w:rPr>
        <w:t>podizvajalcu</w:t>
      </w:r>
      <w:r w:rsidRPr="00F64D24">
        <w:rPr>
          <w:rFonts w:ascii="Arial" w:hAnsi="Arial" w:cs="Arial"/>
          <w:b w:val="0"/>
          <w:spacing w:val="49"/>
          <w:sz w:val="22"/>
          <w:szCs w:val="22"/>
        </w:rPr>
        <w:t xml:space="preserve"> </w:t>
      </w:r>
      <w:r w:rsidRPr="00F64D24">
        <w:rPr>
          <w:rFonts w:ascii="Arial" w:hAnsi="Arial" w:cs="Arial"/>
          <w:b w:val="0"/>
          <w:sz w:val="22"/>
          <w:szCs w:val="22"/>
        </w:rPr>
        <w:t>ni</w:t>
      </w:r>
      <w:r w:rsidRPr="00F64D24">
        <w:rPr>
          <w:rFonts w:ascii="Arial" w:hAnsi="Arial" w:cs="Arial"/>
          <w:b w:val="0"/>
          <w:spacing w:val="50"/>
          <w:sz w:val="22"/>
          <w:szCs w:val="22"/>
        </w:rPr>
        <w:t xml:space="preserve"> </w:t>
      </w:r>
      <w:r w:rsidRPr="00F64D24">
        <w:rPr>
          <w:rFonts w:ascii="Arial" w:hAnsi="Arial" w:cs="Arial"/>
          <w:b w:val="0"/>
          <w:sz w:val="22"/>
          <w:szCs w:val="22"/>
        </w:rPr>
        <w:t>obvezno</w:t>
      </w:r>
      <w:r w:rsidRPr="00F64D24">
        <w:rPr>
          <w:rFonts w:ascii="Arial" w:hAnsi="Arial" w:cs="Arial"/>
          <w:b w:val="0"/>
          <w:spacing w:val="51"/>
          <w:sz w:val="22"/>
          <w:szCs w:val="22"/>
        </w:rPr>
        <w:t xml:space="preserve"> </w:t>
      </w:r>
      <w:r w:rsidRPr="00F64D24">
        <w:rPr>
          <w:rFonts w:ascii="Arial" w:hAnsi="Arial" w:cs="Arial"/>
          <w:b w:val="0"/>
          <w:sz w:val="22"/>
          <w:szCs w:val="22"/>
        </w:rPr>
        <w:t>v</w:t>
      </w:r>
      <w:r w:rsidRPr="00F64D24">
        <w:rPr>
          <w:rFonts w:ascii="Arial" w:hAnsi="Arial" w:cs="Arial"/>
          <w:b w:val="0"/>
          <w:spacing w:val="49"/>
          <w:sz w:val="22"/>
          <w:szCs w:val="22"/>
        </w:rPr>
        <w:t xml:space="preserve"> </w:t>
      </w:r>
      <w:r w:rsidRPr="00F64D24">
        <w:rPr>
          <w:rFonts w:ascii="Arial" w:hAnsi="Arial" w:cs="Arial"/>
          <w:b w:val="0"/>
          <w:sz w:val="22"/>
          <w:szCs w:val="22"/>
        </w:rPr>
        <w:t>skladu</w:t>
      </w:r>
      <w:r w:rsidRPr="00F64D24">
        <w:rPr>
          <w:rFonts w:ascii="Arial" w:hAnsi="Arial" w:cs="Arial"/>
          <w:b w:val="0"/>
          <w:spacing w:val="49"/>
          <w:sz w:val="22"/>
          <w:szCs w:val="22"/>
        </w:rPr>
        <w:t xml:space="preserve"> </w:t>
      </w:r>
      <w:r w:rsidRPr="00F64D24">
        <w:rPr>
          <w:rFonts w:ascii="Arial" w:hAnsi="Arial" w:cs="Arial"/>
          <w:b w:val="0"/>
          <w:sz w:val="22"/>
          <w:szCs w:val="22"/>
        </w:rPr>
        <w:t>s</w:t>
      </w:r>
      <w:r w:rsidRPr="00F64D24">
        <w:rPr>
          <w:rFonts w:ascii="Arial" w:hAnsi="Arial" w:cs="Arial"/>
          <w:b w:val="0"/>
          <w:spacing w:val="49"/>
          <w:sz w:val="22"/>
          <w:szCs w:val="22"/>
        </w:rPr>
        <w:t xml:space="preserve"> </w:t>
      </w:r>
      <w:r w:rsidRPr="00F64D24">
        <w:rPr>
          <w:rFonts w:ascii="Arial" w:hAnsi="Arial" w:cs="Arial"/>
          <w:b w:val="0"/>
          <w:sz w:val="22"/>
          <w:szCs w:val="22"/>
        </w:rPr>
        <w:t>tem</w:t>
      </w:r>
      <w:r w:rsidRPr="00F64D24">
        <w:rPr>
          <w:rFonts w:ascii="Arial" w:hAnsi="Arial" w:cs="Arial"/>
          <w:b w:val="0"/>
          <w:spacing w:val="50"/>
          <w:sz w:val="22"/>
          <w:szCs w:val="22"/>
        </w:rPr>
        <w:t xml:space="preserve"> </w:t>
      </w:r>
      <w:r w:rsidRPr="00F64D24">
        <w:rPr>
          <w:rFonts w:ascii="Arial" w:hAnsi="Arial" w:cs="Arial"/>
          <w:b w:val="0"/>
          <w:sz w:val="22"/>
          <w:szCs w:val="22"/>
        </w:rPr>
        <w:t>členom,</w:t>
      </w:r>
      <w:r w:rsidRPr="00F64D24">
        <w:rPr>
          <w:rFonts w:ascii="Arial" w:hAnsi="Arial" w:cs="Arial"/>
          <w:b w:val="0"/>
          <w:spacing w:val="50"/>
          <w:sz w:val="22"/>
          <w:szCs w:val="22"/>
        </w:rPr>
        <w:t xml:space="preserve"> </w:t>
      </w:r>
      <w:r w:rsidRPr="00F64D24">
        <w:rPr>
          <w:rFonts w:ascii="Arial" w:hAnsi="Arial" w:cs="Arial"/>
          <w:b w:val="0"/>
          <w:sz w:val="22"/>
          <w:szCs w:val="22"/>
        </w:rPr>
        <w:t>mora</w:t>
      </w:r>
      <w:r w:rsidRPr="00F64D24">
        <w:rPr>
          <w:rFonts w:ascii="Arial" w:hAnsi="Arial" w:cs="Arial"/>
          <w:b w:val="0"/>
          <w:spacing w:val="51"/>
          <w:sz w:val="22"/>
          <w:szCs w:val="22"/>
        </w:rPr>
        <w:t xml:space="preserve"> </w:t>
      </w:r>
      <w:r w:rsidRPr="00F64D24">
        <w:rPr>
          <w:rFonts w:ascii="Arial" w:hAnsi="Arial" w:cs="Arial"/>
          <w:b w:val="0"/>
          <w:sz w:val="22"/>
          <w:szCs w:val="22"/>
        </w:rPr>
        <w:t>dobavitelj najpozneje</w:t>
      </w:r>
      <w:r w:rsidRPr="00F64D24">
        <w:rPr>
          <w:rFonts w:ascii="Arial" w:hAnsi="Arial" w:cs="Arial"/>
          <w:b w:val="0"/>
          <w:spacing w:val="46"/>
          <w:sz w:val="22"/>
          <w:szCs w:val="22"/>
        </w:rPr>
        <w:t xml:space="preserve"> </w:t>
      </w:r>
      <w:r w:rsidRPr="00F64D24">
        <w:rPr>
          <w:rFonts w:ascii="Arial" w:hAnsi="Arial" w:cs="Arial"/>
          <w:b w:val="0"/>
          <w:sz w:val="22"/>
          <w:szCs w:val="22"/>
        </w:rPr>
        <w:t>v</w:t>
      </w:r>
      <w:r w:rsidRPr="00F64D24">
        <w:rPr>
          <w:rFonts w:ascii="Arial" w:hAnsi="Arial" w:cs="Arial"/>
          <w:b w:val="0"/>
          <w:spacing w:val="44"/>
          <w:sz w:val="22"/>
          <w:szCs w:val="22"/>
        </w:rPr>
        <w:t xml:space="preserve"> </w:t>
      </w:r>
      <w:r w:rsidRPr="00F64D24">
        <w:rPr>
          <w:rFonts w:ascii="Arial" w:hAnsi="Arial" w:cs="Arial"/>
          <w:b w:val="0"/>
          <w:sz w:val="22"/>
          <w:szCs w:val="22"/>
        </w:rPr>
        <w:t>60</w:t>
      </w:r>
      <w:r w:rsidRPr="00F64D24">
        <w:rPr>
          <w:rFonts w:ascii="Arial" w:hAnsi="Arial" w:cs="Arial"/>
          <w:b w:val="0"/>
          <w:spacing w:val="46"/>
          <w:sz w:val="22"/>
          <w:szCs w:val="22"/>
        </w:rPr>
        <w:t xml:space="preserve"> </w:t>
      </w:r>
      <w:r w:rsidRPr="00F64D24">
        <w:rPr>
          <w:rFonts w:ascii="Arial" w:hAnsi="Arial" w:cs="Arial"/>
          <w:b w:val="0"/>
          <w:sz w:val="22"/>
          <w:szCs w:val="22"/>
        </w:rPr>
        <w:t>dneh</w:t>
      </w:r>
      <w:r w:rsidRPr="00F64D24">
        <w:rPr>
          <w:rFonts w:ascii="Arial" w:hAnsi="Arial" w:cs="Arial"/>
          <w:b w:val="0"/>
          <w:spacing w:val="49"/>
          <w:sz w:val="22"/>
          <w:szCs w:val="22"/>
        </w:rPr>
        <w:t xml:space="preserve"> </w:t>
      </w:r>
      <w:r w:rsidRPr="00F64D24">
        <w:rPr>
          <w:rFonts w:ascii="Arial" w:hAnsi="Arial" w:cs="Arial"/>
          <w:b w:val="0"/>
          <w:sz w:val="22"/>
          <w:szCs w:val="22"/>
        </w:rPr>
        <w:t>od</w:t>
      </w:r>
      <w:r w:rsidRPr="00F64D24">
        <w:rPr>
          <w:rFonts w:ascii="Arial" w:hAnsi="Arial" w:cs="Arial"/>
          <w:b w:val="0"/>
          <w:spacing w:val="46"/>
          <w:sz w:val="22"/>
          <w:szCs w:val="22"/>
        </w:rPr>
        <w:t xml:space="preserve"> </w:t>
      </w:r>
      <w:r w:rsidRPr="00F64D24">
        <w:rPr>
          <w:rFonts w:ascii="Arial" w:hAnsi="Arial" w:cs="Arial"/>
          <w:b w:val="0"/>
          <w:sz w:val="22"/>
          <w:szCs w:val="22"/>
        </w:rPr>
        <w:t>plačila</w:t>
      </w:r>
      <w:r w:rsidRPr="00F64D24">
        <w:rPr>
          <w:rFonts w:ascii="Arial" w:hAnsi="Arial" w:cs="Arial"/>
          <w:b w:val="0"/>
          <w:spacing w:val="46"/>
          <w:sz w:val="22"/>
          <w:szCs w:val="22"/>
        </w:rPr>
        <w:t xml:space="preserve"> </w:t>
      </w:r>
      <w:r w:rsidRPr="00F64D24">
        <w:rPr>
          <w:rFonts w:ascii="Arial" w:hAnsi="Arial" w:cs="Arial"/>
          <w:b w:val="0"/>
          <w:sz w:val="22"/>
          <w:szCs w:val="22"/>
        </w:rPr>
        <w:t>računa</w:t>
      </w:r>
      <w:r w:rsidRPr="00F64D24">
        <w:rPr>
          <w:rFonts w:ascii="Arial" w:hAnsi="Arial" w:cs="Arial"/>
          <w:b w:val="0"/>
          <w:spacing w:val="48"/>
          <w:sz w:val="22"/>
          <w:szCs w:val="22"/>
        </w:rPr>
        <w:t xml:space="preserve"> </w:t>
      </w:r>
      <w:r w:rsidRPr="00F64D24">
        <w:rPr>
          <w:rFonts w:ascii="Arial" w:hAnsi="Arial" w:cs="Arial"/>
          <w:b w:val="0"/>
          <w:sz w:val="22"/>
          <w:szCs w:val="22"/>
        </w:rPr>
        <w:t>naročniku</w:t>
      </w:r>
      <w:r w:rsidRPr="00F64D24">
        <w:rPr>
          <w:rFonts w:ascii="Arial" w:hAnsi="Arial" w:cs="Arial"/>
          <w:b w:val="0"/>
          <w:spacing w:val="46"/>
          <w:sz w:val="22"/>
          <w:szCs w:val="22"/>
        </w:rPr>
        <w:t xml:space="preserve"> </w:t>
      </w:r>
      <w:r w:rsidRPr="00F64D24">
        <w:rPr>
          <w:rFonts w:ascii="Arial" w:hAnsi="Arial" w:cs="Arial"/>
          <w:b w:val="0"/>
          <w:sz w:val="22"/>
          <w:szCs w:val="22"/>
        </w:rPr>
        <w:t>predložiti</w:t>
      </w:r>
      <w:r w:rsidRPr="00F64D24">
        <w:rPr>
          <w:rFonts w:ascii="Arial" w:hAnsi="Arial" w:cs="Arial"/>
          <w:b w:val="0"/>
          <w:spacing w:val="46"/>
          <w:sz w:val="22"/>
          <w:szCs w:val="22"/>
        </w:rPr>
        <w:t xml:space="preserve"> </w:t>
      </w:r>
      <w:r w:rsidRPr="00F64D24">
        <w:rPr>
          <w:rFonts w:ascii="Arial" w:hAnsi="Arial" w:cs="Arial"/>
          <w:b w:val="0"/>
          <w:sz w:val="22"/>
          <w:szCs w:val="22"/>
        </w:rPr>
        <w:t>pisno</w:t>
      </w:r>
      <w:r w:rsidRPr="00F64D24">
        <w:rPr>
          <w:rFonts w:ascii="Arial" w:hAnsi="Arial" w:cs="Arial"/>
          <w:b w:val="0"/>
          <w:spacing w:val="46"/>
          <w:sz w:val="22"/>
          <w:szCs w:val="22"/>
        </w:rPr>
        <w:t xml:space="preserve"> </w:t>
      </w:r>
      <w:r w:rsidRPr="00F64D24">
        <w:rPr>
          <w:rFonts w:ascii="Arial" w:hAnsi="Arial" w:cs="Arial"/>
          <w:b w:val="0"/>
          <w:sz w:val="22"/>
          <w:szCs w:val="22"/>
        </w:rPr>
        <w:t>izjavo</w:t>
      </w:r>
      <w:r w:rsidRPr="00F64D24">
        <w:rPr>
          <w:rFonts w:ascii="Arial" w:hAnsi="Arial" w:cs="Arial"/>
          <w:b w:val="0"/>
          <w:spacing w:val="46"/>
          <w:sz w:val="22"/>
          <w:szCs w:val="22"/>
        </w:rPr>
        <w:t xml:space="preserve"> </w:t>
      </w:r>
      <w:r w:rsidRPr="00F64D24">
        <w:rPr>
          <w:rFonts w:ascii="Arial" w:hAnsi="Arial" w:cs="Arial"/>
          <w:b w:val="0"/>
          <w:sz w:val="22"/>
          <w:szCs w:val="22"/>
        </w:rPr>
        <w:t>in</w:t>
      </w:r>
      <w:r w:rsidRPr="00F64D24">
        <w:rPr>
          <w:rFonts w:ascii="Arial" w:hAnsi="Arial" w:cs="Arial"/>
          <w:b w:val="0"/>
          <w:spacing w:val="46"/>
          <w:sz w:val="22"/>
          <w:szCs w:val="22"/>
        </w:rPr>
        <w:t xml:space="preserve"> </w:t>
      </w:r>
      <w:r w:rsidRPr="00F64D24">
        <w:rPr>
          <w:rFonts w:ascii="Arial" w:hAnsi="Arial" w:cs="Arial"/>
          <w:b w:val="0"/>
          <w:sz w:val="22"/>
          <w:szCs w:val="22"/>
        </w:rPr>
        <w:t>pisno</w:t>
      </w:r>
      <w:r w:rsidRPr="00F64D24">
        <w:rPr>
          <w:rFonts w:ascii="Arial" w:hAnsi="Arial" w:cs="Arial"/>
          <w:b w:val="0"/>
          <w:spacing w:val="46"/>
          <w:sz w:val="22"/>
          <w:szCs w:val="22"/>
        </w:rPr>
        <w:t xml:space="preserve"> </w:t>
      </w:r>
      <w:r w:rsidRPr="00F64D24">
        <w:rPr>
          <w:rFonts w:ascii="Arial" w:hAnsi="Arial" w:cs="Arial"/>
          <w:b w:val="0"/>
          <w:sz w:val="22"/>
          <w:szCs w:val="22"/>
        </w:rPr>
        <w:t>izjavo podizvajalca, da je podizvajalec prejel plačilo za izvedene storitve oziroma dobavljeno</w:t>
      </w:r>
      <w:r w:rsidRPr="00F64D24">
        <w:rPr>
          <w:rFonts w:ascii="Arial" w:hAnsi="Arial" w:cs="Arial"/>
          <w:b w:val="0"/>
          <w:spacing w:val="35"/>
          <w:sz w:val="22"/>
          <w:szCs w:val="22"/>
        </w:rPr>
        <w:t xml:space="preserve"> </w:t>
      </w:r>
      <w:r w:rsidRPr="00F64D24">
        <w:rPr>
          <w:rFonts w:ascii="Arial" w:hAnsi="Arial" w:cs="Arial"/>
          <w:b w:val="0"/>
          <w:sz w:val="22"/>
          <w:szCs w:val="22"/>
        </w:rPr>
        <w:t>blago,</w:t>
      </w:r>
      <w:r w:rsidRPr="00F64D24">
        <w:rPr>
          <w:rFonts w:ascii="Arial" w:hAnsi="Arial" w:cs="Arial"/>
          <w:b w:val="0"/>
          <w:spacing w:val="-1"/>
          <w:sz w:val="22"/>
          <w:szCs w:val="22"/>
        </w:rPr>
        <w:t xml:space="preserve"> </w:t>
      </w:r>
      <w:r w:rsidRPr="00F64D24">
        <w:rPr>
          <w:rFonts w:ascii="Arial" w:hAnsi="Arial" w:cs="Arial"/>
          <w:b w:val="0"/>
          <w:sz w:val="22"/>
          <w:szCs w:val="22"/>
        </w:rPr>
        <w:t>neposredno povezano s predmetom javnega</w:t>
      </w:r>
      <w:r w:rsidRPr="00F64D24">
        <w:rPr>
          <w:rFonts w:ascii="Arial" w:hAnsi="Arial" w:cs="Arial"/>
          <w:b w:val="0"/>
          <w:spacing w:val="-25"/>
          <w:sz w:val="22"/>
          <w:szCs w:val="22"/>
        </w:rPr>
        <w:t xml:space="preserve"> </w:t>
      </w:r>
      <w:r w:rsidRPr="00F64D24">
        <w:rPr>
          <w:rFonts w:ascii="Arial" w:hAnsi="Arial" w:cs="Arial"/>
          <w:b w:val="0"/>
          <w:sz w:val="22"/>
          <w:szCs w:val="22"/>
        </w:rPr>
        <w:t>naročila.</w:t>
      </w:r>
    </w:p>
    <w:p w:rsidR="00175F00" w:rsidRPr="00F64D24" w:rsidRDefault="00175F00" w:rsidP="00175F00">
      <w:pPr>
        <w:pStyle w:val="Telobesedila"/>
        <w:kinsoku w:val="0"/>
        <w:spacing w:before="53"/>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tabs>
          <w:tab w:val="left" w:pos="7087"/>
        </w:tabs>
        <w:kinsoku w:val="0"/>
        <w:spacing w:before="119"/>
        <w:ind w:left="115"/>
        <w:rPr>
          <w:rFonts w:ascii="Arial" w:eastAsiaTheme="minorEastAsia" w:hAnsi="Arial" w:cs="Arial"/>
          <w:b w:val="0"/>
          <w:sz w:val="22"/>
          <w:szCs w:val="22"/>
          <w:lang w:eastAsia="sl-SI"/>
        </w:rPr>
      </w:pPr>
      <w:r w:rsidRPr="00F64D24">
        <w:rPr>
          <w:rFonts w:ascii="Arial" w:hAnsi="Arial" w:cs="Arial"/>
          <w:b w:val="0"/>
          <w:sz w:val="22"/>
          <w:szCs w:val="22"/>
        </w:rPr>
        <w:lastRenderedPageBreak/>
        <w:t>Pooblaščeni predstavnik naročnika po tej pogodbi</w:t>
      </w:r>
      <w:r w:rsidRPr="00F64D24">
        <w:rPr>
          <w:rFonts w:ascii="Arial" w:hAnsi="Arial" w:cs="Arial"/>
          <w:b w:val="0"/>
          <w:spacing w:val="-16"/>
          <w:sz w:val="22"/>
          <w:szCs w:val="22"/>
        </w:rPr>
        <w:t xml:space="preserve"> </w:t>
      </w:r>
      <w:r w:rsidRPr="00F64D24">
        <w:rPr>
          <w:rFonts w:ascii="Arial" w:hAnsi="Arial" w:cs="Arial"/>
          <w:b w:val="0"/>
          <w:sz w:val="22"/>
          <w:szCs w:val="22"/>
        </w:rPr>
        <w:t xml:space="preserve">je </w:t>
      </w:r>
      <w:r w:rsidR="00804065">
        <w:rPr>
          <w:rFonts w:ascii="Arial" w:hAnsi="Arial" w:cs="Arial"/>
          <w:b w:val="0"/>
          <w:sz w:val="22"/>
          <w:szCs w:val="22"/>
          <w:lang w:val="sl-SI"/>
        </w:rPr>
        <w:t>Olivio Bužan</w:t>
      </w:r>
      <w:r w:rsidR="00247F4C">
        <w:rPr>
          <w:rFonts w:ascii="Arial" w:hAnsi="Arial" w:cs="Arial"/>
          <w:b w:val="0"/>
          <w:sz w:val="22"/>
          <w:szCs w:val="22"/>
          <w:lang w:val="sl-SI"/>
        </w:rPr>
        <w:t>.</w:t>
      </w:r>
    </w:p>
    <w:p w:rsidR="00175F00" w:rsidRPr="00F64D24" w:rsidRDefault="00175F00" w:rsidP="00175F00">
      <w:pPr>
        <w:pStyle w:val="Telobesedila"/>
        <w:tabs>
          <w:tab w:val="left" w:pos="8223"/>
        </w:tabs>
        <w:kinsoku w:val="0"/>
        <w:spacing w:before="145"/>
        <w:ind w:left="115"/>
        <w:rPr>
          <w:rFonts w:ascii="Arial" w:hAnsi="Arial" w:cs="Arial"/>
          <w:b w:val="0"/>
          <w:sz w:val="22"/>
          <w:szCs w:val="22"/>
        </w:rPr>
      </w:pPr>
      <w:r w:rsidRPr="00F64D24">
        <w:rPr>
          <w:rFonts w:ascii="Arial" w:hAnsi="Arial" w:cs="Arial"/>
          <w:b w:val="0"/>
          <w:sz w:val="22"/>
          <w:szCs w:val="22"/>
        </w:rPr>
        <w:t>Pooblaščeni predstavnik dobavitelja po tej pogodbi</w:t>
      </w:r>
      <w:r w:rsidRPr="00F64D24">
        <w:rPr>
          <w:rFonts w:ascii="Arial" w:hAnsi="Arial" w:cs="Arial"/>
          <w:b w:val="0"/>
          <w:spacing w:val="-17"/>
          <w:sz w:val="22"/>
          <w:szCs w:val="22"/>
        </w:rPr>
        <w:t xml:space="preserve"> </w:t>
      </w:r>
      <w:r w:rsidRPr="00F64D24">
        <w:rPr>
          <w:rFonts w:ascii="Arial" w:hAnsi="Arial" w:cs="Arial"/>
          <w:b w:val="0"/>
          <w:sz w:val="22"/>
          <w:szCs w:val="22"/>
        </w:rPr>
        <w:t>je</w:t>
      </w:r>
      <w:r w:rsidR="00373E3E">
        <w:rPr>
          <w:rFonts w:ascii="Arial" w:hAnsi="Arial" w:cs="Arial"/>
          <w:b w:val="0"/>
          <w:sz w:val="22"/>
          <w:szCs w:val="22"/>
          <w:lang w:val="sl-SI"/>
        </w:rPr>
        <w:t xml:space="preserve"> __________________________.</w:t>
      </w:r>
      <w:r w:rsidRPr="00F64D24">
        <w:rPr>
          <w:rFonts w:ascii="Arial" w:hAnsi="Arial" w:cs="Arial"/>
          <w:b w:val="0"/>
          <w:sz w:val="22"/>
          <w:szCs w:val="22"/>
        </w:rPr>
        <w:tab/>
        <w:t>.</w:t>
      </w:r>
    </w:p>
    <w:p w:rsidR="00175F00" w:rsidRDefault="00175F00" w:rsidP="00175F00">
      <w:pPr>
        <w:pStyle w:val="Telobesedila"/>
        <w:kinsoku w:val="0"/>
        <w:spacing w:before="145" w:line="264" w:lineRule="auto"/>
        <w:ind w:left="115"/>
        <w:rPr>
          <w:rFonts w:ascii="Arial" w:hAnsi="Arial" w:cs="Arial"/>
          <w:b w:val="0"/>
          <w:sz w:val="22"/>
          <w:szCs w:val="22"/>
        </w:rPr>
      </w:pPr>
      <w:r w:rsidRPr="00F64D24">
        <w:rPr>
          <w:rFonts w:ascii="Arial" w:hAnsi="Arial" w:cs="Arial"/>
          <w:b w:val="0"/>
          <w:sz w:val="22"/>
          <w:szCs w:val="22"/>
        </w:rPr>
        <w:t>Pooblaščeni predstavnik dobavitelja lahko veljavno v imenu in za račun dobavitelja</w:t>
      </w:r>
      <w:r w:rsidRPr="00F64D24">
        <w:rPr>
          <w:rFonts w:ascii="Arial" w:hAnsi="Arial" w:cs="Arial"/>
          <w:b w:val="0"/>
          <w:spacing w:val="-26"/>
          <w:sz w:val="22"/>
          <w:szCs w:val="22"/>
        </w:rPr>
        <w:t xml:space="preserve"> </w:t>
      </w:r>
      <w:r w:rsidRPr="00F64D24">
        <w:rPr>
          <w:rFonts w:ascii="Arial" w:hAnsi="Arial" w:cs="Arial"/>
          <w:b w:val="0"/>
          <w:sz w:val="22"/>
          <w:szCs w:val="22"/>
        </w:rPr>
        <w:t>prevzema obveznosti, ki izvirajo iz te</w:t>
      </w:r>
      <w:r w:rsidRPr="00F64D24">
        <w:rPr>
          <w:rFonts w:ascii="Arial" w:hAnsi="Arial" w:cs="Arial"/>
          <w:b w:val="0"/>
          <w:spacing w:val="-14"/>
          <w:sz w:val="22"/>
          <w:szCs w:val="22"/>
        </w:rPr>
        <w:t xml:space="preserve"> </w:t>
      </w:r>
      <w:r w:rsidRPr="00F64D24">
        <w:rPr>
          <w:rFonts w:ascii="Arial" w:hAnsi="Arial" w:cs="Arial"/>
          <w:b w:val="0"/>
          <w:sz w:val="22"/>
          <w:szCs w:val="22"/>
        </w:rPr>
        <w:t>pogodbe.</w:t>
      </w:r>
    </w:p>
    <w:p w:rsidR="00CA5EEE" w:rsidRPr="00F64D24" w:rsidRDefault="00CA5EEE" w:rsidP="00175F00">
      <w:pPr>
        <w:pStyle w:val="Telobesedila"/>
        <w:kinsoku w:val="0"/>
        <w:spacing w:before="145" w:line="264" w:lineRule="auto"/>
        <w:ind w:left="115"/>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kinsoku w:val="0"/>
        <w:spacing w:before="119" w:line="264" w:lineRule="auto"/>
        <w:ind w:left="115" w:right="117"/>
        <w:rPr>
          <w:rFonts w:ascii="Arial" w:eastAsiaTheme="minorEastAsia" w:hAnsi="Arial" w:cs="Arial"/>
          <w:b w:val="0"/>
          <w:sz w:val="22"/>
          <w:szCs w:val="22"/>
          <w:lang w:eastAsia="sl-SI"/>
        </w:rPr>
      </w:pPr>
      <w:r w:rsidRPr="00F64D24">
        <w:rPr>
          <w:rFonts w:ascii="Arial" w:hAnsi="Arial" w:cs="Arial"/>
          <w:b w:val="0"/>
          <w:sz w:val="22"/>
          <w:szCs w:val="22"/>
        </w:rPr>
        <w:t>Ne</w:t>
      </w:r>
      <w:r w:rsidRPr="00F64D24">
        <w:rPr>
          <w:rFonts w:ascii="Arial" w:hAnsi="Arial" w:cs="Arial"/>
          <w:b w:val="0"/>
          <w:spacing w:val="16"/>
          <w:sz w:val="22"/>
          <w:szCs w:val="22"/>
        </w:rPr>
        <w:t xml:space="preserve"> </w:t>
      </w:r>
      <w:r w:rsidRPr="00F64D24">
        <w:rPr>
          <w:rFonts w:ascii="Arial" w:hAnsi="Arial" w:cs="Arial"/>
          <w:b w:val="0"/>
          <w:sz w:val="22"/>
          <w:szCs w:val="22"/>
        </w:rPr>
        <w:t>glede</w:t>
      </w:r>
      <w:r w:rsidRPr="00F64D24">
        <w:rPr>
          <w:rFonts w:ascii="Arial" w:hAnsi="Arial" w:cs="Arial"/>
          <w:b w:val="0"/>
          <w:spacing w:val="16"/>
          <w:sz w:val="22"/>
          <w:szCs w:val="22"/>
        </w:rPr>
        <w:t xml:space="preserve"> </w:t>
      </w:r>
      <w:r w:rsidRPr="00F64D24">
        <w:rPr>
          <w:rFonts w:ascii="Arial" w:hAnsi="Arial" w:cs="Arial"/>
          <w:b w:val="0"/>
          <w:sz w:val="22"/>
          <w:szCs w:val="22"/>
        </w:rPr>
        <w:t>na</w:t>
      </w:r>
      <w:r w:rsidRPr="00F64D24">
        <w:rPr>
          <w:rFonts w:ascii="Arial" w:hAnsi="Arial" w:cs="Arial"/>
          <w:b w:val="0"/>
          <w:spacing w:val="16"/>
          <w:sz w:val="22"/>
          <w:szCs w:val="22"/>
        </w:rPr>
        <w:t xml:space="preserve"> </w:t>
      </w:r>
      <w:r w:rsidRPr="00F64D24">
        <w:rPr>
          <w:rFonts w:ascii="Arial" w:hAnsi="Arial" w:cs="Arial"/>
          <w:b w:val="0"/>
          <w:sz w:val="22"/>
          <w:szCs w:val="22"/>
        </w:rPr>
        <w:t>to,</w:t>
      </w:r>
      <w:r w:rsidRPr="00F64D24">
        <w:rPr>
          <w:rFonts w:ascii="Arial" w:hAnsi="Arial" w:cs="Arial"/>
          <w:b w:val="0"/>
          <w:spacing w:val="18"/>
          <w:sz w:val="22"/>
          <w:szCs w:val="22"/>
        </w:rPr>
        <w:t xml:space="preserve"> </w:t>
      </w:r>
      <w:r w:rsidRPr="00F64D24">
        <w:rPr>
          <w:rFonts w:ascii="Arial" w:hAnsi="Arial" w:cs="Arial"/>
          <w:b w:val="0"/>
          <w:sz w:val="22"/>
          <w:szCs w:val="22"/>
        </w:rPr>
        <w:t>da</w:t>
      </w:r>
      <w:r w:rsidRPr="00F64D24">
        <w:rPr>
          <w:rFonts w:ascii="Arial" w:hAnsi="Arial" w:cs="Arial"/>
          <w:b w:val="0"/>
          <w:spacing w:val="16"/>
          <w:sz w:val="22"/>
          <w:szCs w:val="22"/>
        </w:rPr>
        <w:t xml:space="preserve"> </w:t>
      </w:r>
      <w:r w:rsidRPr="00F64D24">
        <w:rPr>
          <w:rFonts w:ascii="Arial" w:hAnsi="Arial" w:cs="Arial"/>
          <w:b w:val="0"/>
          <w:sz w:val="22"/>
          <w:szCs w:val="22"/>
        </w:rPr>
        <w:t>je</w:t>
      </w:r>
      <w:r w:rsidRPr="00F64D24">
        <w:rPr>
          <w:rFonts w:ascii="Arial" w:hAnsi="Arial" w:cs="Arial"/>
          <w:b w:val="0"/>
          <w:spacing w:val="16"/>
          <w:sz w:val="22"/>
          <w:szCs w:val="22"/>
        </w:rPr>
        <w:t xml:space="preserve"> </w:t>
      </w:r>
      <w:r w:rsidRPr="00F64D24">
        <w:rPr>
          <w:rFonts w:ascii="Arial" w:hAnsi="Arial" w:cs="Arial"/>
          <w:b w:val="0"/>
          <w:sz w:val="22"/>
          <w:szCs w:val="22"/>
        </w:rPr>
        <w:t>pogodba</w:t>
      </w:r>
      <w:r w:rsidRPr="00F64D24">
        <w:rPr>
          <w:rFonts w:ascii="Arial" w:hAnsi="Arial" w:cs="Arial"/>
          <w:b w:val="0"/>
          <w:spacing w:val="16"/>
          <w:sz w:val="22"/>
          <w:szCs w:val="22"/>
        </w:rPr>
        <w:t xml:space="preserve"> </w:t>
      </w:r>
      <w:r w:rsidRPr="00F64D24">
        <w:rPr>
          <w:rFonts w:ascii="Arial" w:hAnsi="Arial" w:cs="Arial"/>
          <w:b w:val="0"/>
          <w:sz w:val="22"/>
          <w:szCs w:val="22"/>
        </w:rPr>
        <w:t>sklenjena</w:t>
      </w:r>
      <w:r w:rsidRPr="00F64D24">
        <w:rPr>
          <w:rFonts w:ascii="Arial" w:hAnsi="Arial" w:cs="Arial"/>
          <w:b w:val="0"/>
          <w:spacing w:val="16"/>
          <w:sz w:val="22"/>
          <w:szCs w:val="22"/>
        </w:rPr>
        <w:t xml:space="preserve"> </w:t>
      </w:r>
      <w:r w:rsidRPr="00F64D24">
        <w:rPr>
          <w:rFonts w:ascii="Arial" w:hAnsi="Arial" w:cs="Arial"/>
          <w:b w:val="0"/>
          <w:sz w:val="22"/>
          <w:szCs w:val="22"/>
        </w:rPr>
        <w:t>za</w:t>
      </w:r>
      <w:r w:rsidRPr="00F64D24">
        <w:rPr>
          <w:rFonts w:ascii="Arial" w:hAnsi="Arial" w:cs="Arial"/>
          <w:b w:val="0"/>
          <w:spacing w:val="16"/>
          <w:sz w:val="22"/>
          <w:szCs w:val="22"/>
        </w:rPr>
        <w:t xml:space="preserve"> </w:t>
      </w:r>
      <w:r w:rsidRPr="00F64D24">
        <w:rPr>
          <w:rFonts w:ascii="Arial" w:hAnsi="Arial" w:cs="Arial"/>
          <w:b w:val="0"/>
          <w:sz w:val="22"/>
          <w:szCs w:val="22"/>
        </w:rPr>
        <w:t>določen</w:t>
      </w:r>
      <w:r w:rsidRPr="00F64D24">
        <w:rPr>
          <w:rFonts w:ascii="Arial" w:hAnsi="Arial" w:cs="Arial"/>
          <w:b w:val="0"/>
          <w:spacing w:val="16"/>
          <w:sz w:val="22"/>
          <w:szCs w:val="22"/>
        </w:rPr>
        <w:t xml:space="preserve"> </w:t>
      </w:r>
      <w:r w:rsidRPr="00F64D24">
        <w:rPr>
          <w:rFonts w:ascii="Arial" w:hAnsi="Arial" w:cs="Arial"/>
          <w:b w:val="0"/>
          <w:sz w:val="22"/>
          <w:szCs w:val="22"/>
        </w:rPr>
        <w:t>čas,</w:t>
      </w:r>
      <w:r w:rsidRPr="00F64D24">
        <w:rPr>
          <w:rFonts w:ascii="Arial" w:hAnsi="Arial" w:cs="Arial"/>
          <w:b w:val="0"/>
          <w:spacing w:val="18"/>
          <w:sz w:val="22"/>
          <w:szCs w:val="22"/>
        </w:rPr>
        <w:t xml:space="preserve"> </w:t>
      </w:r>
      <w:r w:rsidRPr="00F64D24">
        <w:rPr>
          <w:rFonts w:ascii="Arial" w:hAnsi="Arial" w:cs="Arial"/>
          <w:b w:val="0"/>
          <w:sz w:val="22"/>
          <w:szCs w:val="22"/>
        </w:rPr>
        <w:t>lahko</w:t>
      </w:r>
      <w:r w:rsidRPr="00F64D24">
        <w:rPr>
          <w:rFonts w:ascii="Arial" w:hAnsi="Arial" w:cs="Arial"/>
          <w:b w:val="0"/>
          <w:spacing w:val="16"/>
          <w:sz w:val="22"/>
          <w:szCs w:val="22"/>
        </w:rPr>
        <w:t xml:space="preserve"> </w:t>
      </w:r>
      <w:r w:rsidRPr="00F64D24">
        <w:rPr>
          <w:rFonts w:ascii="Arial" w:hAnsi="Arial" w:cs="Arial"/>
          <w:b w:val="0"/>
          <w:sz w:val="22"/>
          <w:szCs w:val="22"/>
        </w:rPr>
        <w:t>naročnik</w:t>
      </w:r>
      <w:r w:rsidRPr="00F64D24">
        <w:rPr>
          <w:rFonts w:ascii="Arial" w:hAnsi="Arial" w:cs="Arial"/>
          <w:b w:val="0"/>
          <w:spacing w:val="17"/>
          <w:sz w:val="22"/>
          <w:szCs w:val="22"/>
        </w:rPr>
        <w:t xml:space="preserve"> </w:t>
      </w:r>
      <w:r w:rsidRPr="00F64D24">
        <w:rPr>
          <w:rFonts w:ascii="Arial" w:hAnsi="Arial" w:cs="Arial"/>
          <w:b w:val="0"/>
          <w:sz w:val="22"/>
          <w:szCs w:val="22"/>
        </w:rPr>
        <w:t>kadar</w:t>
      </w:r>
      <w:r w:rsidRPr="00F64D24">
        <w:rPr>
          <w:rFonts w:ascii="Arial" w:hAnsi="Arial" w:cs="Arial"/>
          <w:b w:val="0"/>
          <w:spacing w:val="15"/>
          <w:sz w:val="22"/>
          <w:szCs w:val="22"/>
        </w:rPr>
        <w:t xml:space="preserve"> </w:t>
      </w:r>
      <w:r w:rsidRPr="00F64D24">
        <w:rPr>
          <w:rFonts w:ascii="Arial" w:hAnsi="Arial" w:cs="Arial"/>
          <w:b w:val="0"/>
          <w:sz w:val="22"/>
          <w:szCs w:val="22"/>
        </w:rPr>
        <w:t>koli</w:t>
      </w:r>
      <w:r w:rsidRPr="00F64D24">
        <w:rPr>
          <w:rFonts w:ascii="Arial" w:hAnsi="Arial" w:cs="Arial"/>
          <w:b w:val="0"/>
          <w:spacing w:val="16"/>
          <w:sz w:val="22"/>
          <w:szCs w:val="22"/>
        </w:rPr>
        <w:t xml:space="preserve"> </w:t>
      </w:r>
      <w:r w:rsidRPr="00F64D24">
        <w:rPr>
          <w:rFonts w:ascii="Arial" w:hAnsi="Arial" w:cs="Arial"/>
          <w:b w:val="0"/>
          <w:sz w:val="22"/>
          <w:szCs w:val="22"/>
        </w:rPr>
        <w:t>odpove pogodbo z enomesečnim odpovednim rokom. Odpoved mora biti podana pisno</w:t>
      </w:r>
      <w:r w:rsidRPr="00F64D24">
        <w:rPr>
          <w:rFonts w:ascii="Arial" w:hAnsi="Arial" w:cs="Arial"/>
          <w:b w:val="0"/>
          <w:spacing w:val="2"/>
          <w:sz w:val="22"/>
          <w:szCs w:val="22"/>
        </w:rPr>
        <w:t xml:space="preserve"> </w:t>
      </w:r>
      <w:r w:rsidRPr="00F64D24">
        <w:rPr>
          <w:rFonts w:ascii="Arial" w:hAnsi="Arial" w:cs="Arial"/>
          <w:b w:val="0"/>
          <w:sz w:val="22"/>
          <w:szCs w:val="22"/>
        </w:rPr>
        <w:t>priporočeno</w:t>
      </w:r>
      <w:r w:rsidRPr="00F64D24">
        <w:rPr>
          <w:rFonts w:ascii="Arial" w:hAnsi="Arial" w:cs="Arial"/>
          <w:b w:val="0"/>
          <w:spacing w:val="-1"/>
          <w:sz w:val="22"/>
          <w:szCs w:val="22"/>
        </w:rPr>
        <w:t xml:space="preserve"> </w:t>
      </w:r>
      <w:r w:rsidRPr="00F64D24">
        <w:rPr>
          <w:rFonts w:ascii="Arial" w:hAnsi="Arial" w:cs="Arial"/>
          <w:b w:val="0"/>
          <w:sz w:val="22"/>
          <w:szCs w:val="22"/>
        </w:rPr>
        <w:t>po pošti s povratnico, odpovedni rok pa se šteje od dne, ko dobavitelj prejme</w:t>
      </w:r>
      <w:r w:rsidRPr="00F64D24">
        <w:rPr>
          <w:rFonts w:ascii="Arial" w:hAnsi="Arial" w:cs="Arial"/>
          <w:b w:val="0"/>
          <w:spacing w:val="-34"/>
          <w:sz w:val="22"/>
          <w:szCs w:val="22"/>
        </w:rPr>
        <w:t xml:space="preserve"> </w:t>
      </w:r>
      <w:r w:rsidRPr="00F64D24">
        <w:rPr>
          <w:rFonts w:ascii="Arial" w:hAnsi="Arial" w:cs="Arial"/>
          <w:b w:val="0"/>
          <w:sz w:val="22"/>
          <w:szCs w:val="22"/>
        </w:rPr>
        <w:t>odpoved.</w:t>
      </w:r>
    </w:p>
    <w:p w:rsidR="00175F00" w:rsidRPr="00F64D24" w:rsidRDefault="00175F00" w:rsidP="00175F00">
      <w:pPr>
        <w:pStyle w:val="Telobesedila"/>
        <w:kinsoku w:val="0"/>
        <w:spacing w:line="264" w:lineRule="auto"/>
        <w:ind w:left="115" w:right="116"/>
        <w:rPr>
          <w:rFonts w:ascii="Arial" w:hAnsi="Arial" w:cs="Arial"/>
          <w:b w:val="0"/>
          <w:sz w:val="22"/>
          <w:szCs w:val="22"/>
        </w:rPr>
      </w:pPr>
      <w:r w:rsidRPr="00F64D24">
        <w:rPr>
          <w:rFonts w:ascii="Arial" w:hAnsi="Arial" w:cs="Arial"/>
          <w:b w:val="0"/>
          <w:sz w:val="22"/>
          <w:szCs w:val="22"/>
        </w:rPr>
        <w:t>V</w:t>
      </w:r>
      <w:r w:rsidRPr="00F64D24">
        <w:rPr>
          <w:rFonts w:ascii="Arial" w:hAnsi="Arial" w:cs="Arial"/>
          <w:b w:val="0"/>
          <w:spacing w:val="34"/>
          <w:sz w:val="22"/>
          <w:szCs w:val="22"/>
        </w:rPr>
        <w:t xml:space="preserve"> </w:t>
      </w:r>
      <w:r w:rsidRPr="00F64D24">
        <w:rPr>
          <w:rFonts w:ascii="Arial" w:hAnsi="Arial" w:cs="Arial"/>
          <w:b w:val="0"/>
          <w:sz w:val="22"/>
          <w:szCs w:val="22"/>
        </w:rPr>
        <w:t>primeru</w:t>
      </w:r>
      <w:r w:rsidRPr="00F64D24">
        <w:rPr>
          <w:rFonts w:ascii="Arial" w:hAnsi="Arial" w:cs="Arial"/>
          <w:b w:val="0"/>
          <w:spacing w:val="34"/>
          <w:sz w:val="22"/>
          <w:szCs w:val="22"/>
        </w:rPr>
        <w:t xml:space="preserve"> </w:t>
      </w:r>
      <w:r w:rsidRPr="00F64D24">
        <w:rPr>
          <w:rFonts w:ascii="Arial" w:hAnsi="Arial" w:cs="Arial"/>
          <w:b w:val="0"/>
          <w:sz w:val="22"/>
          <w:szCs w:val="22"/>
        </w:rPr>
        <w:t>odpovedi</w:t>
      </w:r>
      <w:r w:rsidRPr="00F64D24">
        <w:rPr>
          <w:rFonts w:ascii="Arial" w:hAnsi="Arial" w:cs="Arial"/>
          <w:b w:val="0"/>
          <w:spacing w:val="34"/>
          <w:sz w:val="22"/>
          <w:szCs w:val="22"/>
        </w:rPr>
        <w:t xml:space="preserve"> </w:t>
      </w:r>
      <w:r w:rsidRPr="00F64D24">
        <w:rPr>
          <w:rFonts w:ascii="Arial" w:hAnsi="Arial" w:cs="Arial"/>
          <w:b w:val="0"/>
          <w:sz w:val="22"/>
          <w:szCs w:val="22"/>
        </w:rPr>
        <w:t>pogodbe</w:t>
      </w:r>
      <w:r w:rsidRPr="00F64D24">
        <w:rPr>
          <w:rFonts w:ascii="Arial" w:hAnsi="Arial" w:cs="Arial"/>
          <w:b w:val="0"/>
          <w:spacing w:val="34"/>
          <w:sz w:val="22"/>
          <w:szCs w:val="22"/>
        </w:rPr>
        <w:t xml:space="preserve"> </w:t>
      </w:r>
      <w:r w:rsidRPr="00F64D24">
        <w:rPr>
          <w:rFonts w:ascii="Arial" w:hAnsi="Arial" w:cs="Arial"/>
          <w:b w:val="0"/>
          <w:sz w:val="22"/>
          <w:szCs w:val="22"/>
        </w:rPr>
        <w:t>po</w:t>
      </w:r>
      <w:r w:rsidRPr="00F64D24">
        <w:rPr>
          <w:rFonts w:ascii="Arial" w:hAnsi="Arial" w:cs="Arial"/>
          <w:b w:val="0"/>
          <w:spacing w:val="34"/>
          <w:sz w:val="22"/>
          <w:szCs w:val="22"/>
        </w:rPr>
        <w:t xml:space="preserve"> </w:t>
      </w:r>
      <w:r w:rsidRPr="00F64D24">
        <w:rPr>
          <w:rFonts w:ascii="Arial" w:hAnsi="Arial" w:cs="Arial"/>
          <w:b w:val="0"/>
          <w:sz w:val="22"/>
          <w:szCs w:val="22"/>
        </w:rPr>
        <w:t>prejšnjem</w:t>
      </w:r>
      <w:r w:rsidRPr="00F64D24">
        <w:rPr>
          <w:rFonts w:ascii="Arial" w:hAnsi="Arial" w:cs="Arial"/>
          <w:b w:val="0"/>
          <w:spacing w:val="36"/>
          <w:sz w:val="22"/>
          <w:szCs w:val="22"/>
        </w:rPr>
        <w:t xml:space="preserve"> </w:t>
      </w:r>
      <w:r w:rsidRPr="00F64D24">
        <w:rPr>
          <w:rFonts w:ascii="Arial" w:hAnsi="Arial" w:cs="Arial"/>
          <w:b w:val="0"/>
          <w:sz w:val="22"/>
          <w:szCs w:val="22"/>
        </w:rPr>
        <w:t>odstavku</w:t>
      </w:r>
      <w:r w:rsidRPr="00F64D24">
        <w:rPr>
          <w:rFonts w:ascii="Arial" w:hAnsi="Arial" w:cs="Arial"/>
          <w:b w:val="0"/>
          <w:spacing w:val="34"/>
          <w:sz w:val="22"/>
          <w:szCs w:val="22"/>
        </w:rPr>
        <w:t xml:space="preserve"> </w:t>
      </w:r>
      <w:r w:rsidRPr="00F64D24">
        <w:rPr>
          <w:rFonts w:ascii="Arial" w:hAnsi="Arial" w:cs="Arial"/>
          <w:b w:val="0"/>
          <w:sz w:val="22"/>
          <w:szCs w:val="22"/>
        </w:rPr>
        <w:t>se</w:t>
      </w:r>
      <w:r w:rsidRPr="00F64D24">
        <w:rPr>
          <w:rFonts w:ascii="Arial" w:hAnsi="Arial" w:cs="Arial"/>
          <w:b w:val="0"/>
          <w:spacing w:val="34"/>
          <w:sz w:val="22"/>
          <w:szCs w:val="22"/>
        </w:rPr>
        <w:t xml:space="preserve"> </w:t>
      </w:r>
      <w:r w:rsidRPr="00F64D24">
        <w:rPr>
          <w:rFonts w:ascii="Arial" w:hAnsi="Arial" w:cs="Arial"/>
          <w:b w:val="0"/>
          <w:sz w:val="22"/>
          <w:szCs w:val="22"/>
        </w:rPr>
        <w:t>pogodbeni</w:t>
      </w:r>
      <w:r w:rsidRPr="00F64D24">
        <w:rPr>
          <w:rFonts w:ascii="Arial" w:hAnsi="Arial" w:cs="Arial"/>
          <w:b w:val="0"/>
          <w:spacing w:val="34"/>
          <w:sz w:val="22"/>
          <w:szCs w:val="22"/>
        </w:rPr>
        <w:t xml:space="preserve"> </w:t>
      </w:r>
      <w:r w:rsidRPr="00F64D24">
        <w:rPr>
          <w:rFonts w:ascii="Arial" w:hAnsi="Arial" w:cs="Arial"/>
          <w:b w:val="0"/>
          <w:sz w:val="22"/>
          <w:szCs w:val="22"/>
        </w:rPr>
        <w:t>stranki</w:t>
      </w:r>
      <w:r w:rsidRPr="00F64D24">
        <w:rPr>
          <w:rFonts w:ascii="Arial" w:hAnsi="Arial" w:cs="Arial"/>
          <w:b w:val="0"/>
          <w:spacing w:val="34"/>
          <w:sz w:val="22"/>
          <w:szCs w:val="22"/>
        </w:rPr>
        <w:t xml:space="preserve"> </w:t>
      </w:r>
      <w:r w:rsidRPr="00F64D24">
        <w:rPr>
          <w:rFonts w:ascii="Arial" w:hAnsi="Arial" w:cs="Arial"/>
          <w:b w:val="0"/>
          <w:sz w:val="22"/>
          <w:szCs w:val="22"/>
        </w:rPr>
        <w:t>zavezujeta,</w:t>
      </w:r>
      <w:r w:rsidRPr="00F64D24">
        <w:rPr>
          <w:rFonts w:ascii="Arial" w:hAnsi="Arial" w:cs="Arial"/>
          <w:b w:val="0"/>
          <w:spacing w:val="36"/>
          <w:sz w:val="22"/>
          <w:szCs w:val="22"/>
        </w:rPr>
        <w:t xml:space="preserve"> </w:t>
      </w:r>
      <w:r w:rsidRPr="00F64D24">
        <w:rPr>
          <w:rFonts w:ascii="Arial" w:hAnsi="Arial" w:cs="Arial"/>
          <w:b w:val="0"/>
          <w:sz w:val="22"/>
          <w:szCs w:val="22"/>
        </w:rPr>
        <w:t>da</w:t>
      </w:r>
      <w:r w:rsidRPr="00F64D24">
        <w:rPr>
          <w:rFonts w:ascii="Arial" w:hAnsi="Arial" w:cs="Arial"/>
          <w:b w:val="0"/>
          <w:spacing w:val="-1"/>
          <w:sz w:val="22"/>
          <w:szCs w:val="22"/>
        </w:rPr>
        <w:t xml:space="preserve"> </w:t>
      </w:r>
      <w:r w:rsidRPr="00F64D24">
        <w:rPr>
          <w:rFonts w:ascii="Arial" w:hAnsi="Arial" w:cs="Arial"/>
          <w:b w:val="0"/>
          <w:sz w:val="22"/>
          <w:szCs w:val="22"/>
        </w:rPr>
        <w:t>bosta</w:t>
      </w:r>
      <w:r w:rsidRPr="00F64D24">
        <w:rPr>
          <w:rFonts w:ascii="Arial" w:hAnsi="Arial" w:cs="Arial"/>
          <w:b w:val="0"/>
          <w:spacing w:val="26"/>
          <w:sz w:val="22"/>
          <w:szCs w:val="22"/>
        </w:rPr>
        <w:t xml:space="preserve"> </w:t>
      </w:r>
      <w:r w:rsidRPr="00F64D24">
        <w:rPr>
          <w:rFonts w:ascii="Arial" w:hAnsi="Arial" w:cs="Arial"/>
          <w:b w:val="0"/>
          <w:sz w:val="22"/>
          <w:szCs w:val="22"/>
        </w:rPr>
        <w:t>v</w:t>
      </w:r>
      <w:r w:rsidRPr="00F64D24">
        <w:rPr>
          <w:rFonts w:ascii="Arial" w:hAnsi="Arial" w:cs="Arial"/>
          <w:b w:val="0"/>
          <w:spacing w:val="24"/>
          <w:sz w:val="22"/>
          <w:szCs w:val="22"/>
        </w:rPr>
        <w:t xml:space="preserve"> </w:t>
      </w:r>
      <w:r w:rsidRPr="00F64D24">
        <w:rPr>
          <w:rFonts w:ascii="Arial" w:hAnsi="Arial" w:cs="Arial"/>
          <w:b w:val="0"/>
          <w:sz w:val="22"/>
          <w:szCs w:val="22"/>
        </w:rPr>
        <w:t>celoti</w:t>
      </w:r>
      <w:r w:rsidRPr="00F64D24">
        <w:rPr>
          <w:rFonts w:ascii="Arial" w:hAnsi="Arial" w:cs="Arial"/>
          <w:b w:val="0"/>
          <w:spacing w:val="25"/>
          <w:sz w:val="22"/>
          <w:szCs w:val="22"/>
        </w:rPr>
        <w:t xml:space="preserve"> </w:t>
      </w:r>
      <w:r w:rsidRPr="00F64D24">
        <w:rPr>
          <w:rFonts w:ascii="Arial" w:hAnsi="Arial" w:cs="Arial"/>
          <w:b w:val="0"/>
          <w:sz w:val="22"/>
          <w:szCs w:val="22"/>
        </w:rPr>
        <w:t>in</w:t>
      </w:r>
      <w:r w:rsidRPr="00F64D24">
        <w:rPr>
          <w:rFonts w:ascii="Arial" w:hAnsi="Arial" w:cs="Arial"/>
          <w:b w:val="0"/>
          <w:spacing w:val="30"/>
          <w:sz w:val="22"/>
          <w:szCs w:val="22"/>
        </w:rPr>
        <w:t xml:space="preserve"> </w:t>
      </w:r>
      <w:r w:rsidRPr="00F64D24">
        <w:rPr>
          <w:rFonts w:ascii="Arial" w:hAnsi="Arial" w:cs="Arial"/>
          <w:b w:val="0"/>
          <w:sz w:val="22"/>
          <w:szCs w:val="22"/>
        </w:rPr>
        <w:t>v</w:t>
      </w:r>
      <w:r w:rsidRPr="00F64D24">
        <w:rPr>
          <w:rFonts w:ascii="Arial" w:hAnsi="Arial" w:cs="Arial"/>
          <w:b w:val="0"/>
          <w:spacing w:val="24"/>
          <w:sz w:val="22"/>
          <w:szCs w:val="22"/>
        </w:rPr>
        <w:t xml:space="preserve"> </w:t>
      </w:r>
      <w:r w:rsidRPr="00F64D24">
        <w:rPr>
          <w:rFonts w:ascii="Arial" w:hAnsi="Arial" w:cs="Arial"/>
          <w:b w:val="0"/>
          <w:sz w:val="22"/>
          <w:szCs w:val="22"/>
        </w:rPr>
        <w:t>pogodbenih</w:t>
      </w:r>
      <w:r w:rsidRPr="00F64D24">
        <w:rPr>
          <w:rFonts w:ascii="Arial" w:hAnsi="Arial" w:cs="Arial"/>
          <w:b w:val="0"/>
          <w:spacing w:val="26"/>
          <w:sz w:val="22"/>
          <w:szCs w:val="22"/>
        </w:rPr>
        <w:t xml:space="preserve"> </w:t>
      </w:r>
      <w:r w:rsidRPr="00F64D24">
        <w:rPr>
          <w:rFonts w:ascii="Arial" w:hAnsi="Arial" w:cs="Arial"/>
          <w:b w:val="0"/>
          <w:sz w:val="22"/>
          <w:szCs w:val="22"/>
        </w:rPr>
        <w:t>rokih</w:t>
      </w:r>
      <w:r w:rsidRPr="00F64D24">
        <w:rPr>
          <w:rFonts w:ascii="Arial" w:hAnsi="Arial" w:cs="Arial"/>
          <w:b w:val="0"/>
          <w:spacing w:val="26"/>
          <w:sz w:val="22"/>
          <w:szCs w:val="22"/>
        </w:rPr>
        <w:t xml:space="preserve"> </w:t>
      </w:r>
      <w:r w:rsidRPr="00F64D24">
        <w:rPr>
          <w:rFonts w:ascii="Arial" w:hAnsi="Arial" w:cs="Arial"/>
          <w:b w:val="0"/>
          <w:sz w:val="22"/>
          <w:szCs w:val="22"/>
        </w:rPr>
        <w:t>realizirali</w:t>
      </w:r>
      <w:r w:rsidRPr="00F64D24">
        <w:rPr>
          <w:rFonts w:ascii="Arial" w:hAnsi="Arial" w:cs="Arial"/>
          <w:b w:val="0"/>
          <w:spacing w:val="28"/>
          <w:sz w:val="22"/>
          <w:szCs w:val="22"/>
        </w:rPr>
        <w:t xml:space="preserve"> </w:t>
      </w:r>
      <w:r w:rsidRPr="00F64D24">
        <w:rPr>
          <w:rFonts w:ascii="Arial" w:hAnsi="Arial" w:cs="Arial"/>
          <w:b w:val="0"/>
          <w:sz w:val="22"/>
          <w:szCs w:val="22"/>
        </w:rPr>
        <w:t>vse</w:t>
      </w:r>
      <w:r w:rsidRPr="00F64D24">
        <w:rPr>
          <w:rFonts w:ascii="Arial" w:hAnsi="Arial" w:cs="Arial"/>
          <w:b w:val="0"/>
          <w:spacing w:val="26"/>
          <w:sz w:val="22"/>
          <w:szCs w:val="22"/>
        </w:rPr>
        <w:t xml:space="preserve"> </w:t>
      </w:r>
      <w:r w:rsidRPr="00F64D24">
        <w:rPr>
          <w:rFonts w:ascii="Arial" w:hAnsi="Arial" w:cs="Arial"/>
          <w:b w:val="0"/>
          <w:sz w:val="22"/>
          <w:szCs w:val="22"/>
        </w:rPr>
        <w:t>tekoče</w:t>
      </w:r>
      <w:r w:rsidRPr="00F64D24">
        <w:rPr>
          <w:rFonts w:ascii="Arial" w:hAnsi="Arial" w:cs="Arial"/>
          <w:b w:val="0"/>
          <w:spacing w:val="26"/>
          <w:sz w:val="22"/>
          <w:szCs w:val="22"/>
        </w:rPr>
        <w:t xml:space="preserve"> </w:t>
      </w:r>
      <w:r w:rsidRPr="00F64D24">
        <w:rPr>
          <w:rFonts w:ascii="Arial" w:hAnsi="Arial" w:cs="Arial"/>
          <w:b w:val="0"/>
          <w:sz w:val="22"/>
          <w:szCs w:val="22"/>
        </w:rPr>
        <w:t>posle</w:t>
      </w:r>
      <w:r w:rsidRPr="00F64D24">
        <w:rPr>
          <w:rFonts w:ascii="Arial" w:hAnsi="Arial" w:cs="Arial"/>
          <w:b w:val="0"/>
          <w:spacing w:val="26"/>
          <w:sz w:val="22"/>
          <w:szCs w:val="22"/>
        </w:rPr>
        <w:t xml:space="preserve"> </w:t>
      </w:r>
      <w:r w:rsidRPr="00F64D24">
        <w:rPr>
          <w:rFonts w:ascii="Arial" w:hAnsi="Arial" w:cs="Arial"/>
          <w:b w:val="0"/>
          <w:sz w:val="22"/>
          <w:szCs w:val="22"/>
        </w:rPr>
        <w:t>oziroma</w:t>
      </w:r>
      <w:r w:rsidRPr="00F64D24">
        <w:rPr>
          <w:rFonts w:ascii="Arial" w:hAnsi="Arial" w:cs="Arial"/>
          <w:b w:val="0"/>
          <w:spacing w:val="26"/>
          <w:sz w:val="22"/>
          <w:szCs w:val="22"/>
        </w:rPr>
        <w:t xml:space="preserve"> </w:t>
      </w:r>
      <w:r w:rsidRPr="00F64D24">
        <w:rPr>
          <w:rFonts w:ascii="Arial" w:hAnsi="Arial" w:cs="Arial"/>
          <w:b w:val="0"/>
          <w:sz w:val="22"/>
          <w:szCs w:val="22"/>
        </w:rPr>
        <w:t>naročila,</w:t>
      </w:r>
      <w:r w:rsidRPr="00F64D24">
        <w:rPr>
          <w:rFonts w:ascii="Arial" w:hAnsi="Arial" w:cs="Arial"/>
          <w:b w:val="0"/>
          <w:spacing w:val="27"/>
          <w:sz w:val="22"/>
          <w:szCs w:val="22"/>
        </w:rPr>
        <w:t xml:space="preserve"> </w:t>
      </w:r>
      <w:r w:rsidRPr="00F64D24">
        <w:rPr>
          <w:rFonts w:ascii="Arial" w:hAnsi="Arial" w:cs="Arial"/>
          <w:b w:val="0"/>
          <w:sz w:val="22"/>
          <w:szCs w:val="22"/>
        </w:rPr>
        <w:t>ki</w:t>
      </w:r>
      <w:r w:rsidRPr="00F64D24">
        <w:rPr>
          <w:rFonts w:ascii="Arial" w:hAnsi="Arial" w:cs="Arial"/>
          <w:b w:val="0"/>
          <w:spacing w:val="25"/>
          <w:sz w:val="22"/>
          <w:szCs w:val="22"/>
        </w:rPr>
        <w:t xml:space="preserve"> </w:t>
      </w:r>
      <w:r w:rsidRPr="00F64D24">
        <w:rPr>
          <w:rFonts w:ascii="Arial" w:hAnsi="Arial" w:cs="Arial"/>
          <w:b w:val="0"/>
          <w:sz w:val="22"/>
          <w:szCs w:val="22"/>
        </w:rPr>
        <w:t>so</w:t>
      </w:r>
      <w:r w:rsidRPr="00F64D24">
        <w:rPr>
          <w:rFonts w:ascii="Arial" w:hAnsi="Arial" w:cs="Arial"/>
          <w:b w:val="0"/>
          <w:spacing w:val="26"/>
          <w:sz w:val="22"/>
          <w:szCs w:val="22"/>
        </w:rPr>
        <w:t xml:space="preserve"> </w:t>
      </w:r>
      <w:r w:rsidRPr="00F64D24">
        <w:rPr>
          <w:rFonts w:ascii="Arial" w:hAnsi="Arial" w:cs="Arial"/>
          <w:b w:val="0"/>
          <w:sz w:val="22"/>
          <w:szCs w:val="22"/>
        </w:rPr>
        <w:t>bili</w:t>
      </w:r>
      <w:r w:rsidRPr="00F64D24">
        <w:rPr>
          <w:rFonts w:ascii="Arial" w:hAnsi="Arial" w:cs="Arial"/>
          <w:b w:val="0"/>
          <w:spacing w:val="-2"/>
          <w:sz w:val="22"/>
          <w:szCs w:val="22"/>
        </w:rPr>
        <w:t xml:space="preserve"> </w:t>
      </w:r>
      <w:r w:rsidRPr="00F64D24">
        <w:rPr>
          <w:rFonts w:ascii="Arial" w:hAnsi="Arial" w:cs="Arial"/>
          <w:b w:val="0"/>
          <w:sz w:val="22"/>
          <w:szCs w:val="22"/>
        </w:rPr>
        <w:t>sklenjeni pred odpovedjo</w:t>
      </w:r>
      <w:r w:rsidRPr="00F64D24">
        <w:rPr>
          <w:rFonts w:ascii="Arial" w:hAnsi="Arial" w:cs="Arial"/>
          <w:b w:val="0"/>
          <w:spacing w:val="-14"/>
          <w:sz w:val="22"/>
          <w:szCs w:val="22"/>
        </w:rPr>
        <w:t xml:space="preserve"> </w:t>
      </w:r>
      <w:r w:rsidRPr="00F64D24">
        <w:rPr>
          <w:rFonts w:ascii="Arial" w:hAnsi="Arial" w:cs="Arial"/>
          <w:b w:val="0"/>
          <w:sz w:val="22"/>
          <w:szCs w:val="22"/>
        </w:rPr>
        <w:t>pogodbe.</w:t>
      </w:r>
    </w:p>
    <w:p w:rsidR="00175F00" w:rsidRPr="00F64D24" w:rsidRDefault="00175F00" w:rsidP="00175F00">
      <w:pPr>
        <w:pStyle w:val="Telobesedila"/>
        <w:kinsoku w:val="0"/>
        <w:ind w:left="115"/>
        <w:rPr>
          <w:rFonts w:ascii="Arial" w:hAnsi="Arial" w:cs="Arial"/>
          <w:b w:val="0"/>
          <w:sz w:val="22"/>
          <w:szCs w:val="22"/>
        </w:rPr>
      </w:pPr>
      <w:r w:rsidRPr="00F64D24">
        <w:rPr>
          <w:rFonts w:ascii="Arial" w:hAnsi="Arial" w:cs="Arial"/>
          <w:b w:val="0"/>
          <w:sz w:val="22"/>
          <w:szCs w:val="22"/>
        </w:rPr>
        <w:t>V primeru,</w:t>
      </w:r>
      <w:r w:rsidRPr="00F64D24">
        <w:rPr>
          <w:rFonts w:ascii="Arial" w:hAnsi="Arial" w:cs="Arial"/>
          <w:b w:val="0"/>
          <w:spacing w:val="-6"/>
          <w:sz w:val="22"/>
          <w:szCs w:val="22"/>
        </w:rPr>
        <w:t xml:space="preserve"> </w:t>
      </w:r>
      <w:r w:rsidRPr="00F64D24">
        <w:rPr>
          <w:rFonts w:ascii="Arial" w:hAnsi="Arial" w:cs="Arial"/>
          <w:b w:val="0"/>
          <w:sz w:val="22"/>
          <w:szCs w:val="22"/>
        </w:rPr>
        <w:t>da:</w:t>
      </w:r>
    </w:p>
    <w:p w:rsidR="00175F00" w:rsidRPr="00F64D24" w:rsidRDefault="00175F00" w:rsidP="00316E42">
      <w:pPr>
        <w:pStyle w:val="Odstavekseznama"/>
        <w:widowControl w:val="0"/>
        <w:numPr>
          <w:ilvl w:val="0"/>
          <w:numId w:val="9"/>
        </w:numPr>
        <w:tabs>
          <w:tab w:val="left" w:pos="400"/>
        </w:tabs>
        <w:kinsoku w:val="0"/>
        <w:overflowPunct w:val="0"/>
        <w:autoSpaceDE w:val="0"/>
        <w:autoSpaceDN w:val="0"/>
        <w:adjustRightInd w:val="0"/>
        <w:spacing w:before="27"/>
        <w:ind w:right="120"/>
        <w:contextualSpacing w:val="0"/>
        <w:rPr>
          <w:rFonts w:ascii="Arial" w:hAnsi="Arial" w:cs="Arial"/>
          <w:i w:val="0"/>
          <w:sz w:val="22"/>
          <w:szCs w:val="22"/>
        </w:rPr>
      </w:pPr>
      <w:r w:rsidRPr="00F64D24">
        <w:rPr>
          <w:rFonts w:ascii="Arial" w:hAnsi="Arial" w:cs="Arial"/>
          <w:i w:val="0"/>
          <w:sz w:val="22"/>
          <w:szCs w:val="22"/>
        </w:rPr>
        <w:t>pride</w:t>
      </w:r>
      <w:r w:rsidRPr="00F64D24">
        <w:rPr>
          <w:rFonts w:ascii="Arial" w:hAnsi="Arial" w:cs="Arial"/>
          <w:i w:val="0"/>
          <w:spacing w:val="40"/>
          <w:sz w:val="22"/>
          <w:szCs w:val="22"/>
        </w:rPr>
        <w:t xml:space="preserve"> </w:t>
      </w:r>
      <w:r w:rsidRPr="00F64D24">
        <w:rPr>
          <w:rFonts w:ascii="Arial" w:hAnsi="Arial" w:cs="Arial"/>
          <w:i w:val="0"/>
          <w:sz w:val="22"/>
          <w:szCs w:val="22"/>
        </w:rPr>
        <w:t>dobavitelj</w:t>
      </w:r>
      <w:r w:rsidRPr="00F64D24">
        <w:rPr>
          <w:rFonts w:ascii="Arial" w:hAnsi="Arial" w:cs="Arial"/>
          <w:i w:val="0"/>
          <w:spacing w:val="42"/>
          <w:sz w:val="22"/>
          <w:szCs w:val="22"/>
        </w:rPr>
        <w:t xml:space="preserve"> </w:t>
      </w:r>
      <w:r w:rsidRPr="00F64D24">
        <w:rPr>
          <w:rFonts w:ascii="Arial" w:hAnsi="Arial" w:cs="Arial"/>
          <w:i w:val="0"/>
          <w:sz w:val="22"/>
          <w:szCs w:val="22"/>
        </w:rPr>
        <w:t>v</w:t>
      </w:r>
      <w:r w:rsidRPr="00F64D24">
        <w:rPr>
          <w:rFonts w:ascii="Arial" w:hAnsi="Arial" w:cs="Arial"/>
          <w:i w:val="0"/>
          <w:spacing w:val="38"/>
          <w:sz w:val="22"/>
          <w:szCs w:val="22"/>
        </w:rPr>
        <w:t xml:space="preserve"> </w:t>
      </w:r>
      <w:r w:rsidRPr="00F64D24">
        <w:rPr>
          <w:rFonts w:ascii="Arial" w:hAnsi="Arial" w:cs="Arial"/>
          <w:i w:val="0"/>
          <w:sz w:val="22"/>
          <w:szCs w:val="22"/>
        </w:rPr>
        <w:t>takšno</w:t>
      </w:r>
      <w:r w:rsidRPr="00F64D24">
        <w:rPr>
          <w:rFonts w:ascii="Arial" w:hAnsi="Arial" w:cs="Arial"/>
          <w:i w:val="0"/>
          <w:spacing w:val="38"/>
          <w:sz w:val="22"/>
          <w:szCs w:val="22"/>
        </w:rPr>
        <w:t xml:space="preserve"> </w:t>
      </w:r>
      <w:r w:rsidRPr="00F64D24">
        <w:rPr>
          <w:rFonts w:ascii="Arial" w:hAnsi="Arial" w:cs="Arial"/>
          <w:i w:val="0"/>
          <w:sz w:val="22"/>
          <w:szCs w:val="22"/>
        </w:rPr>
        <w:t>finančno</w:t>
      </w:r>
      <w:r w:rsidRPr="00F64D24">
        <w:rPr>
          <w:rFonts w:ascii="Arial" w:hAnsi="Arial" w:cs="Arial"/>
          <w:i w:val="0"/>
          <w:spacing w:val="40"/>
          <w:sz w:val="22"/>
          <w:szCs w:val="22"/>
        </w:rPr>
        <w:t xml:space="preserve"> </w:t>
      </w:r>
      <w:r w:rsidRPr="00F64D24">
        <w:rPr>
          <w:rFonts w:ascii="Arial" w:hAnsi="Arial" w:cs="Arial"/>
          <w:i w:val="0"/>
          <w:sz w:val="22"/>
          <w:szCs w:val="22"/>
        </w:rPr>
        <w:t>situacijo,</w:t>
      </w:r>
      <w:r w:rsidRPr="00F64D24">
        <w:rPr>
          <w:rFonts w:ascii="Arial" w:hAnsi="Arial" w:cs="Arial"/>
          <w:i w:val="0"/>
          <w:spacing w:val="39"/>
          <w:sz w:val="22"/>
          <w:szCs w:val="22"/>
        </w:rPr>
        <w:t xml:space="preserve"> </w:t>
      </w:r>
      <w:r w:rsidRPr="00F64D24">
        <w:rPr>
          <w:rFonts w:ascii="Arial" w:hAnsi="Arial" w:cs="Arial"/>
          <w:i w:val="0"/>
          <w:sz w:val="22"/>
          <w:szCs w:val="22"/>
        </w:rPr>
        <w:t>ki</w:t>
      </w:r>
      <w:r w:rsidRPr="00F64D24">
        <w:rPr>
          <w:rFonts w:ascii="Arial" w:hAnsi="Arial" w:cs="Arial"/>
          <w:i w:val="0"/>
          <w:spacing w:val="37"/>
          <w:sz w:val="22"/>
          <w:szCs w:val="22"/>
        </w:rPr>
        <w:t xml:space="preserve"> </w:t>
      </w:r>
      <w:r w:rsidRPr="00F64D24">
        <w:rPr>
          <w:rFonts w:ascii="Arial" w:hAnsi="Arial" w:cs="Arial"/>
          <w:i w:val="0"/>
          <w:sz w:val="22"/>
          <w:szCs w:val="22"/>
        </w:rPr>
        <w:t>bi</w:t>
      </w:r>
      <w:r w:rsidRPr="00F64D24">
        <w:rPr>
          <w:rFonts w:ascii="Arial" w:hAnsi="Arial" w:cs="Arial"/>
          <w:i w:val="0"/>
          <w:spacing w:val="39"/>
          <w:sz w:val="22"/>
          <w:szCs w:val="22"/>
        </w:rPr>
        <w:t xml:space="preserve"> </w:t>
      </w:r>
      <w:r w:rsidRPr="00F64D24">
        <w:rPr>
          <w:rFonts w:ascii="Arial" w:hAnsi="Arial" w:cs="Arial"/>
          <w:i w:val="0"/>
          <w:sz w:val="22"/>
          <w:szCs w:val="22"/>
        </w:rPr>
        <w:t>mu</w:t>
      </w:r>
      <w:r w:rsidRPr="00F64D24">
        <w:rPr>
          <w:rFonts w:ascii="Arial" w:hAnsi="Arial" w:cs="Arial"/>
          <w:i w:val="0"/>
          <w:spacing w:val="40"/>
          <w:sz w:val="22"/>
          <w:szCs w:val="22"/>
        </w:rPr>
        <w:t xml:space="preserve"> </w:t>
      </w:r>
      <w:r w:rsidRPr="00F64D24">
        <w:rPr>
          <w:rFonts w:ascii="Arial" w:hAnsi="Arial" w:cs="Arial"/>
          <w:i w:val="0"/>
          <w:sz w:val="22"/>
          <w:szCs w:val="22"/>
        </w:rPr>
        <w:t>onemogočila</w:t>
      </w:r>
      <w:r w:rsidRPr="00F64D24">
        <w:rPr>
          <w:rFonts w:ascii="Arial" w:hAnsi="Arial" w:cs="Arial"/>
          <w:i w:val="0"/>
          <w:spacing w:val="40"/>
          <w:sz w:val="22"/>
          <w:szCs w:val="22"/>
        </w:rPr>
        <w:t xml:space="preserve"> </w:t>
      </w:r>
      <w:r w:rsidRPr="00F64D24">
        <w:rPr>
          <w:rFonts w:ascii="Arial" w:hAnsi="Arial" w:cs="Arial"/>
          <w:i w:val="0"/>
          <w:sz w:val="22"/>
          <w:szCs w:val="22"/>
        </w:rPr>
        <w:t>izvedbo</w:t>
      </w:r>
      <w:r w:rsidRPr="00F64D24">
        <w:rPr>
          <w:rFonts w:ascii="Arial" w:hAnsi="Arial" w:cs="Arial"/>
          <w:i w:val="0"/>
          <w:spacing w:val="40"/>
          <w:sz w:val="22"/>
          <w:szCs w:val="22"/>
        </w:rPr>
        <w:t xml:space="preserve"> </w:t>
      </w:r>
      <w:r w:rsidRPr="00F64D24">
        <w:rPr>
          <w:rFonts w:ascii="Arial" w:hAnsi="Arial" w:cs="Arial"/>
          <w:i w:val="0"/>
          <w:sz w:val="22"/>
          <w:szCs w:val="22"/>
        </w:rPr>
        <w:t>pogodbenih obveznosti,</w:t>
      </w:r>
    </w:p>
    <w:p w:rsidR="00175F00" w:rsidRPr="00F64D24" w:rsidRDefault="00175F00" w:rsidP="00316E42">
      <w:pPr>
        <w:pStyle w:val="Odstavekseznama"/>
        <w:widowControl w:val="0"/>
        <w:numPr>
          <w:ilvl w:val="0"/>
          <w:numId w:val="9"/>
        </w:numPr>
        <w:tabs>
          <w:tab w:val="left" w:pos="400"/>
        </w:tabs>
        <w:kinsoku w:val="0"/>
        <w:overflowPunct w:val="0"/>
        <w:autoSpaceDE w:val="0"/>
        <w:autoSpaceDN w:val="0"/>
        <w:adjustRightInd w:val="0"/>
        <w:spacing w:line="268" w:lineRule="exact"/>
        <w:contextualSpacing w:val="0"/>
        <w:jc w:val="both"/>
        <w:rPr>
          <w:rFonts w:ascii="Arial" w:hAnsi="Arial" w:cs="Arial"/>
          <w:i w:val="0"/>
          <w:sz w:val="22"/>
          <w:szCs w:val="22"/>
        </w:rPr>
      </w:pPr>
      <w:r w:rsidRPr="00F64D24">
        <w:rPr>
          <w:rFonts w:ascii="Arial" w:hAnsi="Arial" w:cs="Arial"/>
          <w:i w:val="0"/>
          <w:sz w:val="22"/>
          <w:szCs w:val="22"/>
        </w:rPr>
        <w:t>dobavitelj več kot dvakrat zamuja z dobavo naročenega blaga po tej</w:t>
      </w:r>
      <w:r w:rsidRPr="00F64D24">
        <w:rPr>
          <w:rFonts w:ascii="Arial" w:hAnsi="Arial" w:cs="Arial"/>
          <w:i w:val="0"/>
          <w:spacing w:val="-8"/>
          <w:sz w:val="22"/>
          <w:szCs w:val="22"/>
        </w:rPr>
        <w:t xml:space="preserve"> </w:t>
      </w:r>
      <w:r w:rsidRPr="00F64D24">
        <w:rPr>
          <w:rFonts w:ascii="Arial" w:hAnsi="Arial" w:cs="Arial"/>
          <w:i w:val="0"/>
          <w:sz w:val="22"/>
          <w:szCs w:val="22"/>
        </w:rPr>
        <w:t>pogodbi;</w:t>
      </w:r>
    </w:p>
    <w:p w:rsidR="00175F00" w:rsidRPr="00F64D24" w:rsidRDefault="00175F00" w:rsidP="00316E42">
      <w:pPr>
        <w:pStyle w:val="Odstavekseznama"/>
        <w:widowControl w:val="0"/>
        <w:numPr>
          <w:ilvl w:val="0"/>
          <w:numId w:val="9"/>
        </w:numPr>
        <w:tabs>
          <w:tab w:val="left" w:pos="400"/>
        </w:tabs>
        <w:kinsoku w:val="0"/>
        <w:overflowPunct w:val="0"/>
        <w:autoSpaceDE w:val="0"/>
        <w:autoSpaceDN w:val="0"/>
        <w:adjustRightInd w:val="0"/>
        <w:spacing w:line="268" w:lineRule="exact"/>
        <w:contextualSpacing w:val="0"/>
        <w:jc w:val="both"/>
        <w:rPr>
          <w:rFonts w:ascii="Arial" w:hAnsi="Arial" w:cs="Arial"/>
          <w:i w:val="0"/>
          <w:sz w:val="22"/>
          <w:szCs w:val="22"/>
        </w:rPr>
      </w:pPr>
      <w:r w:rsidRPr="00F64D24">
        <w:rPr>
          <w:rFonts w:ascii="Arial" w:hAnsi="Arial" w:cs="Arial"/>
          <w:i w:val="0"/>
          <w:sz w:val="22"/>
          <w:szCs w:val="22"/>
        </w:rPr>
        <w:t>dobavitelj pred zamenjavo podizvajalcev ne pridobi pisnega soglasja</w:t>
      </w:r>
      <w:r w:rsidRPr="00F64D24">
        <w:rPr>
          <w:rFonts w:ascii="Arial" w:hAnsi="Arial" w:cs="Arial"/>
          <w:i w:val="0"/>
          <w:spacing w:val="-11"/>
          <w:sz w:val="22"/>
          <w:szCs w:val="22"/>
        </w:rPr>
        <w:t xml:space="preserve"> </w:t>
      </w:r>
      <w:r w:rsidRPr="00F64D24">
        <w:rPr>
          <w:rFonts w:ascii="Arial" w:hAnsi="Arial" w:cs="Arial"/>
          <w:i w:val="0"/>
          <w:sz w:val="22"/>
          <w:szCs w:val="22"/>
        </w:rPr>
        <w:t>naročnika,</w:t>
      </w:r>
    </w:p>
    <w:p w:rsidR="00175F00" w:rsidRPr="00F64D24" w:rsidRDefault="00175F00" w:rsidP="00316E42">
      <w:pPr>
        <w:pStyle w:val="Odstavekseznama"/>
        <w:widowControl w:val="0"/>
        <w:numPr>
          <w:ilvl w:val="0"/>
          <w:numId w:val="9"/>
        </w:numPr>
        <w:tabs>
          <w:tab w:val="left" w:pos="400"/>
        </w:tabs>
        <w:kinsoku w:val="0"/>
        <w:overflowPunct w:val="0"/>
        <w:autoSpaceDE w:val="0"/>
        <w:autoSpaceDN w:val="0"/>
        <w:adjustRightInd w:val="0"/>
        <w:ind w:right="114" w:hanging="283"/>
        <w:contextualSpacing w:val="0"/>
        <w:rPr>
          <w:rFonts w:ascii="Arial" w:hAnsi="Arial" w:cs="Arial"/>
          <w:i w:val="0"/>
          <w:sz w:val="22"/>
          <w:szCs w:val="22"/>
        </w:rPr>
      </w:pPr>
      <w:r w:rsidRPr="00F64D24">
        <w:rPr>
          <w:rFonts w:ascii="Arial" w:hAnsi="Arial" w:cs="Arial"/>
          <w:i w:val="0"/>
          <w:sz w:val="22"/>
          <w:szCs w:val="22"/>
        </w:rPr>
        <w:t>naročnik ugotovi, da podizvajalec ni priglasil vseh podizvajalcev ter v zvezi z njimi</w:t>
      </w:r>
      <w:r w:rsidRPr="00F64D24">
        <w:rPr>
          <w:rFonts w:ascii="Arial" w:hAnsi="Arial" w:cs="Arial"/>
          <w:i w:val="0"/>
          <w:spacing w:val="16"/>
          <w:sz w:val="22"/>
          <w:szCs w:val="22"/>
        </w:rPr>
        <w:t xml:space="preserve"> </w:t>
      </w:r>
      <w:r w:rsidRPr="00F64D24">
        <w:rPr>
          <w:rFonts w:ascii="Arial" w:hAnsi="Arial" w:cs="Arial"/>
          <w:i w:val="0"/>
          <w:sz w:val="22"/>
          <w:szCs w:val="22"/>
        </w:rPr>
        <w:t>kasneje tudi ni zahteval pisnega soglasja</w:t>
      </w:r>
      <w:r w:rsidRPr="00F64D24">
        <w:rPr>
          <w:rFonts w:ascii="Arial" w:hAnsi="Arial" w:cs="Arial"/>
          <w:i w:val="0"/>
          <w:spacing w:val="-3"/>
          <w:sz w:val="22"/>
          <w:szCs w:val="22"/>
        </w:rPr>
        <w:t xml:space="preserve"> </w:t>
      </w:r>
      <w:r w:rsidRPr="00F64D24">
        <w:rPr>
          <w:rFonts w:ascii="Arial" w:hAnsi="Arial" w:cs="Arial"/>
          <w:i w:val="0"/>
          <w:sz w:val="22"/>
          <w:szCs w:val="22"/>
        </w:rPr>
        <w:t>naročnika,</w:t>
      </w:r>
    </w:p>
    <w:p w:rsidR="00175F00" w:rsidRPr="00F64D24" w:rsidRDefault="00175F00" w:rsidP="00175F00">
      <w:pPr>
        <w:pStyle w:val="Telobesedila"/>
        <w:kinsoku w:val="0"/>
        <w:spacing w:before="116" w:line="264" w:lineRule="auto"/>
        <w:ind w:left="116" w:right="114" w:hanging="1"/>
        <w:rPr>
          <w:rFonts w:ascii="Arial" w:hAnsi="Arial" w:cs="Arial"/>
          <w:b w:val="0"/>
          <w:sz w:val="22"/>
          <w:szCs w:val="22"/>
        </w:rPr>
      </w:pPr>
      <w:r w:rsidRPr="00F64D24">
        <w:rPr>
          <w:rFonts w:ascii="Arial" w:hAnsi="Arial" w:cs="Arial"/>
          <w:b w:val="0"/>
          <w:sz w:val="22"/>
          <w:szCs w:val="22"/>
        </w:rPr>
        <w:t>lahko</w:t>
      </w:r>
      <w:r w:rsidRPr="00F64D24">
        <w:rPr>
          <w:rFonts w:ascii="Arial" w:hAnsi="Arial" w:cs="Arial"/>
          <w:b w:val="0"/>
          <w:spacing w:val="18"/>
          <w:sz w:val="22"/>
          <w:szCs w:val="22"/>
        </w:rPr>
        <w:t xml:space="preserve"> </w:t>
      </w:r>
      <w:r w:rsidRPr="00F64D24">
        <w:rPr>
          <w:rFonts w:ascii="Arial" w:hAnsi="Arial" w:cs="Arial"/>
          <w:b w:val="0"/>
          <w:sz w:val="22"/>
          <w:szCs w:val="22"/>
        </w:rPr>
        <w:t>naročnik</w:t>
      </w:r>
      <w:r w:rsidRPr="00F64D24">
        <w:rPr>
          <w:rFonts w:ascii="Arial" w:hAnsi="Arial" w:cs="Arial"/>
          <w:b w:val="0"/>
          <w:spacing w:val="20"/>
          <w:sz w:val="22"/>
          <w:szCs w:val="22"/>
        </w:rPr>
        <w:t xml:space="preserve"> </w:t>
      </w:r>
      <w:r w:rsidRPr="00F64D24">
        <w:rPr>
          <w:rFonts w:ascii="Arial" w:hAnsi="Arial" w:cs="Arial"/>
          <w:b w:val="0"/>
          <w:sz w:val="22"/>
          <w:szCs w:val="22"/>
        </w:rPr>
        <w:t>odstopi</w:t>
      </w:r>
      <w:r w:rsidRPr="00F64D24">
        <w:rPr>
          <w:rFonts w:ascii="Arial" w:hAnsi="Arial" w:cs="Arial"/>
          <w:b w:val="0"/>
          <w:spacing w:val="17"/>
          <w:sz w:val="22"/>
          <w:szCs w:val="22"/>
        </w:rPr>
        <w:t xml:space="preserve"> </w:t>
      </w:r>
      <w:r w:rsidRPr="00F64D24">
        <w:rPr>
          <w:rFonts w:ascii="Arial" w:hAnsi="Arial" w:cs="Arial"/>
          <w:b w:val="0"/>
          <w:sz w:val="22"/>
          <w:szCs w:val="22"/>
        </w:rPr>
        <w:t>od</w:t>
      </w:r>
      <w:r w:rsidRPr="00F64D24">
        <w:rPr>
          <w:rFonts w:ascii="Arial" w:hAnsi="Arial" w:cs="Arial"/>
          <w:b w:val="0"/>
          <w:spacing w:val="18"/>
          <w:sz w:val="22"/>
          <w:szCs w:val="22"/>
        </w:rPr>
        <w:t xml:space="preserve"> </w:t>
      </w:r>
      <w:r w:rsidRPr="00F64D24">
        <w:rPr>
          <w:rFonts w:ascii="Arial" w:hAnsi="Arial" w:cs="Arial"/>
          <w:b w:val="0"/>
          <w:sz w:val="22"/>
          <w:szCs w:val="22"/>
        </w:rPr>
        <w:t>te</w:t>
      </w:r>
      <w:r w:rsidRPr="00F64D24">
        <w:rPr>
          <w:rFonts w:ascii="Arial" w:hAnsi="Arial" w:cs="Arial"/>
          <w:b w:val="0"/>
          <w:spacing w:val="18"/>
          <w:sz w:val="22"/>
          <w:szCs w:val="22"/>
        </w:rPr>
        <w:t xml:space="preserve"> </w:t>
      </w:r>
      <w:r w:rsidRPr="00F64D24">
        <w:rPr>
          <w:rFonts w:ascii="Arial" w:hAnsi="Arial" w:cs="Arial"/>
          <w:b w:val="0"/>
          <w:sz w:val="22"/>
          <w:szCs w:val="22"/>
        </w:rPr>
        <w:t>pogodbe.</w:t>
      </w:r>
      <w:r w:rsidRPr="00F64D24">
        <w:rPr>
          <w:rFonts w:ascii="Arial" w:hAnsi="Arial" w:cs="Arial"/>
          <w:b w:val="0"/>
          <w:spacing w:val="18"/>
          <w:sz w:val="22"/>
          <w:szCs w:val="22"/>
        </w:rPr>
        <w:t xml:space="preserve"> </w:t>
      </w:r>
    </w:p>
    <w:p w:rsidR="00175F00" w:rsidRPr="00F64D24" w:rsidRDefault="00175F00" w:rsidP="00175F00">
      <w:pPr>
        <w:pStyle w:val="Telobesedila"/>
        <w:kinsoku w:val="0"/>
        <w:spacing w:line="264" w:lineRule="auto"/>
        <w:ind w:left="116" w:right="115"/>
        <w:rPr>
          <w:rFonts w:ascii="Arial" w:hAnsi="Arial" w:cs="Arial"/>
          <w:b w:val="0"/>
          <w:sz w:val="22"/>
          <w:szCs w:val="22"/>
        </w:rPr>
      </w:pPr>
      <w:r w:rsidRPr="00F64D24">
        <w:rPr>
          <w:rFonts w:ascii="Arial" w:hAnsi="Arial" w:cs="Arial"/>
          <w:b w:val="0"/>
          <w:sz w:val="22"/>
          <w:szCs w:val="22"/>
        </w:rPr>
        <w:t>Pogodba preneha veljati, če je naročnik seznanjen, da je pristojni državni organ ali sodišče</w:t>
      </w:r>
      <w:r w:rsidRPr="00F64D24">
        <w:rPr>
          <w:rFonts w:ascii="Arial" w:hAnsi="Arial" w:cs="Arial"/>
          <w:b w:val="0"/>
          <w:spacing w:val="51"/>
          <w:sz w:val="22"/>
          <w:szCs w:val="22"/>
        </w:rPr>
        <w:t xml:space="preserve"> </w:t>
      </w:r>
      <w:r w:rsidRPr="00F64D24">
        <w:rPr>
          <w:rFonts w:ascii="Arial" w:hAnsi="Arial" w:cs="Arial"/>
          <w:b w:val="0"/>
          <w:sz w:val="22"/>
          <w:szCs w:val="22"/>
        </w:rPr>
        <w:t>s pravnomočno odločitvijo ugotovilo kršitev delovne, okoljske ali socialne zakonodaje s</w:t>
      </w:r>
      <w:r w:rsidRPr="00F64D24">
        <w:rPr>
          <w:rFonts w:ascii="Arial" w:hAnsi="Arial" w:cs="Arial"/>
          <w:b w:val="0"/>
          <w:spacing w:val="7"/>
          <w:sz w:val="22"/>
          <w:szCs w:val="22"/>
        </w:rPr>
        <w:t xml:space="preserve"> </w:t>
      </w:r>
      <w:r w:rsidRPr="00F64D24">
        <w:rPr>
          <w:rFonts w:ascii="Arial" w:hAnsi="Arial" w:cs="Arial"/>
          <w:b w:val="0"/>
          <w:sz w:val="22"/>
          <w:szCs w:val="22"/>
        </w:rPr>
        <w:t>strani dobavitelja ali njegovega</w:t>
      </w:r>
      <w:r w:rsidRPr="00F64D24">
        <w:rPr>
          <w:rFonts w:ascii="Arial" w:hAnsi="Arial" w:cs="Arial"/>
          <w:b w:val="0"/>
          <w:spacing w:val="-16"/>
          <w:sz w:val="22"/>
          <w:szCs w:val="22"/>
        </w:rPr>
        <w:t xml:space="preserve"> </w:t>
      </w:r>
      <w:r w:rsidRPr="00F64D24">
        <w:rPr>
          <w:rFonts w:ascii="Arial" w:hAnsi="Arial" w:cs="Arial"/>
          <w:b w:val="0"/>
          <w:sz w:val="22"/>
          <w:szCs w:val="22"/>
        </w:rPr>
        <w:t xml:space="preserve">podizvajalca. </w:t>
      </w:r>
    </w:p>
    <w:p w:rsidR="00175F00" w:rsidRPr="00F64D24" w:rsidRDefault="00175F00" w:rsidP="00175F00">
      <w:pPr>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411EF1" w:rsidRDefault="00411EF1" w:rsidP="00411EF1">
      <w:pPr>
        <w:pStyle w:val="Telobesedila"/>
        <w:kinsoku w:val="0"/>
        <w:spacing w:line="264" w:lineRule="auto"/>
        <w:ind w:left="116" w:right="115"/>
        <w:rPr>
          <w:rFonts w:ascii="Arial" w:hAnsi="Arial" w:cs="Arial"/>
          <w:b w:val="0"/>
          <w:sz w:val="22"/>
          <w:szCs w:val="22"/>
        </w:rPr>
      </w:pPr>
      <w:r w:rsidRPr="00411EF1">
        <w:rPr>
          <w:rFonts w:ascii="Arial" w:hAnsi="Arial" w:cs="Arial"/>
          <w:b w:val="0"/>
          <w:sz w:val="22"/>
          <w:szCs w:val="22"/>
        </w:rPr>
        <w:t>Pogodba, pri kateri kdo v imenu ali na račun druge pogodbene stranke, predstavniku ali posredniku organa ali organizacije iz javnega sektorja obljubi, ponudi ali da kakšno nedovoljeno korist za:</w:t>
      </w:r>
    </w:p>
    <w:p w:rsidR="00411EF1" w:rsidRPr="00411EF1" w:rsidRDefault="00411EF1" w:rsidP="00411EF1">
      <w:pPr>
        <w:pStyle w:val="Telobesedila"/>
        <w:numPr>
          <w:ilvl w:val="0"/>
          <w:numId w:val="16"/>
        </w:numPr>
        <w:kinsoku w:val="0"/>
        <w:spacing w:line="264" w:lineRule="auto"/>
        <w:ind w:right="115"/>
        <w:rPr>
          <w:rFonts w:ascii="Arial" w:hAnsi="Arial" w:cs="Arial"/>
          <w:b w:val="0"/>
          <w:sz w:val="22"/>
          <w:szCs w:val="22"/>
        </w:rPr>
      </w:pPr>
      <w:r w:rsidRPr="00411EF1">
        <w:rPr>
          <w:rFonts w:ascii="Arial" w:hAnsi="Arial" w:cs="Arial"/>
          <w:b w:val="0"/>
          <w:sz w:val="22"/>
          <w:szCs w:val="22"/>
        </w:rPr>
        <w:t>pridobitev posla ali</w:t>
      </w:r>
    </w:p>
    <w:p w:rsidR="00411EF1" w:rsidRPr="00411EF1" w:rsidRDefault="00411EF1" w:rsidP="00411EF1">
      <w:pPr>
        <w:pStyle w:val="Telobesedila"/>
        <w:numPr>
          <w:ilvl w:val="0"/>
          <w:numId w:val="16"/>
        </w:numPr>
        <w:kinsoku w:val="0"/>
        <w:spacing w:line="264" w:lineRule="auto"/>
        <w:ind w:right="115"/>
        <w:rPr>
          <w:rFonts w:ascii="Arial" w:hAnsi="Arial" w:cs="Arial"/>
          <w:b w:val="0"/>
          <w:sz w:val="22"/>
          <w:szCs w:val="22"/>
        </w:rPr>
      </w:pPr>
      <w:r w:rsidRPr="00411EF1">
        <w:rPr>
          <w:rFonts w:ascii="Arial" w:hAnsi="Arial" w:cs="Arial"/>
          <w:b w:val="0"/>
          <w:sz w:val="22"/>
          <w:szCs w:val="22"/>
        </w:rPr>
        <w:t>sklenitev posla pod ugodnejšimi pogoji ali</w:t>
      </w:r>
    </w:p>
    <w:p w:rsidR="00411EF1" w:rsidRPr="00411EF1" w:rsidRDefault="00411EF1" w:rsidP="00411EF1">
      <w:pPr>
        <w:pStyle w:val="Telobesedila"/>
        <w:numPr>
          <w:ilvl w:val="0"/>
          <w:numId w:val="16"/>
        </w:numPr>
        <w:kinsoku w:val="0"/>
        <w:spacing w:line="264" w:lineRule="auto"/>
        <w:ind w:right="115"/>
        <w:rPr>
          <w:rFonts w:ascii="Arial" w:hAnsi="Arial" w:cs="Arial"/>
          <w:b w:val="0"/>
          <w:sz w:val="22"/>
          <w:szCs w:val="22"/>
        </w:rPr>
      </w:pPr>
      <w:r w:rsidRPr="00411EF1">
        <w:rPr>
          <w:rFonts w:ascii="Arial" w:hAnsi="Arial" w:cs="Arial"/>
          <w:b w:val="0"/>
          <w:sz w:val="22"/>
          <w:szCs w:val="22"/>
        </w:rPr>
        <w:t>opustitev dolžnega nadzora nad izvajanjem pogodbenih obveznosti ali</w:t>
      </w:r>
    </w:p>
    <w:p w:rsidR="00411EF1" w:rsidRPr="00411EF1" w:rsidRDefault="00411EF1" w:rsidP="00411EF1">
      <w:pPr>
        <w:pStyle w:val="Telobesedila"/>
        <w:numPr>
          <w:ilvl w:val="0"/>
          <w:numId w:val="16"/>
        </w:numPr>
        <w:kinsoku w:val="0"/>
        <w:spacing w:line="264" w:lineRule="auto"/>
        <w:ind w:right="115"/>
        <w:rPr>
          <w:rFonts w:ascii="Arial" w:hAnsi="Arial" w:cs="Arial"/>
          <w:b w:val="0"/>
          <w:sz w:val="22"/>
          <w:szCs w:val="22"/>
        </w:rPr>
      </w:pPr>
      <w:r w:rsidRPr="00411EF1">
        <w:rPr>
          <w:rFonts w:ascii="Arial" w:hAnsi="Arial" w:cs="Arial"/>
          <w:b w:val="0"/>
          <w:sz w:val="22"/>
          <w:szCs w:val="22"/>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411EF1" w:rsidRDefault="00411EF1" w:rsidP="00411EF1">
      <w:pPr>
        <w:pStyle w:val="Telobesedila"/>
        <w:kinsoku w:val="0"/>
        <w:spacing w:line="264" w:lineRule="auto"/>
        <w:ind w:left="116" w:right="115"/>
        <w:rPr>
          <w:rFonts w:ascii="Arial" w:hAnsi="Arial" w:cs="Arial"/>
          <w:b w:val="0"/>
          <w:sz w:val="22"/>
          <w:szCs w:val="22"/>
        </w:rPr>
      </w:pPr>
    </w:p>
    <w:p w:rsidR="00411EF1" w:rsidRPr="00411EF1" w:rsidRDefault="00411EF1" w:rsidP="00411EF1">
      <w:pPr>
        <w:pStyle w:val="Telobesedila"/>
        <w:kinsoku w:val="0"/>
        <w:spacing w:line="264" w:lineRule="auto"/>
        <w:ind w:left="116" w:right="115"/>
        <w:rPr>
          <w:rFonts w:ascii="Arial" w:hAnsi="Arial" w:cs="Arial"/>
          <w:b w:val="0"/>
          <w:sz w:val="22"/>
          <w:szCs w:val="22"/>
        </w:rPr>
      </w:pPr>
      <w:r w:rsidRPr="00411EF1">
        <w:rPr>
          <w:rFonts w:ascii="Arial" w:hAnsi="Arial" w:cs="Arial"/>
          <w:b w:val="0"/>
          <w:sz w:val="22"/>
          <w:szCs w:val="22"/>
        </w:rPr>
        <w:t>je nična.</w:t>
      </w:r>
    </w:p>
    <w:p w:rsidR="00411EF1" w:rsidRDefault="00411EF1" w:rsidP="00373E3E">
      <w:pPr>
        <w:pStyle w:val="Telobesedila"/>
        <w:kinsoku w:val="0"/>
        <w:spacing w:before="119" w:line="264" w:lineRule="auto"/>
        <w:ind w:right="115"/>
        <w:rPr>
          <w:rFonts w:ascii="Arial" w:hAnsi="Arial" w:cs="Arial"/>
          <w:b w:val="0"/>
          <w:sz w:val="22"/>
          <w:szCs w:val="22"/>
        </w:rPr>
      </w:pPr>
    </w:p>
    <w:p w:rsidR="00CA5EEE" w:rsidRDefault="00CA5EEE" w:rsidP="00373E3E">
      <w:pPr>
        <w:pStyle w:val="Telobesedila"/>
        <w:kinsoku w:val="0"/>
        <w:spacing w:before="119" w:line="264" w:lineRule="auto"/>
        <w:ind w:right="115"/>
        <w:rPr>
          <w:rFonts w:ascii="Arial" w:hAnsi="Arial" w:cs="Arial"/>
          <w:b w:val="0"/>
          <w:sz w:val="22"/>
          <w:szCs w:val="22"/>
        </w:rPr>
      </w:pPr>
    </w:p>
    <w:p w:rsidR="00CA5EEE" w:rsidRDefault="00CA5EEE" w:rsidP="00373E3E">
      <w:pPr>
        <w:pStyle w:val="Telobesedila"/>
        <w:kinsoku w:val="0"/>
        <w:spacing w:before="119" w:line="264" w:lineRule="auto"/>
        <w:ind w:right="115"/>
        <w:rPr>
          <w:rFonts w:ascii="Arial" w:hAnsi="Arial" w:cs="Arial"/>
          <w:b w:val="0"/>
          <w:sz w:val="22"/>
          <w:szCs w:val="22"/>
        </w:rPr>
      </w:pPr>
    </w:p>
    <w:p w:rsidR="00CA5EEE" w:rsidRDefault="00CA5EEE" w:rsidP="00373E3E">
      <w:pPr>
        <w:pStyle w:val="Telobesedila"/>
        <w:kinsoku w:val="0"/>
        <w:spacing w:before="119" w:line="264" w:lineRule="auto"/>
        <w:ind w:right="115"/>
        <w:rPr>
          <w:rFonts w:ascii="Arial" w:hAnsi="Arial" w:cs="Arial"/>
          <w:b w:val="0"/>
          <w:sz w:val="22"/>
          <w:szCs w:val="22"/>
        </w:rPr>
      </w:pPr>
    </w:p>
    <w:p w:rsidR="00CA5EEE" w:rsidRDefault="00CA5EEE" w:rsidP="00373E3E">
      <w:pPr>
        <w:pStyle w:val="Telobesedila"/>
        <w:kinsoku w:val="0"/>
        <w:spacing w:before="119" w:line="264" w:lineRule="auto"/>
        <w:ind w:right="115"/>
        <w:rPr>
          <w:rFonts w:ascii="Arial" w:hAnsi="Arial" w:cs="Arial"/>
          <w:b w:val="0"/>
          <w:sz w:val="22"/>
          <w:szCs w:val="22"/>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pStyle w:val="Telobesedila"/>
        <w:tabs>
          <w:tab w:val="left" w:pos="9214"/>
        </w:tabs>
        <w:kinsoku w:val="0"/>
        <w:spacing w:before="119" w:line="264" w:lineRule="auto"/>
        <w:ind w:right="96"/>
        <w:rPr>
          <w:rFonts w:ascii="Arial" w:eastAsiaTheme="minorEastAsia" w:hAnsi="Arial" w:cs="Arial"/>
          <w:b w:val="0"/>
          <w:sz w:val="22"/>
          <w:szCs w:val="22"/>
          <w:lang w:eastAsia="sl-SI"/>
        </w:rPr>
      </w:pPr>
      <w:r w:rsidRPr="00F64D24">
        <w:rPr>
          <w:rFonts w:ascii="Arial" w:hAnsi="Arial" w:cs="Arial"/>
          <w:b w:val="0"/>
          <w:sz w:val="22"/>
          <w:szCs w:val="22"/>
        </w:rPr>
        <w:lastRenderedPageBreak/>
        <w:t>Za</w:t>
      </w:r>
      <w:r w:rsidRPr="00F64D24">
        <w:rPr>
          <w:rFonts w:ascii="Arial" w:hAnsi="Arial" w:cs="Arial"/>
          <w:b w:val="0"/>
          <w:spacing w:val="39"/>
          <w:sz w:val="22"/>
          <w:szCs w:val="22"/>
        </w:rPr>
        <w:t xml:space="preserve"> </w:t>
      </w:r>
      <w:r w:rsidRPr="00F64D24">
        <w:rPr>
          <w:rFonts w:ascii="Arial" w:hAnsi="Arial" w:cs="Arial"/>
          <w:b w:val="0"/>
          <w:sz w:val="22"/>
          <w:szCs w:val="22"/>
        </w:rPr>
        <w:t>medsebojne</w:t>
      </w:r>
      <w:r w:rsidRPr="00F64D24">
        <w:rPr>
          <w:rFonts w:ascii="Arial" w:hAnsi="Arial" w:cs="Arial"/>
          <w:b w:val="0"/>
          <w:spacing w:val="39"/>
          <w:sz w:val="22"/>
          <w:szCs w:val="22"/>
        </w:rPr>
        <w:t xml:space="preserve"> </w:t>
      </w:r>
      <w:r w:rsidRPr="00F64D24">
        <w:rPr>
          <w:rFonts w:ascii="Arial" w:hAnsi="Arial" w:cs="Arial"/>
          <w:b w:val="0"/>
          <w:sz w:val="22"/>
          <w:szCs w:val="22"/>
        </w:rPr>
        <w:t>obveznosti,</w:t>
      </w:r>
      <w:r w:rsidRPr="00F64D24">
        <w:rPr>
          <w:rFonts w:ascii="Arial" w:hAnsi="Arial" w:cs="Arial"/>
          <w:b w:val="0"/>
          <w:spacing w:val="38"/>
          <w:sz w:val="22"/>
          <w:szCs w:val="22"/>
        </w:rPr>
        <w:t xml:space="preserve"> </w:t>
      </w:r>
      <w:r w:rsidRPr="00F64D24">
        <w:rPr>
          <w:rFonts w:ascii="Arial" w:hAnsi="Arial" w:cs="Arial"/>
          <w:b w:val="0"/>
          <w:sz w:val="22"/>
          <w:szCs w:val="22"/>
        </w:rPr>
        <w:t>ki</w:t>
      </w:r>
      <w:r w:rsidRPr="00F64D24">
        <w:rPr>
          <w:rFonts w:ascii="Arial" w:hAnsi="Arial" w:cs="Arial"/>
          <w:b w:val="0"/>
          <w:spacing w:val="38"/>
          <w:sz w:val="22"/>
          <w:szCs w:val="22"/>
        </w:rPr>
        <w:t xml:space="preserve"> </w:t>
      </w:r>
      <w:r w:rsidRPr="00F64D24">
        <w:rPr>
          <w:rFonts w:ascii="Arial" w:hAnsi="Arial" w:cs="Arial"/>
          <w:b w:val="0"/>
          <w:sz w:val="22"/>
          <w:szCs w:val="22"/>
        </w:rPr>
        <w:t>v</w:t>
      </w:r>
      <w:r w:rsidRPr="00F64D24">
        <w:rPr>
          <w:rFonts w:ascii="Arial" w:hAnsi="Arial" w:cs="Arial"/>
          <w:b w:val="0"/>
          <w:spacing w:val="37"/>
          <w:sz w:val="22"/>
          <w:szCs w:val="22"/>
        </w:rPr>
        <w:t xml:space="preserve"> </w:t>
      </w:r>
      <w:r w:rsidRPr="00F64D24">
        <w:rPr>
          <w:rFonts w:ascii="Arial" w:hAnsi="Arial" w:cs="Arial"/>
          <w:b w:val="0"/>
          <w:sz w:val="22"/>
          <w:szCs w:val="22"/>
        </w:rPr>
        <w:t>pogodbi</w:t>
      </w:r>
      <w:r w:rsidRPr="00F64D24">
        <w:rPr>
          <w:rFonts w:ascii="Arial" w:hAnsi="Arial" w:cs="Arial"/>
          <w:b w:val="0"/>
          <w:spacing w:val="38"/>
          <w:sz w:val="22"/>
          <w:szCs w:val="22"/>
        </w:rPr>
        <w:t xml:space="preserve"> </w:t>
      </w:r>
      <w:r w:rsidRPr="00F64D24">
        <w:rPr>
          <w:rFonts w:ascii="Arial" w:hAnsi="Arial" w:cs="Arial"/>
          <w:b w:val="0"/>
          <w:sz w:val="22"/>
          <w:szCs w:val="22"/>
        </w:rPr>
        <w:t>niso</w:t>
      </w:r>
      <w:r w:rsidRPr="00F64D24">
        <w:rPr>
          <w:rFonts w:ascii="Arial" w:hAnsi="Arial" w:cs="Arial"/>
          <w:b w:val="0"/>
          <w:spacing w:val="41"/>
          <w:sz w:val="22"/>
          <w:szCs w:val="22"/>
        </w:rPr>
        <w:t xml:space="preserve"> </w:t>
      </w:r>
      <w:r w:rsidRPr="00F64D24">
        <w:rPr>
          <w:rFonts w:ascii="Arial" w:hAnsi="Arial" w:cs="Arial"/>
          <w:b w:val="0"/>
          <w:sz w:val="22"/>
          <w:szCs w:val="22"/>
        </w:rPr>
        <w:t>opredeljene,</w:t>
      </w:r>
      <w:r w:rsidRPr="00F64D24">
        <w:rPr>
          <w:rFonts w:ascii="Arial" w:hAnsi="Arial" w:cs="Arial"/>
          <w:b w:val="0"/>
          <w:spacing w:val="40"/>
          <w:sz w:val="22"/>
          <w:szCs w:val="22"/>
        </w:rPr>
        <w:t xml:space="preserve"> </w:t>
      </w:r>
      <w:r w:rsidRPr="00F64D24">
        <w:rPr>
          <w:rFonts w:ascii="Arial" w:hAnsi="Arial" w:cs="Arial"/>
          <w:b w:val="0"/>
          <w:sz w:val="22"/>
          <w:szCs w:val="22"/>
        </w:rPr>
        <w:t>veljajo</w:t>
      </w:r>
      <w:r w:rsidRPr="00F64D24">
        <w:rPr>
          <w:rFonts w:ascii="Arial" w:hAnsi="Arial" w:cs="Arial"/>
          <w:b w:val="0"/>
          <w:spacing w:val="39"/>
          <w:sz w:val="22"/>
          <w:szCs w:val="22"/>
        </w:rPr>
        <w:t xml:space="preserve"> </w:t>
      </w:r>
      <w:r w:rsidRPr="00F64D24">
        <w:rPr>
          <w:rFonts w:ascii="Arial" w:hAnsi="Arial" w:cs="Arial"/>
          <w:b w:val="0"/>
          <w:sz w:val="22"/>
          <w:szCs w:val="22"/>
        </w:rPr>
        <w:t>določila</w:t>
      </w:r>
      <w:r w:rsidRPr="00F64D24">
        <w:rPr>
          <w:rFonts w:ascii="Arial" w:hAnsi="Arial" w:cs="Arial"/>
          <w:b w:val="0"/>
          <w:spacing w:val="39"/>
          <w:sz w:val="22"/>
          <w:szCs w:val="22"/>
        </w:rPr>
        <w:t xml:space="preserve"> </w:t>
      </w:r>
      <w:r w:rsidRPr="00F64D24">
        <w:rPr>
          <w:rFonts w:ascii="Arial" w:hAnsi="Arial" w:cs="Arial"/>
          <w:b w:val="0"/>
          <w:sz w:val="22"/>
          <w:szCs w:val="22"/>
        </w:rPr>
        <w:t>Obligacijskega zakonika in drugih predpisov, ki urejajo to</w:t>
      </w:r>
      <w:r w:rsidRPr="00F64D24">
        <w:rPr>
          <w:rFonts w:ascii="Arial" w:hAnsi="Arial" w:cs="Arial"/>
          <w:b w:val="0"/>
          <w:spacing w:val="-22"/>
          <w:sz w:val="22"/>
          <w:szCs w:val="22"/>
        </w:rPr>
        <w:t xml:space="preserve"> </w:t>
      </w:r>
      <w:r w:rsidRPr="00F64D24">
        <w:rPr>
          <w:rFonts w:ascii="Arial" w:hAnsi="Arial" w:cs="Arial"/>
          <w:b w:val="0"/>
          <w:sz w:val="22"/>
          <w:szCs w:val="22"/>
        </w:rPr>
        <w:t>področje.</w:t>
      </w:r>
    </w:p>
    <w:p w:rsidR="00175F00" w:rsidRPr="00F64D24" w:rsidRDefault="00175F00" w:rsidP="00175F00">
      <w:pPr>
        <w:jc w:val="both"/>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hAnsi="Arial" w:cs="Arial"/>
        </w:rPr>
      </w:pPr>
      <w:r w:rsidRPr="00F64D24">
        <w:rPr>
          <w:rFonts w:ascii="Arial" w:hAnsi="Arial" w:cs="Arial"/>
        </w:rPr>
        <w:t>Spremembe in dopolnitve k tej pogodbi so veljavne, če so sprejete v pisni obliki, kot aneks k pogodbi.</w:t>
      </w: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eastAsiaTheme="minorEastAsia" w:hAnsi="Arial" w:cs="Arial"/>
          <w:lang w:eastAsia="sl-SI"/>
        </w:rPr>
      </w:pPr>
      <w:r w:rsidRPr="00F64D24">
        <w:rPr>
          <w:rFonts w:ascii="Arial" w:hAnsi="Arial" w:cs="Arial"/>
        </w:rPr>
        <w:t>Vse morebitne spore iz te pogodbe bosta pogodbeni stranki reševali sporazumno, če pa spora ne bosta mogli rešiti sami, bo o sporu odločalo stvarno pristojno sodišče po sedežu naročnika.</w:t>
      </w:r>
    </w:p>
    <w:p w:rsidR="00175F00" w:rsidRPr="00F64D24" w:rsidRDefault="00175F00" w:rsidP="00175F00">
      <w:pPr>
        <w:jc w:val="both"/>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eastAsiaTheme="minorEastAsia" w:hAnsi="Arial" w:cs="Arial"/>
          <w:lang w:eastAsia="sl-SI"/>
        </w:rPr>
      </w:pPr>
      <w:r w:rsidRPr="00F64D24">
        <w:rPr>
          <w:rFonts w:ascii="Arial" w:hAnsi="Arial" w:cs="Arial"/>
        </w:rPr>
        <w:t xml:space="preserve">Pogodba prične veljati z dnem, ko jo podpišeta obe pogodbeni stranki, sklene pa se za določen čas z veljavnostjo 3 let od njene sklenitve. </w:t>
      </w:r>
    </w:p>
    <w:p w:rsidR="00175F00" w:rsidRPr="00F64D24" w:rsidRDefault="00175F00" w:rsidP="00175F00">
      <w:pPr>
        <w:jc w:val="both"/>
        <w:rPr>
          <w:rFonts w:ascii="Arial" w:hAnsi="Arial" w:cs="Arial"/>
        </w:rPr>
      </w:pPr>
    </w:p>
    <w:p w:rsidR="00175F00" w:rsidRPr="00F64D24" w:rsidRDefault="00175F00" w:rsidP="00316E42">
      <w:pPr>
        <w:numPr>
          <w:ilvl w:val="0"/>
          <w:numId w:val="5"/>
        </w:numPr>
        <w:autoSpaceDN w:val="0"/>
        <w:jc w:val="center"/>
        <w:rPr>
          <w:rFonts w:ascii="Arial" w:hAnsi="Arial" w:cs="Arial"/>
        </w:rPr>
      </w:pPr>
      <w:r w:rsidRPr="00F64D24">
        <w:rPr>
          <w:rFonts w:ascii="Arial" w:hAnsi="Arial" w:cs="Arial"/>
        </w:rPr>
        <w:t>člen</w:t>
      </w:r>
    </w:p>
    <w:p w:rsidR="00175F00" w:rsidRPr="00F64D24" w:rsidRDefault="00175F00" w:rsidP="00175F00">
      <w:pPr>
        <w:jc w:val="both"/>
        <w:rPr>
          <w:rFonts w:ascii="Arial" w:eastAsiaTheme="minorEastAsia" w:hAnsi="Arial" w:cs="Arial"/>
          <w:lang w:eastAsia="sl-SI"/>
        </w:rPr>
      </w:pPr>
      <w:r w:rsidRPr="00F64D24">
        <w:rPr>
          <w:rFonts w:ascii="Arial" w:hAnsi="Arial" w:cs="Arial"/>
        </w:rPr>
        <w:t xml:space="preserve">Pogodba je sestavljena v dveh (2) enakih izvodih, od katerih prejme vsaka pogodbena stranka po en (1) izvod. </w:t>
      </w:r>
    </w:p>
    <w:tbl>
      <w:tblPr>
        <w:tblW w:w="96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316E42" w:rsidRPr="00F64D24" w:rsidTr="00316E42">
        <w:trPr>
          <w:trHeight w:val="20"/>
          <w:jc w:val="center"/>
        </w:trPr>
        <w:tc>
          <w:tcPr>
            <w:tcW w:w="4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F64D24" w:rsidRDefault="00316E42">
            <w:pPr>
              <w:widowControl w:val="0"/>
              <w:spacing w:after="0" w:line="240" w:lineRule="auto"/>
              <w:rPr>
                <w:rFonts w:ascii="Arial" w:hAnsi="Arial" w:cs="Arial"/>
              </w:rPr>
            </w:pPr>
            <w:r w:rsidRPr="00F64D24">
              <w:rPr>
                <w:rFonts w:ascii="Arial" w:hAnsi="Arial" w:cs="Arial"/>
              </w:rPr>
              <w:t>Naročnik</w:t>
            </w:r>
          </w:p>
        </w:tc>
        <w:tc>
          <w:tcPr>
            <w:tcW w:w="708" w:type="dxa"/>
            <w:tcBorders>
              <w:top w:val="nil"/>
              <w:left w:val="single" w:sz="4" w:space="0" w:color="auto"/>
              <w:bottom w:val="nil"/>
              <w:right w:val="single" w:sz="4" w:space="0" w:color="auto"/>
            </w:tcBorders>
            <w:shd w:val="clear" w:color="auto" w:fill="auto"/>
            <w:vAlign w:val="center"/>
          </w:tcPr>
          <w:p w:rsidR="00316E42" w:rsidRPr="00F64D24" w:rsidRDefault="00316E42">
            <w:pPr>
              <w:widowControl w:val="0"/>
              <w:spacing w:after="0" w:line="240" w:lineRule="auto"/>
              <w:rPr>
                <w:rFonts w:ascii="Arial" w:hAnsi="Arial" w:cs="Arial"/>
              </w:rPr>
            </w:pPr>
          </w:p>
        </w:tc>
        <w:tc>
          <w:tcPr>
            <w:tcW w:w="4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F64D24" w:rsidRDefault="00316E42">
            <w:pPr>
              <w:widowControl w:val="0"/>
              <w:spacing w:after="0" w:line="240" w:lineRule="auto"/>
              <w:rPr>
                <w:rFonts w:ascii="Arial" w:hAnsi="Arial" w:cs="Arial"/>
              </w:rPr>
            </w:pPr>
            <w:r w:rsidRPr="00F64D24">
              <w:rPr>
                <w:rFonts w:ascii="Arial" w:hAnsi="Arial" w:cs="Arial"/>
              </w:rPr>
              <w:t>Ponudnik/Izvajalec</w:t>
            </w:r>
          </w:p>
        </w:tc>
      </w:tr>
      <w:tr w:rsidR="00316E42" w:rsidRPr="00F64D24" w:rsidTr="00316E42">
        <w:trPr>
          <w:trHeight w:val="20"/>
          <w:jc w:val="center"/>
        </w:trPr>
        <w:tc>
          <w:tcPr>
            <w:tcW w:w="448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16E42" w:rsidRPr="00F64D24" w:rsidRDefault="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"MFiles_P1021n1_P0"  \* MERGEFORMAT </w:instrText>
            </w:r>
            <w:r w:rsidRPr="00F64D24">
              <w:rPr>
                <w:rFonts w:ascii="Arial" w:hAnsi="Arial" w:cs="Arial"/>
              </w:rPr>
              <w:fldChar w:fldCharType="separate"/>
            </w:r>
            <w:r w:rsidRPr="00F64D24">
              <w:rPr>
                <w:rFonts w:ascii="Arial" w:hAnsi="Arial" w:cs="Arial"/>
              </w:rPr>
              <w:t>Zdravstveni dom Sežana</w:t>
            </w:r>
            <w:r w:rsidRPr="00F64D24">
              <w:rPr>
                <w:rFonts w:ascii="Arial" w:hAnsi="Arial" w:cs="Arial"/>
              </w:rPr>
              <w:fldChar w:fldCharType="end"/>
            </w:r>
          </w:p>
          <w:p w:rsidR="00316E42" w:rsidRPr="00F64D24" w:rsidRDefault="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"MFiles_P1021n1_P1033"  \* MERGEFORMAT </w:instrText>
            </w:r>
            <w:r w:rsidRPr="00F64D24">
              <w:rPr>
                <w:rFonts w:ascii="Arial" w:hAnsi="Arial" w:cs="Arial"/>
              </w:rPr>
              <w:fldChar w:fldCharType="separate"/>
            </w:r>
            <w:r w:rsidRPr="00F64D24">
              <w:rPr>
                <w:rFonts w:ascii="Arial" w:hAnsi="Arial" w:cs="Arial"/>
              </w:rPr>
              <w:t>Partizanska cesta 24</w:t>
            </w:r>
            <w:r w:rsidRPr="00F64D24">
              <w:rPr>
                <w:rFonts w:ascii="Arial" w:hAnsi="Arial" w:cs="Arial"/>
              </w:rPr>
              <w:fldChar w:fldCharType="end"/>
            </w:r>
          </w:p>
          <w:p w:rsidR="00316E42" w:rsidRPr="00F64D24" w:rsidRDefault="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"MFiles_PG5BC2FC14A405421BA79F5FEC63BD00E3n1_PGB3D8D77D2D654902AEB821305A1A12BCn1"  \* MERGEFORMAT </w:instrText>
            </w:r>
            <w:r w:rsidRPr="00F64D24">
              <w:rPr>
                <w:rFonts w:ascii="Arial" w:hAnsi="Arial" w:cs="Arial"/>
              </w:rPr>
              <w:fldChar w:fldCharType="separate"/>
            </w:r>
            <w:r w:rsidRPr="00F64D24">
              <w:rPr>
                <w:rFonts w:ascii="Arial" w:hAnsi="Arial" w:cs="Arial"/>
              </w:rPr>
              <w:t>6210 Sežana</w:t>
            </w:r>
            <w:r w:rsidRPr="00F64D24">
              <w:rPr>
                <w:rFonts w:ascii="Arial" w:hAnsi="Arial" w:cs="Arial"/>
              </w:rPr>
              <w:fldChar w:fldCharType="end"/>
            </w:r>
          </w:p>
        </w:tc>
        <w:tc>
          <w:tcPr>
            <w:tcW w:w="708" w:type="dxa"/>
            <w:tcBorders>
              <w:top w:val="nil"/>
              <w:left w:val="single" w:sz="4" w:space="0" w:color="auto"/>
              <w:bottom w:val="nil"/>
              <w:right w:val="single" w:sz="4" w:space="0" w:color="auto"/>
            </w:tcBorders>
            <w:shd w:val="clear" w:color="auto" w:fill="auto"/>
            <w:vAlign w:val="center"/>
          </w:tcPr>
          <w:p w:rsidR="00316E42" w:rsidRPr="00F64D24" w:rsidRDefault="00316E42">
            <w:pPr>
              <w:widowControl w:val="0"/>
              <w:spacing w:after="0" w:line="240" w:lineRule="auto"/>
              <w:rPr>
                <w:rFonts w:ascii="Arial" w:hAnsi="Arial" w:cs="Arial"/>
              </w:rPr>
            </w:pPr>
          </w:p>
        </w:tc>
        <w:tc>
          <w:tcPr>
            <w:tcW w:w="4484" w:type="dxa"/>
            <w:tcBorders>
              <w:top w:val="single" w:sz="4" w:space="0" w:color="auto"/>
              <w:left w:val="single" w:sz="4" w:space="0" w:color="auto"/>
              <w:bottom w:val="single" w:sz="4" w:space="0" w:color="auto"/>
              <w:right w:val="single" w:sz="4" w:space="0" w:color="auto"/>
            </w:tcBorders>
            <w:shd w:val="clear" w:color="auto" w:fill="auto"/>
            <w:vAlign w:val="center"/>
          </w:tcPr>
          <w:p w:rsidR="00316E42" w:rsidRPr="00F64D24" w:rsidRDefault="00316E42">
            <w:pPr>
              <w:widowControl w:val="0"/>
              <w:spacing w:after="0" w:line="240" w:lineRule="auto"/>
              <w:rPr>
                <w:rFonts w:ascii="Arial" w:hAnsi="Arial" w:cs="Arial"/>
              </w:rPr>
            </w:pPr>
          </w:p>
        </w:tc>
      </w:tr>
      <w:tr w:rsidR="00316E42" w:rsidRPr="00F64D24" w:rsidTr="00316E42">
        <w:trPr>
          <w:trHeight w:val="20"/>
          <w:jc w:val="center"/>
        </w:trPr>
        <w:tc>
          <w:tcPr>
            <w:tcW w:w="4484" w:type="dxa"/>
            <w:tcBorders>
              <w:top w:val="single" w:sz="4" w:space="0" w:color="auto"/>
              <w:left w:val="nil"/>
              <w:bottom w:val="nil"/>
              <w:right w:val="nil"/>
            </w:tcBorders>
            <w:shd w:val="clear" w:color="auto" w:fill="auto"/>
            <w:vAlign w:val="bottom"/>
            <w:hideMark/>
          </w:tcPr>
          <w:p w:rsidR="00316E42" w:rsidRPr="00F64D24" w:rsidRDefault="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"MFiles_PG5BC2FC14A405421BA79F5FEC63BD00E3n1_PGB3D8D77D2D654902AEB821305A1A12BCn1_PGA9BEAF5633E247B98ED5F6CA091D7839"  \* MERGEFORMAT </w:instrText>
            </w:r>
            <w:r w:rsidRPr="00F64D24">
              <w:rPr>
                <w:rFonts w:ascii="Arial" w:hAnsi="Arial" w:cs="Arial"/>
              </w:rPr>
              <w:fldChar w:fldCharType="separate"/>
            </w:r>
            <w:r w:rsidRPr="00F64D24">
              <w:rPr>
                <w:rFonts w:ascii="Arial" w:hAnsi="Arial" w:cs="Arial"/>
              </w:rPr>
              <w:t>Sežana</w:t>
            </w:r>
            <w:r w:rsidRPr="00F64D24">
              <w:rPr>
                <w:rFonts w:ascii="Arial" w:hAnsi="Arial" w:cs="Arial"/>
              </w:rPr>
              <w:fldChar w:fldCharType="end"/>
            </w:r>
            <w:r w:rsidRPr="00F64D24">
              <w:rPr>
                <w:rFonts w:ascii="Arial" w:hAnsi="Arial" w:cs="Arial"/>
              </w:rPr>
              <w:t>, dne</w:t>
            </w:r>
          </w:p>
        </w:tc>
        <w:tc>
          <w:tcPr>
            <w:tcW w:w="708" w:type="dxa"/>
            <w:tcBorders>
              <w:top w:val="nil"/>
              <w:left w:val="nil"/>
              <w:bottom w:val="nil"/>
              <w:right w:val="nil"/>
            </w:tcBorders>
            <w:shd w:val="clear" w:color="auto" w:fill="auto"/>
            <w:vAlign w:val="bottom"/>
          </w:tcPr>
          <w:p w:rsidR="00316E42" w:rsidRPr="00F64D24" w:rsidRDefault="00316E42">
            <w:pPr>
              <w:widowControl w:val="0"/>
              <w:spacing w:after="0" w:line="240" w:lineRule="auto"/>
              <w:rPr>
                <w:rFonts w:ascii="Arial" w:hAnsi="Arial" w:cs="Arial"/>
              </w:rPr>
            </w:pPr>
          </w:p>
        </w:tc>
        <w:tc>
          <w:tcPr>
            <w:tcW w:w="4484" w:type="dxa"/>
            <w:tcBorders>
              <w:top w:val="single" w:sz="4" w:space="0" w:color="auto"/>
              <w:left w:val="nil"/>
              <w:bottom w:val="nil"/>
              <w:right w:val="nil"/>
            </w:tcBorders>
            <w:shd w:val="clear" w:color="auto" w:fill="auto"/>
            <w:vAlign w:val="bottom"/>
            <w:hideMark/>
          </w:tcPr>
          <w:p w:rsidR="00316E42" w:rsidRPr="00F64D24" w:rsidRDefault="0099378B" w:rsidP="0099378B">
            <w:pPr>
              <w:widowControl w:val="0"/>
              <w:spacing w:after="0" w:line="240" w:lineRule="auto"/>
              <w:rPr>
                <w:rFonts w:ascii="Arial" w:hAnsi="Arial" w:cs="Arial"/>
              </w:rPr>
            </w:pPr>
            <w:r>
              <w:rPr>
                <w:rFonts w:ascii="Arial" w:hAnsi="Arial" w:cs="Arial"/>
              </w:rPr>
              <w:t>_________________</w:t>
            </w:r>
            <w:r w:rsidR="00316E42" w:rsidRPr="00F64D24">
              <w:rPr>
                <w:rFonts w:ascii="Arial" w:hAnsi="Arial" w:cs="Arial"/>
              </w:rPr>
              <w:t>, dne</w:t>
            </w:r>
          </w:p>
        </w:tc>
      </w:tr>
      <w:tr w:rsidR="00316E42" w:rsidRPr="00F64D24" w:rsidTr="00316E42">
        <w:trPr>
          <w:trHeight w:val="20"/>
          <w:jc w:val="center"/>
        </w:trPr>
        <w:tc>
          <w:tcPr>
            <w:tcW w:w="4484" w:type="dxa"/>
            <w:tcBorders>
              <w:top w:val="nil"/>
              <w:left w:val="nil"/>
              <w:bottom w:val="nil"/>
              <w:right w:val="nil"/>
            </w:tcBorders>
            <w:shd w:val="clear" w:color="auto" w:fill="auto"/>
            <w:vAlign w:val="bottom"/>
            <w:hideMark/>
          </w:tcPr>
          <w:p w:rsidR="0099378B" w:rsidRDefault="00316E42" w:rsidP="00316E42">
            <w:pPr>
              <w:widowControl w:val="0"/>
              <w:spacing w:after="0" w:line="240" w:lineRule="auto"/>
              <w:rPr>
                <w:rFonts w:ascii="Arial" w:hAnsi="Arial" w:cs="Arial"/>
              </w:rPr>
            </w:pPr>
            <w:r w:rsidRPr="00F64D24">
              <w:rPr>
                <w:rFonts w:ascii="Arial" w:hAnsi="Arial" w:cs="Arial"/>
              </w:rPr>
              <w:t xml:space="preserve">Podpisnik: </w:t>
            </w:r>
          </w:p>
          <w:p w:rsidR="00316E42" w:rsidRPr="00F64D24" w:rsidRDefault="00316E42" w:rsidP="00316E42">
            <w:pPr>
              <w:widowControl w:val="0"/>
              <w:spacing w:after="0" w:line="240" w:lineRule="auto"/>
              <w:rPr>
                <w:rFonts w:ascii="Arial" w:hAnsi="Arial" w:cs="Arial"/>
              </w:rPr>
            </w:pPr>
            <w:r w:rsidRPr="00F64D24">
              <w:rPr>
                <w:rFonts w:ascii="Arial" w:hAnsi="Arial" w:cs="Arial"/>
              </w:rPr>
              <w:fldChar w:fldCharType="begin"/>
            </w:r>
            <w:r w:rsidRPr="00F64D24">
              <w:rPr>
                <w:rFonts w:ascii="Arial" w:hAnsi="Arial" w:cs="Arial"/>
              </w:rPr>
              <w:instrText xml:space="preserve"> DOCPROPERTY  "MFiles_P1021n1_P1034"  \* MERGEFORMAT </w:instrText>
            </w:r>
            <w:r w:rsidRPr="00F64D24">
              <w:rPr>
                <w:rFonts w:ascii="Arial" w:hAnsi="Arial" w:cs="Arial"/>
              </w:rPr>
              <w:fldChar w:fldCharType="separate"/>
            </w:r>
            <w:r w:rsidRPr="00F64D24">
              <w:rPr>
                <w:rFonts w:ascii="Arial" w:hAnsi="Arial" w:cs="Arial"/>
              </w:rPr>
              <w:t>Ljubislava Škibin, dr. med., spec. MDPŠ</w:t>
            </w:r>
            <w:r w:rsidRPr="00F64D24">
              <w:rPr>
                <w:rFonts w:ascii="Arial" w:hAnsi="Arial" w:cs="Arial"/>
              </w:rPr>
              <w:fldChar w:fldCharType="end"/>
            </w:r>
          </w:p>
        </w:tc>
        <w:tc>
          <w:tcPr>
            <w:tcW w:w="708" w:type="dxa"/>
            <w:tcBorders>
              <w:top w:val="nil"/>
              <w:left w:val="nil"/>
              <w:bottom w:val="nil"/>
              <w:right w:val="nil"/>
            </w:tcBorders>
            <w:shd w:val="clear" w:color="auto" w:fill="auto"/>
            <w:vAlign w:val="bottom"/>
          </w:tcPr>
          <w:p w:rsidR="00316E42" w:rsidRPr="00F64D24" w:rsidRDefault="00316E42">
            <w:pPr>
              <w:widowControl w:val="0"/>
              <w:spacing w:after="0" w:line="240" w:lineRule="auto"/>
              <w:rPr>
                <w:rFonts w:ascii="Arial" w:hAnsi="Arial" w:cs="Arial"/>
              </w:rPr>
            </w:pPr>
          </w:p>
        </w:tc>
        <w:tc>
          <w:tcPr>
            <w:tcW w:w="4484" w:type="dxa"/>
            <w:tcBorders>
              <w:top w:val="nil"/>
              <w:left w:val="nil"/>
              <w:bottom w:val="nil"/>
              <w:right w:val="nil"/>
            </w:tcBorders>
            <w:shd w:val="clear" w:color="auto" w:fill="auto"/>
            <w:vAlign w:val="bottom"/>
            <w:hideMark/>
          </w:tcPr>
          <w:p w:rsidR="00316E42" w:rsidRPr="00F64D24" w:rsidRDefault="00316E42">
            <w:pPr>
              <w:widowControl w:val="0"/>
              <w:spacing w:after="0" w:line="240" w:lineRule="auto"/>
              <w:rPr>
                <w:rFonts w:ascii="Arial" w:hAnsi="Arial" w:cs="Arial"/>
              </w:rPr>
            </w:pPr>
            <w:r w:rsidRPr="00F64D24">
              <w:rPr>
                <w:rFonts w:ascii="Arial" w:hAnsi="Arial" w:cs="Arial"/>
              </w:rPr>
              <w:t>Podpisnik:</w:t>
            </w:r>
          </w:p>
        </w:tc>
      </w:tr>
    </w:tbl>
    <w:p w:rsidR="00175F00" w:rsidRPr="00F64D24" w:rsidRDefault="00175F00" w:rsidP="00175F00">
      <w:pPr>
        <w:jc w:val="both"/>
        <w:rPr>
          <w:rFonts w:ascii="Arial" w:hAnsi="Arial" w:cs="Arial"/>
          <w:highlight w:val="yellow"/>
        </w:rPr>
      </w:pPr>
    </w:p>
    <w:p w:rsidR="00175F00" w:rsidRPr="00F64D24" w:rsidRDefault="00175F00" w:rsidP="00175F00">
      <w:pPr>
        <w:jc w:val="both"/>
        <w:rPr>
          <w:rFonts w:ascii="Arial" w:hAnsi="Arial" w:cs="Arial"/>
          <w:highlight w:val="yellow"/>
        </w:rPr>
      </w:pPr>
    </w:p>
    <w:p w:rsidR="00175F00" w:rsidRPr="00AF2936" w:rsidRDefault="00175F00" w:rsidP="00175F00">
      <w:pPr>
        <w:tabs>
          <w:tab w:val="left" w:pos="656"/>
        </w:tabs>
        <w:kinsoku w:val="0"/>
        <w:overflowPunct w:val="0"/>
        <w:spacing w:line="271" w:lineRule="auto"/>
        <w:ind w:right="120"/>
        <w:rPr>
          <w:rFonts w:ascii="Arial" w:hAnsi="Arial" w:cs="Arial"/>
          <w:highlight w:val="yellow"/>
        </w:rPr>
      </w:pPr>
    </w:p>
    <w:sectPr w:rsidR="00175F00" w:rsidRPr="00AF2936" w:rsidSect="00316E42">
      <w:footerReference w:type="default" r:id="rId8"/>
      <w:type w:val="continuous"/>
      <w:pgSz w:w="11910" w:h="16840"/>
      <w:pgMar w:top="1380" w:right="1300" w:bottom="1060" w:left="1080" w:header="0" w:footer="863" w:gutter="0"/>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06B4" w:rsidRDefault="004A06B4">
      <w:pPr>
        <w:spacing w:after="0" w:line="240" w:lineRule="auto"/>
      </w:pPr>
      <w:r>
        <w:separator/>
      </w:r>
    </w:p>
  </w:endnote>
  <w:endnote w:type="continuationSeparator" w:id="0">
    <w:p w:rsidR="004A06B4" w:rsidRDefault="004A06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A06B4" w:rsidRPr="00775366" w:rsidRDefault="004A06B4" w:rsidP="00622803">
    <w:pPr>
      <w:pStyle w:val="Noga"/>
      <w:pBdr>
        <w:top w:val="single" w:sz="4" w:space="1" w:color="auto"/>
      </w:pBdr>
      <w:rPr>
        <w:sz w:val="16"/>
        <w:szCs w:val="16"/>
      </w:rPr>
    </w:pPr>
    <w:r>
      <w:rPr>
        <w:rStyle w:val="tevilkastrani"/>
        <w:sz w:val="18"/>
        <w:szCs w:val="18"/>
      </w:rPr>
      <w:tab/>
      <w:t>JN/201</w:t>
    </w:r>
    <w:r>
      <w:rPr>
        <w:rStyle w:val="tevilkastrani"/>
        <w:sz w:val="18"/>
        <w:szCs w:val="18"/>
        <w:lang w:val="sl-SI"/>
      </w:rPr>
      <w:t>9</w:t>
    </w:r>
    <w:r>
      <w:rPr>
        <w:rStyle w:val="tevilkastrani"/>
        <w:sz w:val="18"/>
        <w:szCs w:val="18"/>
      </w:rPr>
      <w:tab/>
    </w:r>
    <w:r w:rsidRPr="00C010DA">
      <w:rPr>
        <w:rStyle w:val="tevilkastrani"/>
        <w:sz w:val="18"/>
        <w:szCs w:val="18"/>
      </w:rPr>
      <w:t xml:space="preserve">                                                                               </w:t>
    </w:r>
    <w:r w:rsidRPr="00C010DA">
      <w:rPr>
        <w:rStyle w:val="tevilkastrani"/>
        <w:snapToGrid w:val="0"/>
        <w:sz w:val="18"/>
        <w:szCs w:val="18"/>
      </w:rPr>
      <w:t xml:space="preserve"> </w:t>
    </w:r>
    <w:r w:rsidRPr="00775366">
      <w:rPr>
        <w:rStyle w:val="tevilkastrani"/>
        <w:snapToGrid w:val="0"/>
        <w:sz w:val="16"/>
        <w:szCs w:val="16"/>
      </w:rPr>
      <w:fldChar w:fldCharType="begin"/>
    </w:r>
    <w:r w:rsidRPr="00775366">
      <w:rPr>
        <w:rStyle w:val="tevilkastrani"/>
        <w:snapToGrid w:val="0"/>
        <w:sz w:val="16"/>
        <w:szCs w:val="16"/>
      </w:rPr>
      <w:instrText xml:space="preserve"> PAGE   </w:instrText>
    </w:r>
    <w:r w:rsidRPr="00775366">
      <w:rPr>
        <w:rStyle w:val="tevilkastrani"/>
        <w:snapToGrid w:val="0"/>
        <w:sz w:val="16"/>
        <w:szCs w:val="16"/>
      </w:rPr>
      <w:fldChar w:fldCharType="separate"/>
    </w:r>
    <w:r w:rsidR="00285D72">
      <w:rPr>
        <w:rStyle w:val="tevilkastrani"/>
        <w:noProof/>
        <w:snapToGrid w:val="0"/>
        <w:sz w:val="16"/>
        <w:szCs w:val="16"/>
      </w:rPr>
      <w:t>16</w:t>
    </w:r>
    <w:r w:rsidRPr="00775366">
      <w:rPr>
        <w:rStyle w:val="tevilkastrani"/>
        <w:snapToGrid w:val="0"/>
        <w:sz w:val="16"/>
        <w:szCs w:val="16"/>
      </w:rPr>
      <w:fldChar w:fldCharType="end"/>
    </w:r>
    <w:r w:rsidRPr="00775366">
      <w:rPr>
        <w:rStyle w:val="tevilkastrani"/>
        <w:snapToGrid w:val="0"/>
        <w:sz w:val="16"/>
        <w:szCs w:val="16"/>
      </w:rPr>
      <w:t xml:space="preserve"> / </w:t>
    </w:r>
    <w:r w:rsidRPr="00775366">
      <w:rPr>
        <w:rStyle w:val="tevilkastrani"/>
        <w:snapToGrid w:val="0"/>
        <w:sz w:val="16"/>
        <w:szCs w:val="16"/>
      </w:rPr>
      <w:fldChar w:fldCharType="begin"/>
    </w:r>
    <w:r w:rsidRPr="00775366">
      <w:rPr>
        <w:rStyle w:val="tevilkastrani"/>
        <w:snapToGrid w:val="0"/>
        <w:sz w:val="16"/>
        <w:szCs w:val="16"/>
      </w:rPr>
      <w:instrText xml:space="preserve"> NUMPAGES </w:instrText>
    </w:r>
    <w:r w:rsidRPr="00775366">
      <w:rPr>
        <w:rStyle w:val="tevilkastrani"/>
        <w:snapToGrid w:val="0"/>
        <w:sz w:val="16"/>
        <w:szCs w:val="16"/>
      </w:rPr>
      <w:fldChar w:fldCharType="separate"/>
    </w:r>
    <w:r w:rsidR="00285D72">
      <w:rPr>
        <w:rStyle w:val="tevilkastrani"/>
        <w:noProof/>
        <w:snapToGrid w:val="0"/>
        <w:sz w:val="16"/>
        <w:szCs w:val="16"/>
      </w:rPr>
      <w:t>16</w:t>
    </w:r>
    <w:r w:rsidRPr="00775366">
      <w:rPr>
        <w:rStyle w:val="tevilkastrani"/>
        <w:snapToGrid w:val="0"/>
        <w:sz w:val="16"/>
        <w:szCs w:val="16"/>
      </w:rPr>
      <w:fldChar w:fldCharType="end"/>
    </w:r>
    <w:r w:rsidRPr="00775366">
      <w:rPr>
        <w:rStyle w:val="tevilkastrani"/>
        <w:sz w:val="16"/>
        <w:szCs w:val="16"/>
      </w:rPr>
      <w:t xml:space="preserve">                                 </w:t>
    </w:r>
  </w:p>
  <w:p w:rsidR="004A06B4" w:rsidRPr="00741A4B" w:rsidRDefault="004A06B4">
    <w:pPr>
      <w:pStyle w:val="Noga"/>
      <w:jc w:val="right"/>
      <w:rPr>
        <w:sz w:val="20"/>
        <w:lang w:val="sl-SI"/>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06B4" w:rsidRDefault="004A06B4">
      <w:pPr>
        <w:spacing w:after="0" w:line="240" w:lineRule="auto"/>
      </w:pPr>
      <w:r>
        <w:separator/>
      </w:r>
    </w:p>
  </w:footnote>
  <w:footnote w:type="continuationSeparator" w:id="0">
    <w:p w:rsidR="004A06B4" w:rsidRDefault="004A06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40F"/>
    <w:multiLevelType w:val="multilevel"/>
    <w:tmpl w:val="00000892"/>
    <w:lvl w:ilvl="0">
      <w:start w:val="1"/>
      <w:numFmt w:val="upperRoman"/>
      <w:lvlText w:val="%1."/>
      <w:lvlJc w:val="left"/>
      <w:pPr>
        <w:ind w:left="403" w:hanging="185"/>
      </w:pPr>
      <w:rPr>
        <w:rFonts w:ascii="Arial" w:hAnsi="Arial" w:cs="Arial"/>
        <w:b/>
        <w:bCs/>
        <w:spacing w:val="1"/>
        <w:w w:val="100"/>
        <w:sz w:val="22"/>
        <w:szCs w:val="22"/>
      </w:rPr>
    </w:lvl>
    <w:lvl w:ilvl="1">
      <w:numFmt w:val="bullet"/>
      <w:lvlText w:val=""/>
      <w:lvlJc w:val="left"/>
      <w:pPr>
        <w:ind w:left="938" w:hanging="360"/>
      </w:pPr>
      <w:rPr>
        <w:rFonts w:ascii="Wingdings" w:hAnsi="Wingdings"/>
        <w:b w:val="0"/>
        <w:w w:val="100"/>
        <w:sz w:val="16"/>
      </w:rPr>
    </w:lvl>
    <w:lvl w:ilvl="2">
      <w:numFmt w:val="bullet"/>
      <w:lvlText w:val="•"/>
      <w:lvlJc w:val="left"/>
      <w:pPr>
        <w:ind w:left="1880" w:hanging="360"/>
      </w:pPr>
    </w:lvl>
    <w:lvl w:ilvl="3">
      <w:numFmt w:val="bullet"/>
      <w:lvlText w:val="•"/>
      <w:lvlJc w:val="left"/>
      <w:pPr>
        <w:ind w:left="2821" w:hanging="360"/>
      </w:pPr>
    </w:lvl>
    <w:lvl w:ilvl="4">
      <w:numFmt w:val="bullet"/>
      <w:lvlText w:val="•"/>
      <w:lvlJc w:val="left"/>
      <w:pPr>
        <w:ind w:left="3762" w:hanging="360"/>
      </w:pPr>
    </w:lvl>
    <w:lvl w:ilvl="5">
      <w:numFmt w:val="bullet"/>
      <w:lvlText w:val="•"/>
      <w:lvlJc w:val="left"/>
      <w:pPr>
        <w:ind w:left="4702" w:hanging="360"/>
      </w:pPr>
    </w:lvl>
    <w:lvl w:ilvl="6">
      <w:numFmt w:val="bullet"/>
      <w:lvlText w:val="•"/>
      <w:lvlJc w:val="left"/>
      <w:pPr>
        <w:ind w:left="5643" w:hanging="360"/>
      </w:pPr>
    </w:lvl>
    <w:lvl w:ilvl="7">
      <w:numFmt w:val="bullet"/>
      <w:lvlText w:val="•"/>
      <w:lvlJc w:val="left"/>
      <w:pPr>
        <w:ind w:left="6584" w:hanging="360"/>
      </w:pPr>
    </w:lvl>
    <w:lvl w:ilvl="8">
      <w:numFmt w:val="bullet"/>
      <w:lvlText w:val="•"/>
      <w:lvlJc w:val="left"/>
      <w:pPr>
        <w:ind w:left="7524" w:hanging="360"/>
      </w:pPr>
    </w:lvl>
  </w:abstractNum>
  <w:abstractNum w:abstractNumId="1" w15:restartNumberingAfterBreak="0">
    <w:nsid w:val="00000413"/>
    <w:multiLevelType w:val="multilevel"/>
    <w:tmpl w:val="00000896"/>
    <w:lvl w:ilvl="0">
      <w:numFmt w:val="bullet"/>
      <w:lvlText w:val=""/>
      <w:lvlJc w:val="left"/>
      <w:pPr>
        <w:ind w:left="399" w:hanging="284"/>
      </w:pPr>
      <w:rPr>
        <w:rFonts w:ascii="Symbol" w:hAnsi="Symbol"/>
        <w:b w:val="0"/>
        <w:w w:val="100"/>
        <w:sz w:val="22"/>
      </w:rPr>
    </w:lvl>
    <w:lvl w:ilvl="1">
      <w:numFmt w:val="bullet"/>
      <w:lvlText w:val="•"/>
      <w:lvlJc w:val="left"/>
      <w:pPr>
        <w:ind w:left="1290" w:hanging="284"/>
      </w:pPr>
    </w:lvl>
    <w:lvl w:ilvl="2">
      <w:numFmt w:val="bullet"/>
      <w:lvlText w:val="•"/>
      <w:lvlJc w:val="left"/>
      <w:pPr>
        <w:ind w:left="2181" w:hanging="284"/>
      </w:pPr>
    </w:lvl>
    <w:lvl w:ilvl="3">
      <w:numFmt w:val="bullet"/>
      <w:lvlText w:val="•"/>
      <w:lvlJc w:val="left"/>
      <w:pPr>
        <w:ind w:left="3071" w:hanging="284"/>
      </w:pPr>
    </w:lvl>
    <w:lvl w:ilvl="4">
      <w:numFmt w:val="bullet"/>
      <w:lvlText w:val="•"/>
      <w:lvlJc w:val="left"/>
      <w:pPr>
        <w:ind w:left="3962" w:hanging="284"/>
      </w:pPr>
    </w:lvl>
    <w:lvl w:ilvl="5">
      <w:numFmt w:val="bullet"/>
      <w:lvlText w:val="•"/>
      <w:lvlJc w:val="left"/>
      <w:pPr>
        <w:ind w:left="4853" w:hanging="284"/>
      </w:pPr>
    </w:lvl>
    <w:lvl w:ilvl="6">
      <w:numFmt w:val="bullet"/>
      <w:lvlText w:val="•"/>
      <w:lvlJc w:val="left"/>
      <w:pPr>
        <w:ind w:left="5743" w:hanging="284"/>
      </w:pPr>
    </w:lvl>
    <w:lvl w:ilvl="7">
      <w:numFmt w:val="bullet"/>
      <w:lvlText w:val="•"/>
      <w:lvlJc w:val="left"/>
      <w:pPr>
        <w:ind w:left="6634" w:hanging="284"/>
      </w:pPr>
    </w:lvl>
    <w:lvl w:ilvl="8">
      <w:numFmt w:val="bullet"/>
      <w:lvlText w:val="•"/>
      <w:lvlJc w:val="left"/>
      <w:pPr>
        <w:ind w:left="7525" w:hanging="284"/>
      </w:pPr>
    </w:lvl>
  </w:abstractNum>
  <w:abstractNum w:abstractNumId="2" w15:restartNumberingAfterBreak="0">
    <w:nsid w:val="0000041B"/>
    <w:multiLevelType w:val="multilevel"/>
    <w:tmpl w:val="0000089E"/>
    <w:lvl w:ilvl="0">
      <w:numFmt w:val="bullet"/>
      <w:lvlText w:val="-"/>
      <w:lvlJc w:val="left"/>
      <w:pPr>
        <w:ind w:left="655" w:hanging="360"/>
      </w:pPr>
      <w:rPr>
        <w:rFonts w:ascii="Times New Roman" w:hAnsi="Times New Roman"/>
        <w:b w:val="0"/>
        <w:w w:val="100"/>
        <w:sz w:val="22"/>
      </w:rPr>
    </w:lvl>
    <w:lvl w:ilvl="1">
      <w:numFmt w:val="bullet"/>
      <w:lvlText w:val="•"/>
      <w:lvlJc w:val="left"/>
      <w:pPr>
        <w:ind w:left="1524" w:hanging="360"/>
      </w:pPr>
    </w:lvl>
    <w:lvl w:ilvl="2">
      <w:numFmt w:val="bullet"/>
      <w:lvlText w:val="•"/>
      <w:lvlJc w:val="left"/>
      <w:pPr>
        <w:ind w:left="2389" w:hanging="360"/>
      </w:pPr>
    </w:lvl>
    <w:lvl w:ilvl="3">
      <w:numFmt w:val="bullet"/>
      <w:lvlText w:val="•"/>
      <w:lvlJc w:val="left"/>
      <w:pPr>
        <w:ind w:left="3253" w:hanging="360"/>
      </w:pPr>
    </w:lvl>
    <w:lvl w:ilvl="4">
      <w:numFmt w:val="bullet"/>
      <w:lvlText w:val="•"/>
      <w:lvlJc w:val="left"/>
      <w:pPr>
        <w:ind w:left="4118" w:hanging="360"/>
      </w:pPr>
    </w:lvl>
    <w:lvl w:ilvl="5">
      <w:numFmt w:val="bullet"/>
      <w:lvlText w:val="•"/>
      <w:lvlJc w:val="left"/>
      <w:pPr>
        <w:ind w:left="4983" w:hanging="360"/>
      </w:pPr>
    </w:lvl>
    <w:lvl w:ilvl="6">
      <w:numFmt w:val="bullet"/>
      <w:lvlText w:val="•"/>
      <w:lvlJc w:val="left"/>
      <w:pPr>
        <w:ind w:left="5847" w:hanging="360"/>
      </w:pPr>
    </w:lvl>
    <w:lvl w:ilvl="7">
      <w:numFmt w:val="bullet"/>
      <w:lvlText w:val="•"/>
      <w:lvlJc w:val="left"/>
      <w:pPr>
        <w:ind w:left="6712" w:hanging="360"/>
      </w:pPr>
    </w:lvl>
    <w:lvl w:ilvl="8">
      <w:numFmt w:val="bullet"/>
      <w:lvlText w:val="•"/>
      <w:lvlJc w:val="left"/>
      <w:pPr>
        <w:ind w:left="7577" w:hanging="360"/>
      </w:pPr>
    </w:lvl>
  </w:abstractNum>
  <w:abstractNum w:abstractNumId="3"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B36F21"/>
    <w:multiLevelType w:val="hybridMultilevel"/>
    <w:tmpl w:val="3E64E9C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114B2BDD"/>
    <w:multiLevelType w:val="hybridMultilevel"/>
    <w:tmpl w:val="DD4647EC"/>
    <w:lvl w:ilvl="0" w:tplc="04240001">
      <w:start w:val="1"/>
      <w:numFmt w:val="bullet"/>
      <w:lvlText w:val=""/>
      <w:lvlJc w:val="left"/>
      <w:pPr>
        <w:ind w:left="836" w:hanging="360"/>
      </w:pPr>
      <w:rPr>
        <w:rFonts w:ascii="Symbol" w:hAnsi="Symbol" w:hint="default"/>
      </w:rPr>
    </w:lvl>
    <w:lvl w:ilvl="1" w:tplc="04240003" w:tentative="1">
      <w:start w:val="1"/>
      <w:numFmt w:val="bullet"/>
      <w:lvlText w:val="o"/>
      <w:lvlJc w:val="left"/>
      <w:pPr>
        <w:ind w:left="1556" w:hanging="360"/>
      </w:pPr>
      <w:rPr>
        <w:rFonts w:ascii="Courier New" w:hAnsi="Courier New" w:cs="Courier New" w:hint="default"/>
      </w:rPr>
    </w:lvl>
    <w:lvl w:ilvl="2" w:tplc="04240005" w:tentative="1">
      <w:start w:val="1"/>
      <w:numFmt w:val="bullet"/>
      <w:lvlText w:val=""/>
      <w:lvlJc w:val="left"/>
      <w:pPr>
        <w:ind w:left="2276" w:hanging="360"/>
      </w:pPr>
      <w:rPr>
        <w:rFonts w:ascii="Wingdings" w:hAnsi="Wingdings" w:hint="default"/>
      </w:rPr>
    </w:lvl>
    <w:lvl w:ilvl="3" w:tplc="04240001" w:tentative="1">
      <w:start w:val="1"/>
      <w:numFmt w:val="bullet"/>
      <w:lvlText w:val=""/>
      <w:lvlJc w:val="left"/>
      <w:pPr>
        <w:ind w:left="2996" w:hanging="360"/>
      </w:pPr>
      <w:rPr>
        <w:rFonts w:ascii="Symbol" w:hAnsi="Symbol" w:hint="default"/>
      </w:rPr>
    </w:lvl>
    <w:lvl w:ilvl="4" w:tplc="04240003" w:tentative="1">
      <w:start w:val="1"/>
      <w:numFmt w:val="bullet"/>
      <w:lvlText w:val="o"/>
      <w:lvlJc w:val="left"/>
      <w:pPr>
        <w:ind w:left="3716" w:hanging="360"/>
      </w:pPr>
      <w:rPr>
        <w:rFonts w:ascii="Courier New" w:hAnsi="Courier New" w:cs="Courier New" w:hint="default"/>
      </w:rPr>
    </w:lvl>
    <w:lvl w:ilvl="5" w:tplc="04240005" w:tentative="1">
      <w:start w:val="1"/>
      <w:numFmt w:val="bullet"/>
      <w:lvlText w:val=""/>
      <w:lvlJc w:val="left"/>
      <w:pPr>
        <w:ind w:left="4436" w:hanging="360"/>
      </w:pPr>
      <w:rPr>
        <w:rFonts w:ascii="Wingdings" w:hAnsi="Wingdings" w:hint="default"/>
      </w:rPr>
    </w:lvl>
    <w:lvl w:ilvl="6" w:tplc="04240001" w:tentative="1">
      <w:start w:val="1"/>
      <w:numFmt w:val="bullet"/>
      <w:lvlText w:val=""/>
      <w:lvlJc w:val="left"/>
      <w:pPr>
        <w:ind w:left="5156" w:hanging="360"/>
      </w:pPr>
      <w:rPr>
        <w:rFonts w:ascii="Symbol" w:hAnsi="Symbol" w:hint="default"/>
      </w:rPr>
    </w:lvl>
    <w:lvl w:ilvl="7" w:tplc="04240003" w:tentative="1">
      <w:start w:val="1"/>
      <w:numFmt w:val="bullet"/>
      <w:lvlText w:val="o"/>
      <w:lvlJc w:val="left"/>
      <w:pPr>
        <w:ind w:left="5876" w:hanging="360"/>
      </w:pPr>
      <w:rPr>
        <w:rFonts w:ascii="Courier New" w:hAnsi="Courier New" w:cs="Courier New" w:hint="default"/>
      </w:rPr>
    </w:lvl>
    <w:lvl w:ilvl="8" w:tplc="04240005" w:tentative="1">
      <w:start w:val="1"/>
      <w:numFmt w:val="bullet"/>
      <w:lvlText w:val=""/>
      <w:lvlJc w:val="left"/>
      <w:pPr>
        <w:ind w:left="6596" w:hanging="360"/>
      </w:pPr>
      <w:rPr>
        <w:rFonts w:ascii="Wingdings" w:hAnsi="Wingdings" w:hint="default"/>
      </w:rPr>
    </w:lvl>
  </w:abstractNum>
  <w:abstractNum w:abstractNumId="6" w15:restartNumberingAfterBreak="0">
    <w:nsid w:val="2C934E2E"/>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2D671043"/>
    <w:multiLevelType w:val="hybridMultilevel"/>
    <w:tmpl w:val="0A8012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6337A6A"/>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399B34EC"/>
    <w:multiLevelType w:val="multilevel"/>
    <w:tmpl w:val="DDB2BA14"/>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0" w15:restartNumberingAfterBreak="0">
    <w:nsid w:val="3D9F4E21"/>
    <w:multiLevelType w:val="hybridMultilevel"/>
    <w:tmpl w:val="34D6505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1" w15:restartNumberingAfterBreak="0">
    <w:nsid w:val="48EA0328"/>
    <w:multiLevelType w:val="hybridMultilevel"/>
    <w:tmpl w:val="78A822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2" w15:restartNumberingAfterBreak="0">
    <w:nsid w:val="6278665C"/>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70A835E4"/>
    <w:multiLevelType w:val="hybridMultilevel"/>
    <w:tmpl w:val="6728C694"/>
    <w:lvl w:ilvl="0" w:tplc="BFACAECA">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79934C7C"/>
    <w:multiLevelType w:val="multilevel"/>
    <w:tmpl w:val="D0168E38"/>
    <w:lvl w:ilvl="0">
      <w:start w:val="1"/>
      <w:numFmt w:val="decimal"/>
      <w:lvlText w:val="%1."/>
      <w:lvlJc w:val="left"/>
      <w:pPr>
        <w:ind w:left="784" w:hanging="567"/>
      </w:pPr>
      <w:rPr>
        <w:b w:val="0"/>
        <w:bCs w:val="0"/>
        <w:w w:val="100"/>
        <w:sz w:val="24"/>
        <w:szCs w:val="24"/>
      </w:rPr>
    </w:lvl>
    <w:lvl w:ilvl="1">
      <w:numFmt w:val="bullet"/>
      <w:lvlText w:val="•"/>
      <w:lvlJc w:val="left"/>
      <w:pPr>
        <w:ind w:left="1642" w:hanging="567"/>
      </w:pPr>
    </w:lvl>
    <w:lvl w:ilvl="2">
      <w:numFmt w:val="bullet"/>
      <w:lvlText w:val="•"/>
      <w:lvlJc w:val="left"/>
      <w:pPr>
        <w:ind w:left="2505" w:hanging="567"/>
      </w:pPr>
    </w:lvl>
    <w:lvl w:ilvl="3">
      <w:numFmt w:val="bullet"/>
      <w:lvlText w:val="•"/>
      <w:lvlJc w:val="left"/>
      <w:pPr>
        <w:ind w:left="3367" w:hanging="567"/>
      </w:pPr>
    </w:lvl>
    <w:lvl w:ilvl="4">
      <w:numFmt w:val="bullet"/>
      <w:lvlText w:val="•"/>
      <w:lvlJc w:val="left"/>
      <w:pPr>
        <w:ind w:left="4230" w:hanging="567"/>
      </w:pPr>
    </w:lvl>
    <w:lvl w:ilvl="5">
      <w:numFmt w:val="bullet"/>
      <w:lvlText w:val="•"/>
      <w:lvlJc w:val="left"/>
      <w:pPr>
        <w:ind w:left="5093" w:hanging="567"/>
      </w:pPr>
    </w:lvl>
    <w:lvl w:ilvl="6">
      <w:numFmt w:val="bullet"/>
      <w:lvlText w:val="•"/>
      <w:lvlJc w:val="left"/>
      <w:pPr>
        <w:ind w:left="5955" w:hanging="567"/>
      </w:pPr>
    </w:lvl>
    <w:lvl w:ilvl="7">
      <w:numFmt w:val="bullet"/>
      <w:lvlText w:val="•"/>
      <w:lvlJc w:val="left"/>
      <w:pPr>
        <w:ind w:left="6818" w:hanging="567"/>
      </w:pPr>
    </w:lvl>
    <w:lvl w:ilvl="8">
      <w:numFmt w:val="bullet"/>
      <w:lvlText w:val="•"/>
      <w:lvlJc w:val="left"/>
      <w:pPr>
        <w:ind w:left="7681" w:hanging="567"/>
      </w:pPr>
    </w:lvl>
  </w:abstractNum>
  <w:abstractNum w:abstractNumId="15" w15:restartNumberingAfterBreak="0">
    <w:nsid w:val="7F04136C"/>
    <w:multiLevelType w:val="hybridMultilevel"/>
    <w:tmpl w:val="7BB68B86"/>
    <w:lvl w:ilvl="0" w:tplc="04240001">
      <w:start w:val="1"/>
      <w:numFmt w:val="bullet"/>
      <w:lvlText w:val=""/>
      <w:lvlJc w:val="left"/>
      <w:pPr>
        <w:ind w:left="1083" w:hanging="360"/>
      </w:pPr>
      <w:rPr>
        <w:rFonts w:ascii="Symbol" w:hAnsi="Symbol" w:hint="default"/>
      </w:rPr>
    </w:lvl>
    <w:lvl w:ilvl="1" w:tplc="04240003" w:tentative="1">
      <w:start w:val="1"/>
      <w:numFmt w:val="bullet"/>
      <w:lvlText w:val="o"/>
      <w:lvlJc w:val="left"/>
      <w:pPr>
        <w:ind w:left="1803" w:hanging="360"/>
      </w:pPr>
      <w:rPr>
        <w:rFonts w:ascii="Courier New" w:hAnsi="Courier New" w:cs="Courier New" w:hint="default"/>
      </w:rPr>
    </w:lvl>
    <w:lvl w:ilvl="2" w:tplc="04240005" w:tentative="1">
      <w:start w:val="1"/>
      <w:numFmt w:val="bullet"/>
      <w:lvlText w:val=""/>
      <w:lvlJc w:val="left"/>
      <w:pPr>
        <w:ind w:left="2523" w:hanging="360"/>
      </w:pPr>
      <w:rPr>
        <w:rFonts w:ascii="Wingdings" w:hAnsi="Wingdings" w:hint="default"/>
      </w:rPr>
    </w:lvl>
    <w:lvl w:ilvl="3" w:tplc="04240001" w:tentative="1">
      <w:start w:val="1"/>
      <w:numFmt w:val="bullet"/>
      <w:lvlText w:val=""/>
      <w:lvlJc w:val="left"/>
      <w:pPr>
        <w:ind w:left="3243" w:hanging="360"/>
      </w:pPr>
      <w:rPr>
        <w:rFonts w:ascii="Symbol" w:hAnsi="Symbol" w:hint="default"/>
      </w:rPr>
    </w:lvl>
    <w:lvl w:ilvl="4" w:tplc="04240003" w:tentative="1">
      <w:start w:val="1"/>
      <w:numFmt w:val="bullet"/>
      <w:lvlText w:val="o"/>
      <w:lvlJc w:val="left"/>
      <w:pPr>
        <w:ind w:left="3963" w:hanging="360"/>
      </w:pPr>
      <w:rPr>
        <w:rFonts w:ascii="Courier New" w:hAnsi="Courier New" w:cs="Courier New" w:hint="default"/>
      </w:rPr>
    </w:lvl>
    <w:lvl w:ilvl="5" w:tplc="04240005" w:tentative="1">
      <w:start w:val="1"/>
      <w:numFmt w:val="bullet"/>
      <w:lvlText w:val=""/>
      <w:lvlJc w:val="left"/>
      <w:pPr>
        <w:ind w:left="4683" w:hanging="360"/>
      </w:pPr>
      <w:rPr>
        <w:rFonts w:ascii="Wingdings" w:hAnsi="Wingdings" w:hint="default"/>
      </w:rPr>
    </w:lvl>
    <w:lvl w:ilvl="6" w:tplc="04240001" w:tentative="1">
      <w:start w:val="1"/>
      <w:numFmt w:val="bullet"/>
      <w:lvlText w:val=""/>
      <w:lvlJc w:val="left"/>
      <w:pPr>
        <w:ind w:left="5403" w:hanging="360"/>
      </w:pPr>
      <w:rPr>
        <w:rFonts w:ascii="Symbol" w:hAnsi="Symbol" w:hint="default"/>
      </w:rPr>
    </w:lvl>
    <w:lvl w:ilvl="7" w:tplc="04240003" w:tentative="1">
      <w:start w:val="1"/>
      <w:numFmt w:val="bullet"/>
      <w:lvlText w:val="o"/>
      <w:lvlJc w:val="left"/>
      <w:pPr>
        <w:ind w:left="6123" w:hanging="360"/>
      </w:pPr>
      <w:rPr>
        <w:rFonts w:ascii="Courier New" w:hAnsi="Courier New" w:cs="Courier New" w:hint="default"/>
      </w:rPr>
    </w:lvl>
    <w:lvl w:ilvl="8" w:tplc="04240005" w:tentative="1">
      <w:start w:val="1"/>
      <w:numFmt w:val="bullet"/>
      <w:lvlText w:val=""/>
      <w:lvlJc w:val="left"/>
      <w:pPr>
        <w:ind w:left="6843" w:hanging="360"/>
      </w:pPr>
      <w:rPr>
        <w:rFonts w:ascii="Wingdings" w:hAnsi="Wingdings" w:hint="default"/>
      </w:rPr>
    </w:lvl>
  </w:abstractNum>
  <w:num w:numId="1">
    <w:abstractNumId w:val="13"/>
  </w:num>
  <w:num w:numId="2">
    <w:abstractNumId w:val="3"/>
  </w:num>
  <w:num w:numId="3">
    <w:abstractNumId w:val="0"/>
    <w:lvlOverride w:ilvl="0">
      <w:startOverride w:val="1"/>
    </w:lvlOverride>
    <w:lvlOverride w:ilvl="1"/>
    <w:lvlOverride w:ilvl="2"/>
    <w:lvlOverride w:ilvl="3"/>
    <w:lvlOverride w:ilvl="4"/>
    <w:lvlOverride w:ilvl="5"/>
    <w:lvlOverride w:ilvl="6"/>
    <w:lvlOverride w:ilvl="7"/>
    <w:lvlOverride w:ilvl="8"/>
  </w:num>
  <w:num w:numId="4">
    <w:abstractNumId w:val="14"/>
    <w:lvlOverride w:ilvl="0">
      <w:startOverride w:val="1"/>
    </w:lvlOverride>
    <w:lvlOverride w:ilvl="1"/>
    <w:lvlOverride w:ilvl="2"/>
    <w:lvlOverride w:ilvl="3"/>
    <w:lvlOverride w:ilvl="4"/>
    <w:lvlOverride w:ilvl="5"/>
    <w:lvlOverride w:ilvl="6"/>
    <w:lvlOverride w:ilvl="7"/>
    <w:lvlOverride w:ilvl="8"/>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4"/>
  </w:num>
  <w:num w:numId="8">
    <w:abstractNumId w:val="2"/>
  </w:num>
  <w:num w:numId="9">
    <w:abstractNumId w:val="1"/>
  </w:num>
  <w:num w:numId="10">
    <w:abstractNumId w:val="12"/>
  </w:num>
  <w:num w:numId="11">
    <w:abstractNumId w:val="6"/>
  </w:num>
  <w:num w:numId="12">
    <w:abstractNumId w:val="8"/>
  </w:num>
  <w:num w:numId="13">
    <w:abstractNumId w:val="15"/>
  </w:num>
  <w:num w:numId="14">
    <w:abstractNumId w:val="7"/>
  </w:num>
  <w:num w:numId="15">
    <w:abstractNumId w:val="9"/>
  </w:num>
  <w:num w:numId="16">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55D"/>
    <w:rsid w:val="000044B3"/>
    <w:rsid w:val="00010555"/>
    <w:rsid w:val="00012C87"/>
    <w:rsid w:val="00013802"/>
    <w:rsid w:val="000150A9"/>
    <w:rsid w:val="000154C9"/>
    <w:rsid w:val="00016019"/>
    <w:rsid w:val="000168F0"/>
    <w:rsid w:val="000171A6"/>
    <w:rsid w:val="00017C19"/>
    <w:rsid w:val="00020FF4"/>
    <w:rsid w:val="00022B27"/>
    <w:rsid w:val="000245C0"/>
    <w:rsid w:val="0002536D"/>
    <w:rsid w:val="00026352"/>
    <w:rsid w:val="0002642C"/>
    <w:rsid w:val="000273B7"/>
    <w:rsid w:val="00031A59"/>
    <w:rsid w:val="00032A9E"/>
    <w:rsid w:val="000332C5"/>
    <w:rsid w:val="0004055D"/>
    <w:rsid w:val="000516D8"/>
    <w:rsid w:val="00062812"/>
    <w:rsid w:val="00063B99"/>
    <w:rsid w:val="000659EF"/>
    <w:rsid w:val="00066AE4"/>
    <w:rsid w:val="000702B5"/>
    <w:rsid w:val="00070AF2"/>
    <w:rsid w:val="00070DA8"/>
    <w:rsid w:val="00071712"/>
    <w:rsid w:val="00072BA4"/>
    <w:rsid w:val="00073CDC"/>
    <w:rsid w:val="00074A41"/>
    <w:rsid w:val="00077795"/>
    <w:rsid w:val="00080F6F"/>
    <w:rsid w:val="0008201D"/>
    <w:rsid w:val="00082E79"/>
    <w:rsid w:val="00083F98"/>
    <w:rsid w:val="000861C4"/>
    <w:rsid w:val="00086D5F"/>
    <w:rsid w:val="00093321"/>
    <w:rsid w:val="00093A3C"/>
    <w:rsid w:val="000A03D0"/>
    <w:rsid w:val="000A2218"/>
    <w:rsid w:val="000A3530"/>
    <w:rsid w:val="000A3D6D"/>
    <w:rsid w:val="000A3DB7"/>
    <w:rsid w:val="000A45D0"/>
    <w:rsid w:val="000A6A36"/>
    <w:rsid w:val="000A6EB6"/>
    <w:rsid w:val="000B0A60"/>
    <w:rsid w:val="000C11F9"/>
    <w:rsid w:val="000C7674"/>
    <w:rsid w:val="000D17A0"/>
    <w:rsid w:val="000D2540"/>
    <w:rsid w:val="000D273B"/>
    <w:rsid w:val="000D66D0"/>
    <w:rsid w:val="000E5027"/>
    <w:rsid w:val="000E6364"/>
    <w:rsid w:val="000E6817"/>
    <w:rsid w:val="000E7894"/>
    <w:rsid w:val="000F0A8E"/>
    <w:rsid w:val="000F19B3"/>
    <w:rsid w:val="000F2E8E"/>
    <w:rsid w:val="000F38D6"/>
    <w:rsid w:val="000F4486"/>
    <w:rsid w:val="000F712F"/>
    <w:rsid w:val="00102BE6"/>
    <w:rsid w:val="00102DE8"/>
    <w:rsid w:val="00102FDF"/>
    <w:rsid w:val="001038ED"/>
    <w:rsid w:val="00111C31"/>
    <w:rsid w:val="00112025"/>
    <w:rsid w:val="00112EB4"/>
    <w:rsid w:val="001150C3"/>
    <w:rsid w:val="00117026"/>
    <w:rsid w:val="001228D4"/>
    <w:rsid w:val="001230C4"/>
    <w:rsid w:val="0012492C"/>
    <w:rsid w:val="001279D4"/>
    <w:rsid w:val="00135977"/>
    <w:rsid w:val="0013767A"/>
    <w:rsid w:val="0014190A"/>
    <w:rsid w:val="00143C28"/>
    <w:rsid w:val="00145D71"/>
    <w:rsid w:val="00147B96"/>
    <w:rsid w:val="00151243"/>
    <w:rsid w:val="00151515"/>
    <w:rsid w:val="00152110"/>
    <w:rsid w:val="00153108"/>
    <w:rsid w:val="001533A1"/>
    <w:rsid w:val="001573BE"/>
    <w:rsid w:val="00160462"/>
    <w:rsid w:val="00162852"/>
    <w:rsid w:val="001643E3"/>
    <w:rsid w:val="00165094"/>
    <w:rsid w:val="00166044"/>
    <w:rsid w:val="0016698B"/>
    <w:rsid w:val="00171404"/>
    <w:rsid w:val="00173D92"/>
    <w:rsid w:val="001750E0"/>
    <w:rsid w:val="0017511D"/>
    <w:rsid w:val="001752CA"/>
    <w:rsid w:val="00175BE4"/>
    <w:rsid w:val="00175F00"/>
    <w:rsid w:val="00176BF1"/>
    <w:rsid w:val="00177DA5"/>
    <w:rsid w:val="00177ECF"/>
    <w:rsid w:val="00184468"/>
    <w:rsid w:val="00184BF9"/>
    <w:rsid w:val="0018647D"/>
    <w:rsid w:val="00187635"/>
    <w:rsid w:val="00190826"/>
    <w:rsid w:val="00192058"/>
    <w:rsid w:val="001948CE"/>
    <w:rsid w:val="001964EA"/>
    <w:rsid w:val="001A41C3"/>
    <w:rsid w:val="001A76A3"/>
    <w:rsid w:val="001B1D9C"/>
    <w:rsid w:val="001B3A69"/>
    <w:rsid w:val="001B3B91"/>
    <w:rsid w:val="001B4B88"/>
    <w:rsid w:val="001B7344"/>
    <w:rsid w:val="001C0EAF"/>
    <w:rsid w:val="001C23E4"/>
    <w:rsid w:val="001C4BAC"/>
    <w:rsid w:val="001C4C57"/>
    <w:rsid w:val="001C5634"/>
    <w:rsid w:val="001C5A07"/>
    <w:rsid w:val="001C6A5B"/>
    <w:rsid w:val="001C7D6C"/>
    <w:rsid w:val="001D04CE"/>
    <w:rsid w:val="001D098A"/>
    <w:rsid w:val="001D1DA9"/>
    <w:rsid w:val="001D1E2C"/>
    <w:rsid w:val="001D3118"/>
    <w:rsid w:val="001D5C7A"/>
    <w:rsid w:val="001D7536"/>
    <w:rsid w:val="001E0A5E"/>
    <w:rsid w:val="001E0A99"/>
    <w:rsid w:val="001E2801"/>
    <w:rsid w:val="001E3EF9"/>
    <w:rsid w:val="001E4765"/>
    <w:rsid w:val="001E6AD9"/>
    <w:rsid w:val="001E7B29"/>
    <w:rsid w:val="001F0915"/>
    <w:rsid w:val="001F0B86"/>
    <w:rsid w:val="001F69F8"/>
    <w:rsid w:val="00201B9F"/>
    <w:rsid w:val="00205485"/>
    <w:rsid w:val="00207478"/>
    <w:rsid w:val="00210B9C"/>
    <w:rsid w:val="0021171C"/>
    <w:rsid w:val="00214B1F"/>
    <w:rsid w:val="00216BF0"/>
    <w:rsid w:val="00217230"/>
    <w:rsid w:val="00220701"/>
    <w:rsid w:val="0022443D"/>
    <w:rsid w:val="00226839"/>
    <w:rsid w:val="00233A6C"/>
    <w:rsid w:val="00240A55"/>
    <w:rsid w:val="00244293"/>
    <w:rsid w:val="00244B85"/>
    <w:rsid w:val="00246473"/>
    <w:rsid w:val="00247F4C"/>
    <w:rsid w:val="00253E4D"/>
    <w:rsid w:val="00254DAC"/>
    <w:rsid w:val="002577B2"/>
    <w:rsid w:val="00264580"/>
    <w:rsid w:val="00265CB1"/>
    <w:rsid w:val="00266162"/>
    <w:rsid w:val="00271ACF"/>
    <w:rsid w:val="00272B19"/>
    <w:rsid w:val="00274D8E"/>
    <w:rsid w:val="002777E1"/>
    <w:rsid w:val="00281C09"/>
    <w:rsid w:val="00283B07"/>
    <w:rsid w:val="00284FF1"/>
    <w:rsid w:val="00285D72"/>
    <w:rsid w:val="00292B08"/>
    <w:rsid w:val="002A1798"/>
    <w:rsid w:val="002A1801"/>
    <w:rsid w:val="002A28FD"/>
    <w:rsid w:val="002A6966"/>
    <w:rsid w:val="002A7D73"/>
    <w:rsid w:val="002B0C18"/>
    <w:rsid w:val="002B4344"/>
    <w:rsid w:val="002B69E5"/>
    <w:rsid w:val="002B76A9"/>
    <w:rsid w:val="002C0B63"/>
    <w:rsid w:val="002C4807"/>
    <w:rsid w:val="002C58A2"/>
    <w:rsid w:val="002C5C50"/>
    <w:rsid w:val="002C600F"/>
    <w:rsid w:val="002C63D1"/>
    <w:rsid w:val="002D01B8"/>
    <w:rsid w:val="002D1AF8"/>
    <w:rsid w:val="002D22EA"/>
    <w:rsid w:val="002D309B"/>
    <w:rsid w:val="002D312C"/>
    <w:rsid w:val="002D6507"/>
    <w:rsid w:val="002D79AD"/>
    <w:rsid w:val="002D7DAA"/>
    <w:rsid w:val="002D7F3D"/>
    <w:rsid w:val="002E0266"/>
    <w:rsid w:val="002E127F"/>
    <w:rsid w:val="002E169F"/>
    <w:rsid w:val="002E3437"/>
    <w:rsid w:val="002E55FC"/>
    <w:rsid w:val="002E65BB"/>
    <w:rsid w:val="002F16DD"/>
    <w:rsid w:val="00301947"/>
    <w:rsid w:val="00306D40"/>
    <w:rsid w:val="003161F5"/>
    <w:rsid w:val="00316E42"/>
    <w:rsid w:val="003171F7"/>
    <w:rsid w:val="003212E1"/>
    <w:rsid w:val="003221D1"/>
    <w:rsid w:val="003227B2"/>
    <w:rsid w:val="003321CD"/>
    <w:rsid w:val="0033249E"/>
    <w:rsid w:val="003330C8"/>
    <w:rsid w:val="003347AB"/>
    <w:rsid w:val="003353D9"/>
    <w:rsid w:val="003360C6"/>
    <w:rsid w:val="0034127F"/>
    <w:rsid w:val="00342A40"/>
    <w:rsid w:val="003431FA"/>
    <w:rsid w:val="00343EE8"/>
    <w:rsid w:val="00345188"/>
    <w:rsid w:val="0034548C"/>
    <w:rsid w:val="00346301"/>
    <w:rsid w:val="00362C4B"/>
    <w:rsid w:val="0036712C"/>
    <w:rsid w:val="00367352"/>
    <w:rsid w:val="00371DE1"/>
    <w:rsid w:val="0037348E"/>
    <w:rsid w:val="00373E3E"/>
    <w:rsid w:val="0037728F"/>
    <w:rsid w:val="00377D36"/>
    <w:rsid w:val="003802F6"/>
    <w:rsid w:val="0038337E"/>
    <w:rsid w:val="0038370C"/>
    <w:rsid w:val="00384426"/>
    <w:rsid w:val="0038544E"/>
    <w:rsid w:val="00385D29"/>
    <w:rsid w:val="003924A9"/>
    <w:rsid w:val="00393350"/>
    <w:rsid w:val="0039771A"/>
    <w:rsid w:val="003A3CA1"/>
    <w:rsid w:val="003A58BB"/>
    <w:rsid w:val="003A7D0E"/>
    <w:rsid w:val="003B072F"/>
    <w:rsid w:val="003B0AD2"/>
    <w:rsid w:val="003B3E45"/>
    <w:rsid w:val="003B7608"/>
    <w:rsid w:val="003C5313"/>
    <w:rsid w:val="003D0477"/>
    <w:rsid w:val="003D0DDF"/>
    <w:rsid w:val="003D0E37"/>
    <w:rsid w:val="003D1273"/>
    <w:rsid w:val="003D41D1"/>
    <w:rsid w:val="003D6376"/>
    <w:rsid w:val="003D7B3D"/>
    <w:rsid w:val="003E1688"/>
    <w:rsid w:val="003E31F0"/>
    <w:rsid w:val="003F34FB"/>
    <w:rsid w:val="003F6D78"/>
    <w:rsid w:val="004013A7"/>
    <w:rsid w:val="00402AC0"/>
    <w:rsid w:val="00403BF8"/>
    <w:rsid w:val="00405F49"/>
    <w:rsid w:val="004060B9"/>
    <w:rsid w:val="00406635"/>
    <w:rsid w:val="00406B94"/>
    <w:rsid w:val="00407DB4"/>
    <w:rsid w:val="00411EF1"/>
    <w:rsid w:val="00413E90"/>
    <w:rsid w:val="004140BC"/>
    <w:rsid w:val="00416307"/>
    <w:rsid w:val="00416CA1"/>
    <w:rsid w:val="00422A28"/>
    <w:rsid w:val="00423FD6"/>
    <w:rsid w:val="00426A5D"/>
    <w:rsid w:val="00431229"/>
    <w:rsid w:val="004321EF"/>
    <w:rsid w:val="0043282C"/>
    <w:rsid w:val="0043428D"/>
    <w:rsid w:val="00443815"/>
    <w:rsid w:val="00445125"/>
    <w:rsid w:val="00447D14"/>
    <w:rsid w:val="0045756D"/>
    <w:rsid w:val="00457735"/>
    <w:rsid w:val="004632B1"/>
    <w:rsid w:val="0046442F"/>
    <w:rsid w:val="0046564C"/>
    <w:rsid w:val="004662D8"/>
    <w:rsid w:val="004666CF"/>
    <w:rsid w:val="00466A63"/>
    <w:rsid w:val="00472C40"/>
    <w:rsid w:val="00472C45"/>
    <w:rsid w:val="00473912"/>
    <w:rsid w:val="00473BF5"/>
    <w:rsid w:val="00476373"/>
    <w:rsid w:val="00476D81"/>
    <w:rsid w:val="0049226B"/>
    <w:rsid w:val="00497880"/>
    <w:rsid w:val="004A06B4"/>
    <w:rsid w:val="004A0E6F"/>
    <w:rsid w:val="004A135B"/>
    <w:rsid w:val="004A45EC"/>
    <w:rsid w:val="004B0E35"/>
    <w:rsid w:val="004B25A5"/>
    <w:rsid w:val="004B3D35"/>
    <w:rsid w:val="004B4416"/>
    <w:rsid w:val="004B486D"/>
    <w:rsid w:val="004B4DF1"/>
    <w:rsid w:val="004C05E1"/>
    <w:rsid w:val="004C4053"/>
    <w:rsid w:val="004D21B2"/>
    <w:rsid w:val="004D232B"/>
    <w:rsid w:val="004D6E41"/>
    <w:rsid w:val="004E35EC"/>
    <w:rsid w:val="004E3699"/>
    <w:rsid w:val="004E3C72"/>
    <w:rsid w:val="004E4DB3"/>
    <w:rsid w:val="004F0CF2"/>
    <w:rsid w:val="004F2D17"/>
    <w:rsid w:val="004F65D7"/>
    <w:rsid w:val="005021F0"/>
    <w:rsid w:val="00502B19"/>
    <w:rsid w:val="00502C8D"/>
    <w:rsid w:val="00503679"/>
    <w:rsid w:val="00503854"/>
    <w:rsid w:val="00504A44"/>
    <w:rsid w:val="00506CA0"/>
    <w:rsid w:val="00507A41"/>
    <w:rsid w:val="00507DBE"/>
    <w:rsid w:val="00510141"/>
    <w:rsid w:val="00511FB7"/>
    <w:rsid w:val="0051257D"/>
    <w:rsid w:val="00514030"/>
    <w:rsid w:val="00514655"/>
    <w:rsid w:val="0051509A"/>
    <w:rsid w:val="0051549E"/>
    <w:rsid w:val="005161AF"/>
    <w:rsid w:val="00516F16"/>
    <w:rsid w:val="00517836"/>
    <w:rsid w:val="005218B7"/>
    <w:rsid w:val="00523358"/>
    <w:rsid w:val="00523421"/>
    <w:rsid w:val="00525D7E"/>
    <w:rsid w:val="0052661A"/>
    <w:rsid w:val="00526996"/>
    <w:rsid w:val="00534E94"/>
    <w:rsid w:val="00537129"/>
    <w:rsid w:val="00543508"/>
    <w:rsid w:val="00547EE3"/>
    <w:rsid w:val="00554158"/>
    <w:rsid w:val="005545E7"/>
    <w:rsid w:val="005558EF"/>
    <w:rsid w:val="00555D16"/>
    <w:rsid w:val="00555F0A"/>
    <w:rsid w:val="0055657E"/>
    <w:rsid w:val="00557429"/>
    <w:rsid w:val="00557FF2"/>
    <w:rsid w:val="005605AD"/>
    <w:rsid w:val="00561124"/>
    <w:rsid w:val="00562FF2"/>
    <w:rsid w:val="00573474"/>
    <w:rsid w:val="00573A6D"/>
    <w:rsid w:val="00575CB9"/>
    <w:rsid w:val="00580E41"/>
    <w:rsid w:val="005827F8"/>
    <w:rsid w:val="00582C4D"/>
    <w:rsid w:val="005836E3"/>
    <w:rsid w:val="00586D61"/>
    <w:rsid w:val="00590836"/>
    <w:rsid w:val="005909AE"/>
    <w:rsid w:val="00593CFB"/>
    <w:rsid w:val="00594C99"/>
    <w:rsid w:val="00596C8F"/>
    <w:rsid w:val="005A01A8"/>
    <w:rsid w:val="005A053A"/>
    <w:rsid w:val="005A108C"/>
    <w:rsid w:val="005A18E9"/>
    <w:rsid w:val="005A19C6"/>
    <w:rsid w:val="005A3153"/>
    <w:rsid w:val="005A5697"/>
    <w:rsid w:val="005A5E60"/>
    <w:rsid w:val="005A62F2"/>
    <w:rsid w:val="005A7FBB"/>
    <w:rsid w:val="005B04D9"/>
    <w:rsid w:val="005B0F0E"/>
    <w:rsid w:val="005C03D7"/>
    <w:rsid w:val="005C085D"/>
    <w:rsid w:val="005C1BD6"/>
    <w:rsid w:val="005C3B36"/>
    <w:rsid w:val="005D0006"/>
    <w:rsid w:val="005D05A8"/>
    <w:rsid w:val="005D393C"/>
    <w:rsid w:val="005E1904"/>
    <w:rsid w:val="005E28CF"/>
    <w:rsid w:val="005E2B62"/>
    <w:rsid w:val="005E3FE6"/>
    <w:rsid w:val="005E41DE"/>
    <w:rsid w:val="005E4A67"/>
    <w:rsid w:val="005E5766"/>
    <w:rsid w:val="005E5E98"/>
    <w:rsid w:val="005F3223"/>
    <w:rsid w:val="005F350F"/>
    <w:rsid w:val="005F7CEF"/>
    <w:rsid w:val="00600E2A"/>
    <w:rsid w:val="006052C8"/>
    <w:rsid w:val="00606C5F"/>
    <w:rsid w:val="00611B5E"/>
    <w:rsid w:val="00614476"/>
    <w:rsid w:val="00617C95"/>
    <w:rsid w:val="00617C9C"/>
    <w:rsid w:val="00620706"/>
    <w:rsid w:val="00622803"/>
    <w:rsid w:val="0062332F"/>
    <w:rsid w:val="00630969"/>
    <w:rsid w:val="006312E5"/>
    <w:rsid w:val="006334F4"/>
    <w:rsid w:val="0063433A"/>
    <w:rsid w:val="00636B58"/>
    <w:rsid w:val="006418CE"/>
    <w:rsid w:val="00642E7D"/>
    <w:rsid w:val="00644692"/>
    <w:rsid w:val="006453D6"/>
    <w:rsid w:val="0064746A"/>
    <w:rsid w:val="006479E2"/>
    <w:rsid w:val="006502DC"/>
    <w:rsid w:val="00655D17"/>
    <w:rsid w:val="006560F8"/>
    <w:rsid w:val="006567DC"/>
    <w:rsid w:val="00657DD0"/>
    <w:rsid w:val="00664690"/>
    <w:rsid w:val="00667F07"/>
    <w:rsid w:val="00672CEA"/>
    <w:rsid w:val="00674023"/>
    <w:rsid w:val="006775C0"/>
    <w:rsid w:val="00681A6C"/>
    <w:rsid w:val="00687758"/>
    <w:rsid w:val="00690914"/>
    <w:rsid w:val="00691B74"/>
    <w:rsid w:val="00691D94"/>
    <w:rsid w:val="006923AA"/>
    <w:rsid w:val="00697241"/>
    <w:rsid w:val="006972B2"/>
    <w:rsid w:val="006975FC"/>
    <w:rsid w:val="00697913"/>
    <w:rsid w:val="006A044A"/>
    <w:rsid w:val="006A0B47"/>
    <w:rsid w:val="006B333E"/>
    <w:rsid w:val="006B3F3B"/>
    <w:rsid w:val="006B4389"/>
    <w:rsid w:val="006B44EF"/>
    <w:rsid w:val="006B499D"/>
    <w:rsid w:val="006B4E1C"/>
    <w:rsid w:val="006B6273"/>
    <w:rsid w:val="006B7335"/>
    <w:rsid w:val="006B7F82"/>
    <w:rsid w:val="006C3401"/>
    <w:rsid w:val="006C3F3C"/>
    <w:rsid w:val="006C5BC9"/>
    <w:rsid w:val="006C5ED7"/>
    <w:rsid w:val="006C6096"/>
    <w:rsid w:val="006C7C26"/>
    <w:rsid w:val="006D1083"/>
    <w:rsid w:val="006D2C35"/>
    <w:rsid w:val="006D4695"/>
    <w:rsid w:val="006D7827"/>
    <w:rsid w:val="006E0A73"/>
    <w:rsid w:val="006E13E1"/>
    <w:rsid w:val="006E20B2"/>
    <w:rsid w:val="006E24D7"/>
    <w:rsid w:val="006E4B94"/>
    <w:rsid w:val="006E6011"/>
    <w:rsid w:val="006F7F09"/>
    <w:rsid w:val="007020B5"/>
    <w:rsid w:val="00702E5D"/>
    <w:rsid w:val="00705809"/>
    <w:rsid w:val="00707E11"/>
    <w:rsid w:val="00711D8A"/>
    <w:rsid w:val="007130B8"/>
    <w:rsid w:val="00714334"/>
    <w:rsid w:val="0071518B"/>
    <w:rsid w:val="00721AF1"/>
    <w:rsid w:val="007233B2"/>
    <w:rsid w:val="00724325"/>
    <w:rsid w:val="00725DCF"/>
    <w:rsid w:val="00731C9D"/>
    <w:rsid w:val="00732D70"/>
    <w:rsid w:val="007340D8"/>
    <w:rsid w:val="00734594"/>
    <w:rsid w:val="00740773"/>
    <w:rsid w:val="00741A4B"/>
    <w:rsid w:val="00745C4D"/>
    <w:rsid w:val="007547F9"/>
    <w:rsid w:val="0075609E"/>
    <w:rsid w:val="00763776"/>
    <w:rsid w:val="0076558E"/>
    <w:rsid w:val="007709EC"/>
    <w:rsid w:val="00773D29"/>
    <w:rsid w:val="0077550F"/>
    <w:rsid w:val="00775A02"/>
    <w:rsid w:val="00776C4B"/>
    <w:rsid w:val="007771BF"/>
    <w:rsid w:val="0078174A"/>
    <w:rsid w:val="00783604"/>
    <w:rsid w:val="00787F22"/>
    <w:rsid w:val="00790782"/>
    <w:rsid w:val="00790E16"/>
    <w:rsid w:val="0079179D"/>
    <w:rsid w:val="00791ADF"/>
    <w:rsid w:val="00791BFB"/>
    <w:rsid w:val="00792AF9"/>
    <w:rsid w:val="007A1537"/>
    <w:rsid w:val="007A2B0F"/>
    <w:rsid w:val="007A3A15"/>
    <w:rsid w:val="007A3A6F"/>
    <w:rsid w:val="007A442C"/>
    <w:rsid w:val="007A56BD"/>
    <w:rsid w:val="007A6177"/>
    <w:rsid w:val="007A7D8D"/>
    <w:rsid w:val="007A7E2D"/>
    <w:rsid w:val="007B2551"/>
    <w:rsid w:val="007B3BE6"/>
    <w:rsid w:val="007B7792"/>
    <w:rsid w:val="007C3067"/>
    <w:rsid w:val="007C5E6E"/>
    <w:rsid w:val="007C6CCF"/>
    <w:rsid w:val="007D0D85"/>
    <w:rsid w:val="007D1A85"/>
    <w:rsid w:val="007D684B"/>
    <w:rsid w:val="007E3DF1"/>
    <w:rsid w:val="007F1FB6"/>
    <w:rsid w:val="007F25D4"/>
    <w:rsid w:val="007F28DF"/>
    <w:rsid w:val="007F36C2"/>
    <w:rsid w:val="007F3BF0"/>
    <w:rsid w:val="007F67BA"/>
    <w:rsid w:val="008004B0"/>
    <w:rsid w:val="00800ED1"/>
    <w:rsid w:val="00801C25"/>
    <w:rsid w:val="00801EB0"/>
    <w:rsid w:val="00802F6A"/>
    <w:rsid w:val="00804065"/>
    <w:rsid w:val="00806883"/>
    <w:rsid w:val="0081344E"/>
    <w:rsid w:val="00817284"/>
    <w:rsid w:val="00817604"/>
    <w:rsid w:val="00820F21"/>
    <w:rsid w:val="00821CC3"/>
    <w:rsid w:val="00822A2F"/>
    <w:rsid w:val="008248B2"/>
    <w:rsid w:val="0082588C"/>
    <w:rsid w:val="008275D1"/>
    <w:rsid w:val="008277BF"/>
    <w:rsid w:val="00830968"/>
    <w:rsid w:val="00830AFB"/>
    <w:rsid w:val="00832E32"/>
    <w:rsid w:val="00833EF4"/>
    <w:rsid w:val="00835244"/>
    <w:rsid w:val="00837E4D"/>
    <w:rsid w:val="00840F14"/>
    <w:rsid w:val="00842B2D"/>
    <w:rsid w:val="008437C2"/>
    <w:rsid w:val="00843D8B"/>
    <w:rsid w:val="0085050A"/>
    <w:rsid w:val="00850947"/>
    <w:rsid w:val="00850DCF"/>
    <w:rsid w:val="0085190D"/>
    <w:rsid w:val="00854D52"/>
    <w:rsid w:val="008560D2"/>
    <w:rsid w:val="008564FA"/>
    <w:rsid w:val="008566A6"/>
    <w:rsid w:val="00857ECA"/>
    <w:rsid w:val="00857FA8"/>
    <w:rsid w:val="00865301"/>
    <w:rsid w:val="00872DC7"/>
    <w:rsid w:val="00872FF4"/>
    <w:rsid w:val="008761B9"/>
    <w:rsid w:val="0087634C"/>
    <w:rsid w:val="0087649E"/>
    <w:rsid w:val="00880173"/>
    <w:rsid w:val="00881DE7"/>
    <w:rsid w:val="00881ED1"/>
    <w:rsid w:val="00882572"/>
    <w:rsid w:val="00893940"/>
    <w:rsid w:val="00897F3B"/>
    <w:rsid w:val="008A0ED4"/>
    <w:rsid w:val="008A26BB"/>
    <w:rsid w:val="008A2F0D"/>
    <w:rsid w:val="008A7721"/>
    <w:rsid w:val="008B3D40"/>
    <w:rsid w:val="008B7776"/>
    <w:rsid w:val="008C0146"/>
    <w:rsid w:val="008C54DC"/>
    <w:rsid w:val="008D5627"/>
    <w:rsid w:val="008E12C8"/>
    <w:rsid w:val="008E58B7"/>
    <w:rsid w:val="008F077E"/>
    <w:rsid w:val="008F22A8"/>
    <w:rsid w:val="008F22C9"/>
    <w:rsid w:val="008F2B84"/>
    <w:rsid w:val="008F3ADB"/>
    <w:rsid w:val="008F3F92"/>
    <w:rsid w:val="008F618F"/>
    <w:rsid w:val="008F78B8"/>
    <w:rsid w:val="00903EB0"/>
    <w:rsid w:val="00905173"/>
    <w:rsid w:val="00910484"/>
    <w:rsid w:val="00912170"/>
    <w:rsid w:val="009135F7"/>
    <w:rsid w:val="00916C05"/>
    <w:rsid w:val="00920757"/>
    <w:rsid w:val="00920A07"/>
    <w:rsid w:val="00921371"/>
    <w:rsid w:val="00922928"/>
    <w:rsid w:val="00922F77"/>
    <w:rsid w:val="0093180F"/>
    <w:rsid w:val="00932FFD"/>
    <w:rsid w:val="009340D2"/>
    <w:rsid w:val="00934A2C"/>
    <w:rsid w:val="009356E0"/>
    <w:rsid w:val="00935CAF"/>
    <w:rsid w:val="00940A7A"/>
    <w:rsid w:val="0094141C"/>
    <w:rsid w:val="00941B96"/>
    <w:rsid w:val="0094215B"/>
    <w:rsid w:val="00943B4F"/>
    <w:rsid w:val="009450E3"/>
    <w:rsid w:val="00945900"/>
    <w:rsid w:val="00951013"/>
    <w:rsid w:val="00955239"/>
    <w:rsid w:val="00960035"/>
    <w:rsid w:val="00961D80"/>
    <w:rsid w:val="00964B49"/>
    <w:rsid w:val="00972D4C"/>
    <w:rsid w:val="009737B5"/>
    <w:rsid w:val="00976DE2"/>
    <w:rsid w:val="00977DF0"/>
    <w:rsid w:val="0098286A"/>
    <w:rsid w:val="00982CA9"/>
    <w:rsid w:val="0098381E"/>
    <w:rsid w:val="00984FCB"/>
    <w:rsid w:val="0098670D"/>
    <w:rsid w:val="00991C02"/>
    <w:rsid w:val="0099378B"/>
    <w:rsid w:val="00993FD8"/>
    <w:rsid w:val="00995BC5"/>
    <w:rsid w:val="00996534"/>
    <w:rsid w:val="00997265"/>
    <w:rsid w:val="009A1A3F"/>
    <w:rsid w:val="009A4085"/>
    <w:rsid w:val="009A73D6"/>
    <w:rsid w:val="009A7890"/>
    <w:rsid w:val="009A7ECF"/>
    <w:rsid w:val="009B10FE"/>
    <w:rsid w:val="009B156A"/>
    <w:rsid w:val="009B1662"/>
    <w:rsid w:val="009B581B"/>
    <w:rsid w:val="009C2222"/>
    <w:rsid w:val="009C23F7"/>
    <w:rsid w:val="009C3388"/>
    <w:rsid w:val="009C43A3"/>
    <w:rsid w:val="009D0790"/>
    <w:rsid w:val="009D2982"/>
    <w:rsid w:val="009D2DBB"/>
    <w:rsid w:val="009D3554"/>
    <w:rsid w:val="009D5512"/>
    <w:rsid w:val="009D7C29"/>
    <w:rsid w:val="009E1546"/>
    <w:rsid w:val="009E1626"/>
    <w:rsid w:val="009E5CB2"/>
    <w:rsid w:val="009E6AC0"/>
    <w:rsid w:val="009E73E0"/>
    <w:rsid w:val="009E7BAD"/>
    <w:rsid w:val="009F2103"/>
    <w:rsid w:val="009F2F01"/>
    <w:rsid w:val="009F30BF"/>
    <w:rsid w:val="00A02216"/>
    <w:rsid w:val="00A02EAF"/>
    <w:rsid w:val="00A0600F"/>
    <w:rsid w:val="00A07971"/>
    <w:rsid w:val="00A153A2"/>
    <w:rsid w:val="00A17B6D"/>
    <w:rsid w:val="00A2080A"/>
    <w:rsid w:val="00A24130"/>
    <w:rsid w:val="00A260E8"/>
    <w:rsid w:val="00A32F6D"/>
    <w:rsid w:val="00A34DF8"/>
    <w:rsid w:val="00A41A89"/>
    <w:rsid w:val="00A41B80"/>
    <w:rsid w:val="00A440BF"/>
    <w:rsid w:val="00A441E8"/>
    <w:rsid w:val="00A46123"/>
    <w:rsid w:val="00A47AC4"/>
    <w:rsid w:val="00A51CDB"/>
    <w:rsid w:val="00A608C3"/>
    <w:rsid w:val="00A60A4A"/>
    <w:rsid w:val="00A61D8D"/>
    <w:rsid w:val="00A64D9E"/>
    <w:rsid w:val="00A66801"/>
    <w:rsid w:val="00A70F8E"/>
    <w:rsid w:val="00A7613F"/>
    <w:rsid w:val="00A77F5F"/>
    <w:rsid w:val="00A82E79"/>
    <w:rsid w:val="00A9166A"/>
    <w:rsid w:val="00A92C1C"/>
    <w:rsid w:val="00A93AF3"/>
    <w:rsid w:val="00A94A91"/>
    <w:rsid w:val="00A95099"/>
    <w:rsid w:val="00A96056"/>
    <w:rsid w:val="00A968B0"/>
    <w:rsid w:val="00AA17CD"/>
    <w:rsid w:val="00AA2307"/>
    <w:rsid w:val="00AA765F"/>
    <w:rsid w:val="00AA778B"/>
    <w:rsid w:val="00AB1F22"/>
    <w:rsid w:val="00AB4D46"/>
    <w:rsid w:val="00AB6E91"/>
    <w:rsid w:val="00AC25C6"/>
    <w:rsid w:val="00AC2E4D"/>
    <w:rsid w:val="00AC63BA"/>
    <w:rsid w:val="00AD1874"/>
    <w:rsid w:val="00AD4460"/>
    <w:rsid w:val="00AD630F"/>
    <w:rsid w:val="00AD7892"/>
    <w:rsid w:val="00AE2724"/>
    <w:rsid w:val="00AE2CE7"/>
    <w:rsid w:val="00AE6F1D"/>
    <w:rsid w:val="00AE7FF3"/>
    <w:rsid w:val="00AF2936"/>
    <w:rsid w:val="00AF3684"/>
    <w:rsid w:val="00AF392C"/>
    <w:rsid w:val="00AF432B"/>
    <w:rsid w:val="00AF64AA"/>
    <w:rsid w:val="00B00412"/>
    <w:rsid w:val="00B00A9E"/>
    <w:rsid w:val="00B026C1"/>
    <w:rsid w:val="00B03C7B"/>
    <w:rsid w:val="00B051B0"/>
    <w:rsid w:val="00B12A59"/>
    <w:rsid w:val="00B2026E"/>
    <w:rsid w:val="00B206BF"/>
    <w:rsid w:val="00B22860"/>
    <w:rsid w:val="00B23C5B"/>
    <w:rsid w:val="00B27135"/>
    <w:rsid w:val="00B2751A"/>
    <w:rsid w:val="00B30C9C"/>
    <w:rsid w:val="00B310E0"/>
    <w:rsid w:val="00B31BFC"/>
    <w:rsid w:val="00B32794"/>
    <w:rsid w:val="00B34E49"/>
    <w:rsid w:val="00B361A1"/>
    <w:rsid w:val="00B3793E"/>
    <w:rsid w:val="00B417A8"/>
    <w:rsid w:val="00B4276A"/>
    <w:rsid w:val="00B429B6"/>
    <w:rsid w:val="00B42ED3"/>
    <w:rsid w:val="00B43010"/>
    <w:rsid w:val="00B44C47"/>
    <w:rsid w:val="00B46A3F"/>
    <w:rsid w:val="00B46B4D"/>
    <w:rsid w:val="00B501AE"/>
    <w:rsid w:val="00B5036A"/>
    <w:rsid w:val="00B55C98"/>
    <w:rsid w:val="00B61974"/>
    <w:rsid w:val="00B6332E"/>
    <w:rsid w:val="00B660AB"/>
    <w:rsid w:val="00B66438"/>
    <w:rsid w:val="00B66D32"/>
    <w:rsid w:val="00B706C4"/>
    <w:rsid w:val="00B71812"/>
    <w:rsid w:val="00B71DC7"/>
    <w:rsid w:val="00B7201C"/>
    <w:rsid w:val="00B72180"/>
    <w:rsid w:val="00B73019"/>
    <w:rsid w:val="00B73FE9"/>
    <w:rsid w:val="00B77D92"/>
    <w:rsid w:val="00B806C0"/>
    <w:rsid w:val="00B85616"/>
    <w:rsid w:val="00B87FE0"/>
    <w:rsid w:val="00B95069"/>
    <w:rsid w:val="00B9627A"/>
    <w:rsid w:val="00B96C22"/>
    <w:rsid w:val="00B97575"/>
    <w:rsid w:val="00BA1F1E"/>
    <w:rsid w:val="00BA2285"/>
    <w:rsid w:val="00BA2F0C"/>
    <w:rsid w:val="00BA4A66"/>
    <w:rsid w:val="00BB5056"/>
    <w:rsid w:val="00BB7924"/>
    <w:rsid w:val="00BC166C"/>
    <w:rsid w:val="00BC2645"/>
    <w:rsid w:val="00BC351E"/>
    <w:rsid w:val="00BC3AB4"/>
    <w:rsid w:val="00BD1121"/>
    <w:rsid w:val="00BD169C"/>
    <w:rsid w:val="00BD35FB"/>
    <w:rsid w:val="00BD539D"/>
    <w:rsid w:val="00BD79EE"/>
    <w:rsid w:val="00BE2DED"/>
    <w:rsid w:val="00BE5049"/>
    <w:rsid w:val="00BE68DA"/>
    <w:rsid w:val="00BE765E"/>
    <w:rsid w:val="00BF170B"/>
    <w:rsid w:val="00BF4F39"/>
    <w:rsid w:val="00BF5BC5"/>
    <w:rsid w:val="00BF70CF"/>
    <w:rsid w:val="00C076B9"/>
    <w:rsid w:val="00C128AC"/>
    <w:rsid w:val="00C14D9C"/>
    <w:rsid w:val="00C177DD"/>
    <w:rsid w:val="00C2073B"/>
    <w:rsid w:val="00C314E1"/>
    <w:rsid w:val="00C36A64"/>
    <w:rsid w:val="00C471A8"/>
    <w:rsid w:val="00C476F3"/>
    <w:rsid w:val="00C50236"/>
    <w:rsid w:val="00C509D0"/>
    <w:rsid w:val="00C544F6"/>
    <w:rsid w:val="00C6262E"/>
    <w:rsid w:val="00C62C84"/>
    <w:rsid w:val="00C62F9C"/>
    <w:rsid w:val="00C64A60"/>
    <w:rsid w:val="00C71633"/>
    <w:rsid w:val="00C72976"/>
    <w:rsid w:val="00C72F87"/>
    <w:rsid w:val="00C750EC"/>
    <w:rsid w:val="00C7515B"/>
    <w:rsid w:val="00C843E5"/>
    <w:rsid w:val="00C8517C"/>
    <w:rsid w:val="00C85415"/>
    <w:rsid w:val="00C86961"/>
    <w:rsid w:val="00C86A1D"/>
    <w:rsid w:val="00C87176"/>
    <w:rsid w:val="00C90646"/>
    <w:rsid w:val="00C940CC"/>
    <w:rsid w:val="00CA03FF"/>
    <w:rsid w:val="00CA2398"/>
    <w:rsid w:val="00CA283B"/>
    <w:rsid w:val="00CA5CE8"/>
    <w:rsid w:val="00CA5EEE"/>
    <w:rsid w:val="00CA6453"/>
    <w:rsid w:val="00CA78CC"/>
    <w:rsid w:val="00CB0B52"/>
    <w:rsid w:val="00CB10EE"/>
    <w:rsid w:val="00CB2FE8"/>
    <w:rsid w:val="00CB3DC3"/>
    <w:rsid w:val="00CB6DB9"/>
    <w:rsid w:val="00CC2D99"/>
    <w:rsid w:val="00CC3C12"/>
    <w:rsid w:val="00CC5A07"/>
    <w:rsid w:val="00CC5E0F"/>
    <w:rsid w:val="00CC64CA"/>
    <w:rsid w:val="00CD024C"/>
    <w:rsid w:val="00CD0896"/>
    <w:rsid w:val="00CD17CC"/>
    <w:rsid w:val="00CD4A24"/>
    <w:rsid w:val="00CD7CB2"/>
    <w:rsid w:val="00CE1692"/>
    <w:rsid w:val="00CE19A5"/>
    <w:rsid w:val="00CE299B"/>
    <w:rsid w:val="00CE3EA5"/>
    <w:rsid w:val="00CE57EC"/>
    <w:rsid w:val="00CF014F"/>
    <w:rsid w:val="00CF0683"/>
    <w:rsid w:val="00CF132A"/>
    <w:rsid w:val="00CF1687"/>
    <w:rsid w:val="00CF4857"/>
    <w:rsid w:val="00CF596C"/>
    <w:rsid w:val="00D02B28"/>
    <w:rsid w:val="00D03B68"/>
    <w:rsid w:val="00D06B0A"/>
    <w:rsid w:val="00D11FC6"/>
    <w:rsid w:val="00D14681"/>
    <w:rsid w:val="00D15C9E"/>
    <w:rsid w:val="00D173DB"/>
    <w:rsid w:val="00D20FDD"/>
    <w:rsid w:val="00D31C60"/>
    <w:rsid w:val="00D33173"/>
    <w:rsid w:val="00D332E4"/>
    <w:rsid w:val="00D35D2A"/>
    <w:rsid w:val="00D36E1E"/>
    <w:rsid w:val="00D42471"/>
    <w:rsid w:val="00D42529"/>
    <w:rsid w:val="00D477A1"/>
    <w:rsid w:val="00D47C54"/>
    <w:rsid w:val="00D50A57"/>
    <w:rsid w:val="00D50FC2"/>
    <w:rsid w:val="00D53A10"/>
    <w:rsid w:val="00D56AB5"/>
    <w:rsid w:val="00D5799F"/>
    <w:rsid w:val="00D6093E"/>
    <w:rsid w:val="00D611B9"/>
    <w:rsid w:val="00D6175B"/>
    <w:rsid w:val="00D62425"/>
    <w:rsid w:val="00D70BBE"/>
    <w:rsid w:val="00D72C59"/>
    <w:rsid w:val="00D7471E"/>
    <w:rsid w:val="00D749B9"/>
    <w:rsid w:val="00D8084D"/>
    <w:rsid w:val="00D848A6"/>
    <w:rsid w:val="00D850C3"/>
    <w:rsid w:val="00D90EA4"/>
    <w:rsid w:val="00D91CCB"/>
    <w:rsid w:val="00D920D8"/>
    <w:rsid w:val="00D9311E"/>
    <w:rsid w:val="00D93953"/>
    <w:rsid w:val="00D97A10"/>
    <w:rsid w:val="00DA220C"/>
    <w:rsid w:val="00DA231D"/>
    <w:rsid w:val="00DA38F3"/>
    <w:rsid w:val="00DA79A4"/>
    <w:rsid w:val="00DC11FC"/>
    <w:rsid w:val="00DC7EA3"/>
    <w:rsid w:val="00DD1CE8"/>
    <w:rsid w:val="00DD3665"/>
    <w:rsid w:val="00DD77FE"/>
    <w:rsid w:val="00DF028A"/>
    <w:rsid w:val="00DF0D9B"/>
    <w:rsid w:val="00DF1B72"/>
    <w:rsid w:val="00DF42D8"/>
    <w:rsid w:val="00DF50FB"/>
    <w:rsid w:val="00DF5DD2"/>
    <w:rsid w:val="00E04266"/>
    <w:rsid w:val="00E05756"/>
    <w:rsid w:val="00E10903"/>
    <w:rsid w:val="00E10F30"/>
    <w:rsid w:val="00E1239C"/>
    <w:rsid w:val="00E12743"/>
    <w:rsid w:val="00E13BE5"/>
    <w:rsid w:val="00E16FFE"/>
    <w:rsid w:val="00E212C4"/>
    <w:rsid w:val="00E24A9F"/>
    <w:rsid w:val="00E25957"/>
    <w:rsid w:val="00E259D9"/>
    <w:rsid w:val="00E304D7"/>
    <w:rsid w:val="00E30D18"/>
    <w:rsid w:val="00E334EE"/>
    <w:rsid w:val="00E336AE"/>
    <w:rsid w:val="00E35414"/>
    <w:rsid w:val="00E35C04"/>
    <w:rsid w:val="00E3720A"/>
    <w:rsid w:val="00E40DD5"/>
    <w:rsid w:val="00E43403"/>
    <w:rsid w:val="00E43EE4"/>
    <w:rsid w:val="00E47015"/>
    <w:rsid w:val="00E4722F"/>
    <w:rsid w:val="00E52556"/>
    <w:rsid w:val="00E552FD"/>
    <w:rsid w:val="00E5654C"/>
    <w:rsid w:val="00E625F9"/>
    <w:rsid w:val="00E63066"/>
    <w:rsid w:val="00E649EB"/>
    <w:rsid w:val="00E6671A"/>
    <w:rsid w:val="00E70772"/>
    <w:rsid w:val="00E714D4"/>
    <w:rsid w:val="00E73B78"/>
    <w:rsid w:val="00E7490A"/>
    <w:rsid w:val="00E7662E"/>
    <w:rsid w:val="00E8363E"/>
    <w:rsid w:val="00E847B6"/>
    <w:rsid w:val="00E869D9"/>
    <w:rsid w:val="00E87DBE"/>
    <w:rsid w:val="00E918A0"/>
    <w:rsid w:val="00E931FB"/>
    <w:rsid w:val="00E95629"/>
    <w:rsid w:val="00E956A5"/>
    <w:rsid w:val="00E97641"/>
    <w:rsid w:val="00EA0535"/>
    <w:rsid w:val="00EA1F4F"/>
    <w:rsid w:val="00EA321C"/>
    <w:rsid w:val="00EA4B2A"/>
    <w:rsid w:val="00EA5440"/>
    <w:rsid w:val="00EA62BE"/>
    <w:rsid w:val="00EB3700"/>
    <w:rsid w:val="00EB3BB0"/>
    <w:rsid w:val="00EB3EAF"/>
    <w:rsid w:val="00EB47FE"/>
    <w:rsid w:val="00EB57F8"/>
    <w:rsid w:val="00EB5C7A"/>
    <w:rsid w:val="00EB5E6A"/>
    <w:rsid w:val="00EC01C9"/>
    <w:rsid w:val="00EC0486"/>
    <w:rsid w:val="00EC059D"/>
    <w:rsid w:val="00EC1296"/>
    <w:rsid w:val="00EC767B"/>
    <w:rsid w:val="00EC7EF4"/>
    <w:rsid w:val="00ED25A1"/>
    <w:rsid w:val="00ED2CF9"/>
    <w:rsid w:val="00ED4B80"/>
    <w:rsid w:val="00EE0BD6"/>
    <w:rsid w:val="00EE1B7A"/>
    <w:rsid w:val="00EE1ED7"/>
    <w:rsid w:val="00EE2FFE"/>
    <w:rsid w:val="00EE4809"/>
    <w:rsid w:val="00EF0FE5"/>
    <w:rsid w:val="00EF4178"/>
    <w:rsid w:val="00EF4A63"/>
    <w:rsid w:val="00EF56E2"/>
    <w:rsid w:val="00F01EAB"/>
    <w:rsid w:val="00F033E3"/>
    <w:rsid w:val="00F03EEB"/>
    <w:rsid w:val="00F063CC"/>
    <w:rsid w:val="00F0649C"/>
    <w:rsid w:val="00F06504"/>
    <w:rsid w:val="00F12046"/>
    <w:rsid w:val="00F1225A"/>
    <w:rsid w:val="00F1282B"/>
    <w:rsid w:val="00F1330D"/>
    <w:rsid w:val="00F1471D"/>
    <w:rsid w:val="00F15C65"/>
    <w:rsid w:val="00F1771C"/>
    <w:rsid w:val="00F21721"/>
    <w:rsid w:val="00F228AD"/>
    <w:rsid w:val="00F24402"/>
    <w:rsid w:val="00F24806"/>
    <w:rsid w:val="00F251FE"/>
    <w:rsid w:val="00F31483"/>
    <w:rsid w:val="00F32747"/>
    <w:rsid w:val="00F333DB"/>
    <w:rsid w:val="00F3517D"/>
    <w:rsid w:val="00F35F46"/>
    <w:rsid w:val="00F42CF8"/>
    <w:rsid w:val="00F43D56"/>
    <w:rsid w:val="00F44EB8"/>
    <w:rsid w:val="00F46D5A"/>
    <w:rsid w:val="00F47C3D"/>
    <w:rsid w:val="00F505F3"/>
    <w:rsid w:val="00F50CA5"/>
    <w:rsid w:val="00F527C6"/>
    <w:rsid w:val="00F63A42"/>
    <w:rsid w:val="00F64D24"/>
    <w:rsid w:val="00F655BA"/>
    <w:rsid w:val="00F710FF"/>
    <w:rsid w:val="00F71717"/>
    <w:rsid w:val="00F725D2"/>
    <w:rsid w:val="00F7305E"/>
    <w:rsid w:val="00F8045A"/>
    <w:rsid w:val="00F813DC"/>
    <w:rsid w:val="00F81E8F"/>
    <w:rsid w:val="00F824F5"/>
    <w:rsid w:val="00F825C2"/>
    <w:rsid w:val="00F83A28"/>
    <w:rsid w:val="00F84507"/>
    <w:rsid w:val="00F84F6E"/>
    <w:rsid w:val="00F908FE"/>
    <w:rsid w:val="00F921ED"/>
    <w:rsid w:val="00F94656"/>
    <w:rsid w:val="00F959AB"/>
    <w:rsid w:val="00F96844"/>
    <w:rsid w:val="00FA02BE"/>
    <w:rsid w:val="00FA1184"/>
    <w:rsid w:val="00FB581B"/>
    <w:rsid w:val="00FB5F8A"/>
    <w:rsid w:val="00FB6FDE"/>
    <w:rsid w:val="00FB763E"/>
    <w:rsid w:val="00FC1C46"/>
    <w:rsid w:val="00FC2750"/>
    <w:rsid w:val="00FC46C2"/>
    <w:rsid w:val="00FC5C0E"/>
    <w:rsid w:val="00FC7F15"/>
    <w:rsid w:val="00FD0870"/>
    <w:rsid w:val="00FD28F8"/>
    <w:rsid w:val="00FD6005"/>
    <w:rsid w:val="00FE29B0"/>
    <w:rsid w:val="00FE4590"/>
    <w:rsid w:val="00FE4AE5"/>
    <w:rsid w:val="00FE4F3C"/>
    <w:rsid w:val="00FF376F"/>
    <w:rsid w:val="00FF3F0D"/>
    <w:rsid w:val="00FF5D44"/>
    <w:rsid w:val="00FF626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768F720"/>
  <w15:docId w15:val="{E08AC342-422F-4335-AA4D-BF8C129713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20706"/>
    <w:pPr>
      <w:spacing w:after="200" w:line="276" w:lineRule="auto"/>
    </w:pPr>
    <w:rPr>
      <w:sz w:val="22"/>
      <w:szCs w:val="22"/>
      <w:lang w:eastAsia="en-US"/>
    </w:rPr>
  </w:style>
  <w:style w:type="paragraph" w:styleId="Naslov1">
    <w:name w:val="heading 1"/>
    <w:basedOn w:val="Navaden"/>
    <w:next w:val="Navaden"/>
    <w:link w:val="Naslov1Znak"/>
    <w:uiPriority w:val="1"/>
    <w:qFormat/>
    <w:rsid w:val="00EC0486"/>
    <w:pPr>
      <w:keepNext/>
      <w:shd w:val="clear" w:color="auto" w:fill="FFFFFF"/>
      <w:spacing w:before="240" w:after="60" w:line="240" w:lineRule="auto"/>
      <w:jc w:val="right"/>
      <w:outlineLvl w:val="0"/>
    </w:pPr>
    <w:rPr>
      <w:rFonts w:ascii="Cambria" w:eastAsia="Times New Roman" w:hAnsi="Cambria"/>
      <w:b/>
      <w:bCs/>
      <w:kern w:val="32"/>
      <w:sz w:val="24"/>
      <w:szCs w:val="32"/>
      <w:lang w:val="x-none"/>
    </w:rPr>
  </w:style>
  <w:style w:type="paragraph" w:styleId="Naslov2">
    <w:name w:val="heading 2"/>
    <w:basedOn w:val="Navaden"/>
    <w:next w:val="Navaden"/>
    <w:link w:val="Naslov2Znak"/>
    <w:uiPriority w:val="1"/>
    <w:unhideWhenUsed/>
    <w:qFormat/>
    <w:rsid w:val="00E6671A"/>
    <w:pPr>
      <w:keepNext/>
      <w:pBdr>
        <w:top w:val="single" w:sz="4" w:space="1" w:color="auto"/>
        <w:left w:val="single" w:sz="4" w:space="4" w:color="auto"/>
        <w:bottom w:val="single" w:sz="4" w:space="1" w:color="auto"/>
        <w:right w:val="single" w:sz="4" w:space="4" w:color="auto"/>
      </w:pBdr>
      <w:shd w:val="clear" w:color="auto" w:fill="DEEAF6"/>
      <w:spacing w:before="240" w:after="60" w:line="240" w:lineRule="auto"/>
      <w:jc w:val="center"/>
      <w:outlineLvl w:val="1"/>
    </w:pPr>
    <w:rPr>
      <w:rFonts w:ascii="Cambria" w:eastAsia="Times New Roman" w:hAnsi="Cambria"/>
      <w:b/>
      <w:bCs/>
      <w:i/>
      <w:iCs/>
      <w:sz w:val="28"/>
      <w:szCs w:val="28"/>
      <w:lang w:val="x-none" w:eastAsia="x-none"/>
    </w:rPr>
  </w:style>
  <w:style w:type="paragraph" w:styleId="Naslov3">
    <w:name w:val="heading 3"/>
    <w:basedOn w:val="Navaden"/>
    <w:next w:val="Navaden"/>
    <w:link w:val="Naslov3Znak"/>
    <w:uiPriority w:val="9"/>
    <w:qFormat/>
    <w:rsid w:val="0004055D"/>
    <w:pPr>
      <w:keepNext/>
      <w:spacing w:before="240" w:after="60" w:line="240" w:lineRule="auto"/>
      <w:outlineLvl w:val="2"/>
    </w:pPr>
    <w:rPr>
      <w:rFonts w:ascii="Arial" w:eastAsia="Times New Roman" w:hAnsi="Arial"/>
      <w:b/>
      <w:bCs/>
      <w:sz w:val="26"/>
      <w:szCs w:val="26"/>
      <w:lang w:val="x-none" w:eastAsia="x-none"/>
    </w:rPr>
  </w:style>
  <w:style w:type="paragraph" w:styleId="Naslov6">
    <w:name w:val="heading 6"/>
    <w:basedOn w:val="Navaden"/>
    <w:next w:val="Navaden"/>
    <w:link w:val="Naslov6Znak"/>
    <w:semiHidden/>
    <w:unhideWhenUsed/>
    <w:qFormat/>
    <w:rsid w:val="0004055D"/>
    <w:pPr>
      <w:spacing w:before="240" w:after="60" w:line="240" w:lineRule="auto"/>
      <w:outlineLvl w:val="5"/>
    </w:pPr>
    <w:rPr>
      <w:rFonts w:eastAsia="Times New Roman"/>
      <w:b/>
      <w:bCs/>
      <w:lang w:val="x-none" w:eastAsia="x-none"/>
    </w:rPr>
  </w:style>
  <w:style w:type="paragraph" w:styleId="Naslov9">
    <w:name w:val="heading 9"/>
    <w:basedOn w:val="Navaden"/>
    <w:next w:val="Navaden"/>
    <w:link w:val="Naslov9Znak"/>
    <w:semiHidden/>
    <w:unhideWhenUsed/>
    <w:qFormat/>
    <w:rsid w:val="0004055D"/>
    <w:pPr>
      <w:spacing w:before="240" w:after="60" w:line="240" w:lineRule="auto"/>
      <w:outlineLvl w:val="8"/>
    </w:pPr>
    <w:rPr>
      <w:rFonts w:ascii="Cambria" w:eastAsia="Times New Roman" w:hAnsi="Cambria"/>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1"/>
    <w:rsid w:val="00E6671A"/>
    <w:rPr>
      <w:rFonts w:ascii="Cambria" w:eastAsia="Times New Roman" w:hAnsi="Cambria"/>
      <w:b/>
      <w:bCs/>
      <w:i/>
      <w:iCs/>
      <w:sz w:val="28"/>
      <w:szCs w:val="28"/>
      <w:shd w:val="clear" w:color="auto" w:fill="DEEAF6"/>
      <w:lang w:val="x-none" w:eastAsia="x-none"/>
    </w:rPr>
  </w:style>
  <w:style w:type="character" w:customStyle="1" w:styleId="Naslov3Znak">
    <w:name w:val="Naslov 3 Znak"/>
    <w:link w:val="Naslov3"/>
    <w:uiPriority w:val="9"/>
    <w:rsid w:val="0004055D"/>
    <w:rPr>
      <w:rFonts w:ascii="Arial" w:eastAsia="Times New Roman" w:hAnsi="Arial" w:cs="Arial"/>
      <w:b/>
      <w:bCs/>
      <w:sz w:val="26"/>
      <w:szCs w:val="26"/>
    </w:rPr>
  </w:style>
  <w:style w:type="character" w:customStyle="1" w:styleId="Naslov6Znak">
    <w:name w:val="Naslov 6 Znak"/>
    <w:link w:val="Naslov6"/>
    <w:semiHidden/>
    <w:rsid w:val="0004055D"/>
    <w:rPr>
      <w:rFonts w:eastAsia="Times New Roman"/>
      <w:b/>
      <w:bCs/>
      <w:sz w:val="22"/>
      <w:szCs w:val="22"/>
    </w:rPr>
  </w:style>
  <w:style w:type="character" w:customStyle="1" w:styleId="Naslov9Znak">
    <w:name w:val="Naslov 9 Znak"/>
    <w:link w:val="Naslov9"/>
    <w:semiHidden/>
    <w:rsid w:val="0004055D"/>
    <w:rPr>
      <w:rFonts w:ascii="Cambria" w:eastAsia="Times New Roman" w:hAnsi="Cambria"/>
      <w:sz w:val="22"/>
      <w:szCs w:val="22"/>
    </w:rPr>
  </w:style>
  <w:style w:type="numbering" w:customStyle="1" w:styleId="Brezseznama1">
    <w:name w:val="Brez seznama1"/>
    <w:next w:val="Brezseznama"/>
    <w:semiHidden/>
    <w:rsid w:val="0004055D"/>
  </w:style>
  <w:style w:type="paragraph" w:styleId="Glava">
    <w:name w:val="header"/>
    <w:aliases w:val="E-PVO-glava"/>
    <w:basedOn w:val="Navaden"/>
    <w:link w:val="Glav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GlavaZnak">
    <w:name w:val="Glava Znak"/>
    <w:aliases w:val="E-PVO-glava Znak"/>
    <w:link w:val="Glava"/>
    <w:uiPriority w:val="99"/>
    <w:rsid w:val="0004055D"/>
    <w:rPr>
      <w:rFonts w:ascii="Times New Roman" w:eastAsia="Times New Roman" w:hAnsi="Times New Roman"/>
      <w:sz w:val="24"/>
      <w:szCs w:val="24"/>
    </w:rPr>
  </w:style>
  <w:style w:type="paragraph" w:styleId="Noga">
    <w:name w:val="footer"/>
    <w:basedOn w:val="Navaden"/>
    <w:link w:val="NogaZnak"/>
    <w:uiPriority w:val="99"/>
    <w:rsid w:val="0004055D"/>
    <w:pPr>
      <w:tabs>
        <w:tab w:val="center" w:pos="4536"/>
        <w:tab w:val="right" w:pos="9072"/>
      </w:tabs>
      <w:spacing w:after="0" w:line="240" w:lineRule="auto"/>
    </w:pPr>
    <w:rPr>
      <w:rFonts w:ascii="Times New Roman" w:eastAsia="Times New Roman" w:hAnsi="Times New Roman"/>
      <w:sz w:val="24"/>
      <w:szCs w:val="24"/>
      <w:lang w:val="x-none" w:eastAsia="x-none"/>
    </w:rPr>
  </w:style>
  <w:style w:type="character" w:customStyle="1" w:styleId="NogaZnak">
    <w:name w:val="Noga Znak"/>
    <w:link w:val="Noga"/>
    <w:uiPriority w:val="99"/>
    <w:rsid w:val="0004055D"/>
    <w:rPr>
      <w:rFonts w:ascii="Times New Roman" w:eastAsia="Times New Roman" w:hAnsi="Times New Roman"/>
      <w:sz w:val="24"/>
      <w:szCs w:val="24"/>
    </w:rPr>
  </w:style>
  <w:style w:type="character" w:styleId="tevilkastrani">
    <w:name w:val="page number"/>
    <w:rsid w:val="0004055D"/>
  </w:style>
  <w:style w:type="table" w:styleId="Tabelamrea">
    <w:name w:val="Table Grid"/>
    <w:basedOn w:val="Navadnatabela"/>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rsid w:val="0004055D"/>
    <w:pPr>
      <w:spacing w:after="0" w:line="240" w:lineRule="auto"/>
    </w:pPr>
    <w:rPr>
      <w:rFonts w:ascii="Tahoma" w:eastAsia="Times New Roman" w:hAnsi="Tahoma"/>
      <w:sz w:val="16"/>
      <w:szCs w:val="16"/>
      <w:lang w:val="x-none" w:eastAsia="x-none"/>
    </w:rPr>
  </w:style>
  <w:style w:type="character" w:customStyle="1" w:styleId="BesedilooblakaZnak">
    <w:name w:val="Besedilo oblačka Znak"/>
    <w:link w:val="Besedilooblaka"/>
    <w:uiPriority w:val="99"/>
    <w:rsid w:val="0004055D"/>
    <w:rPr>
      <w:rFonts w:ascii="Tahoma" w:eastAsia="Times New Roman" w:hAnsi="Tahoma" w:cs="Tahoma"/>
      <w:sz w:val="16"/>
      <w:szCs w:val="16"/>
    </w:rPr>
  </w:style>
  <w:style w:type="paragraph" w:customStyle="1" w:styleId="Znak">
    <w:name w:val="Znak"/>
    <w:basedOn w:val="Navaden"/>
    <w:rsid w:val="0004055D"/>
    <w:pPr>
      <w:spacing w:after="160" w:line="240" w:lineRule="exact"/>
    </w:pPr>
    <w:rPr>
      <w:rFonts w:ascii="Tahoma" w:eastAsia="Times New Roman" w:hAnsi="Tahoma"/>
      <w:sz w:val="20"/>
      <w:szCs w:val="20"/>
      <w:lang w:val="en-US"/>
    </w:rPr>
  </w:style>
  <w:style w:type="paragraph" w:styleId="Naslov">
    <w:name w:val="Title"/>
    <w:basedOn w:val="Navaden"/>
    <w:link w:val="NaslovZnak"/>
    <w:qFormat/>
    <w:rsid w:val="0004055D"/>
    <w:pPr>
      <w:spacing w:before="240" w:after="60" w:line="240" w:lineRule="auto"/>
      <w:jc w:val="center"/>
      <w:outlineLvl w:val="0"/>
    </w:pPr>
    <w:rPr>
      <w:rFonts w:ascii="Arial" w:eastAsia="Times New Roman" w:hAnsi="Arial"/>
      <w:b/>
      <w:bCs/>
      <w:kern w:val="28"/>
      <w:sz w:val="32"/>
      <w:szCs w:val="32"/>
      <w:lang w:val="x-none" w:eastAsia="x-none"/>
    </w:rPr>
  </w:style>
  <w:style w:type="character" w:customStyle="1" w:styleId="NaslovZnak">
    <w:name w:val="Naslov Znak"/>
    <w:link w:val="Naslov"/>
    <w:rsid w:val="0004055D"/>
    <w:rPr>
      <w:rFonts w:ascii="Arial" w:eastAsia="Times New Roman" w:hAnsi="Arial" w:cs="Arial"/>
      <w:b/>
      <w:bCs/>
      <w:kern w:val="28"/>
      <w:sz w:val="32"/>
      <w:szCs w:val="32"/>
    </w:rPr>
  </w:style>
  <w:style w:type="paragraph" w:customStyle="1" w:styleId="LatinNaslov3">
    <w:name w:val="Latin Naslov 3"/>
    <w:basedOn w:val="Navaden"/>
    <w:autoRedefine/>
    <w:rsid w:val="0004055D"/>
    <w:pPr>
      <w:keepNext/>
      <w:widowControl w:val="0"/>
      <w:spacing w:after="0" w:line="240" w:lineRule="auto"/>
      <w:ind w:left="540"/>
    </w:pPr>
    <w:rPr>
      <w:rFonts w:ascii="Times New Roman" w:eastAsia="Times New Roman" w:hAnsi="Times New Roman"/>
      <w:b/>
      <w:sz w:val="24"/>
      <w:szCs w:val="24"/>
      <w:lang w:eastAsia="sl-SI"/>
    </w:rPr>
  </w:style>
  <w:style w:type="paragraph" w:customStyle="1" w:styleId="Default">
    <w:name w:val="Default"/>
    <w:rsid w:val="0004055D"/>
    <w:pPr>
      <w:autoSpaceDE w:val="0"/>
      <w:autoSpaceDN w:val="0"/>
      <w:adjustRightInd w:val="0"/>
    </w:pPr>
    <w:rPr>
      <w:rFonts w:ascii="Arial" w:eastAsia="Times New Roman" w:hAnsi="Arial" w:cs="Arial"/>
      <w:color w:val="000000"/>
      <w:sz w:val="24"/>
      <w:szCs w:val="24"/>
    </w:rPr>
  </w:style>
  <w:style w:type="paragraph" w:styleId="Telobesedila">
    <w:name w:val="Body Text"/>
    <w:basedOn w:val="Navaden"/>
    <w:link w:val="TelobesedilaZnak"/>
    <w:uiPriority w:val="1"/>
    <w:qFormat/>
    <w:rsid w:val="0004055D"/>
    <w:pPr>
      <w:overflowPunct w:val="0"/>
      <w:autoSpaceDE w:val="0"/>
      <w:autoSpaceDN w:val="0"/>
      <w:adjustRightInd w:val="0"/>
      <w:spacing w:after="0" w:line="240" w:lineRule="auto"/>
      <w:jc w:val="both"/>
      <w:textAlignment w:val="baseline"/>
    </w:pPr>
    <w:rPr>
      <w:rFonts w:ascii="Verdana" w:eastAsia="Times New Roman" w:hAnsi="Verdana"/>
      <w:b/>
      <w:sz w:val="20"/>
      <w:szCs w:val="20"/>
      <w:lang w:val="x-none" w:eastAsia="x-none"/>
    </w:rPr>
  </w:style>
  <w:style w:type="character" w:customStyle="1" w:styleId="TelobesedilaZnak">
    <w:name w:val="Telo besedila Znak"/>
    <w:link w:val="Telobesedila"/>
    <w:uiPriority w:val="1"/>
    <w:rsid w:val="0004055D"/>
    <w:rPr>
      <w:rFonts w:ascii="Verdana" w:eastAsia="Times New Roman" w:hAnsi="Verdana"/>
      <w:b/>
    </w:rPr>
  </w:style>
  <w:style w:type="character" w:styleId="Hiperpovezava">
    <w:name w:val="Hyperlink"/>
    <w:uiPriority w:val="99"/>
    <w:rsid w:val="0004055D"/>
    <w:rPr>
      <w:color w:val="0000FF"/>
      <w:u w:val="single"/>
    </w:rPr>
  </w:style>
  <w:style w:type="paragraph" w:styleId="Sprotnaopomba-besedilo">
    <w:name w:val="footnote text"/>
    <w:aliases w:val="IFZ f,Footnote,Fußnote,-E Fußnotentext,Fußnotentext Ursprung"/>
    <w:basedOn w:val="Navaden"/>
    <w:link w:val="Sprotnaopomba-besediloZnak"/>
    <w:unhideWhenUsed/>
    <w:rsid w:val="0004055D"/>
    <w:pPr>
      <w:suppressAutoHyphens/>
      <w:spacing w:after="0" w:line="240" w:lineRule="auto"/>
      <w:jc w:val="both"/>
    </w:pPr>
    <w:rPr>
      <w:rFonts w:ascii="Times New Roman" w:eastAsia="Times New Roman" w:hAnsi="Times New Roman"/>
      <w:sz w:val="20"/>
      <w:szCs w:val="20"/>
      <w:lang w:val="x-none" w:eastAsia="ar-SA"/>
    </w:rPr>
  </w:style>
  <w:style w:type="character" w:customStyle="1" w:styleId="Sprotnaopomba-besediloZnak">
    <w:name w:val="Sprotna opomba - besedilo Znak"/>
    <w:aliases w:val="IFZ f Znak,Footnote Znak,Fußnote Znak,-E Fußnotentext Znak,Fußnotentext Ursprung Znak"/>
    <w:link w:val="Sprotnaopomba-besedilo"/>
    <w:rsid w:val="0004055D"/>
    <w:rPr>
      <w:rFonts w:ascii="Times New Roman" w:eastAsia="Times New Roman" w:hAnsi="Times New Roman"/>
      <w:lang w:eastAsia="ar-SA"/>
    </w:rPr>
  </w:style>
  <w:style w:type="character" w:styleId="Sprotnaopomba-sklic">
    <w:name w:val="footnote reference"/>
    <w:aliases w:val="Footnote number,-E Fußnotenzeichen"/>
    <w:unhideWhenUsed/>
    <w:rsid w:val="0004055D"/>
    <w:rPr>
      <w:vertAlign w:val="superscript"/>
    </w:rPr>
  </w:style>
  <w:style w:type="paragraph" w:styleId="Odstavekseznama">
    <w:name w:val="List Paragraph"/>
    <w:basedOn w:val="Navaden"/>
    <w:uiPriority w:val="34"/>
    <w:qFormat/>
    <w:rsid w:val="0004055D"/>
    <w:pPr>
      <w:spacing w:after="0" w:line="240" w:lineRule="auto"/>
      <w:ind w:left="720"/>
      <w:contextualSpacing/>
    </w:pPr>
    <w:rPr>
      <w:rFonts w:ascii="Times New Roman" w:eastAsia="Times New Roman" w:hAnsi="Times New Roman"/>
      <w:i/>
      <w:sz w:val="24"/>
      <w:szCs w:val="20"/>
      <w:lang w:eastAsia="sl-SI"/>
    </w:rPr>
  </w:style>
  <w:style w:type="table" w:customStyle="1" w:styleId="Tabelamrea1">
    <w:name w:val="Tabela – mreža1"/>
    <w:basedOn w:val="Navadnatabela"/>
    <w:next w:val="Tabelamrea"/>
    <w:uiPriority w:val="59"/>
    <w:rsid w:val="0004055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seznam8">
    <w:name w:val="Table List 8"/>
    <w:basedOn w:val="Navadnatabela"/>
    <w:rsid w:val="0004055D"/>
    <w:rPr>
      <w:rFonts w:ascii="Times New Roman" w:eastAsia="Times New Roman"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elobesedila-zamik">
    <w:name w:val="Body Text Indent"/>
    <w:basedOn w:val="Navaden"/>
    <w:link w:val="Telobesedila-zamikZnak"/>
    <w:rsid w:val="0004055D"/>
    <w:pPr>
      <w:spacing w:after="120" w:line="240" w:lineRule="auto"/>
      <w:ind w:left="283"/>
    </w:pPr>
    <w:rPr>
      <w:rFonts w:ascii="Times New Roman" w:eastAsia="Times New Roman" w:hAnsi="Times New Roman"/>
      <w:sz w:val="24"/>
      <w:szCs w:val="24"/>
      <w:lang w:val="x-none" w:eastAsia="x-none"/>
    </w:rPr>
  </w:style>
  <w:style w:type="character" w:customStyle="1" w:styleId="Telobesedila-zamikZnak">
    <w:name w:val="Telo besedila - zamik Znak"/>
    <w:link w:val="Telobesedila-zamik"/>
    <w:rsid w:val="0004055D"/>
    <w:rPr>
      <w:rFonts w:ascii="Times New Roman" w:eastAsia="Times New Roman" w:hAnsi="Times New Roman"/>
      <w:sz w:val="24"/>
      <w:szCs w:val="24"/>
    </w:rPr>
  </w:style>
  <w:style w:type="character" w:customStyle="1" w:styleId="Naslov1Znak">
    <w:name w:val="Naslov 1 Znak"/>
    <w:link w:val="Naslov1"/>
    <w:uiPriority w:val="1"/>
    <w:rsid w:val="00EC0486"/>
    <w:rPr>
      <w:rFonts w:ascii="Cambria" w:eastAsia="Times New Roman" w:hAnsi="Cambria"/>
      <w:b/>
      <w:bCs/>
      <w:kern w:val="32"/>
      <w:sz w:val="24"/>
      <w:szCs w:val="32"/>
      <w:shd w:val="clear" w:color="auto" w:fill="FFFFFF"/>
      <w:lang w:val="x-none" w:eastAsia="en-US"/>
    </w:rPr>
  </w:style>
  <w:style w:type="character" w:styleId="Pripombasklic">
    <w:name w:val="annotation reference"/>
    <w:uiPriority w:val="99"/>
    <w:semiHidden/>
    <w:unhideWhenUsed/>
    <w:rsid w:val="00FE4F3C"/>
    <w:rPr>
      <w:sz w:val="16"/>
      <w:szCs w:val="16"/>
    </w:rPr>
  </w:style>
  <w:style w:type="paragraph" w:styleId="Pripombabesedilo">
    <w:name w:val="annotation text"/>
    <w:basedOn w:val="Navaden"/>
    <w:link w:val="PripombabesediloZnak"/>
    <w:uiPriority w:val="99"/>
    <w:semiHidden/>
    <w:unhideWhenUsed/>
    <w:rsid w:val="00FE4F3C"/>
    <w:rPr>
      <w:sz w:val="20"/>
      <w:szCs w:val="20"/>
      <w:lang w:val="x-none"/>
    </w:rPr>
  </w:style>
  <w:style w:type="character" w:customStyle="1" w:styleId="PripombabesediloZnak">
    <w:name w:val="Pripomba – besedilo Znak"/>
    <w:link w:val="Pripombabesedilo"/>
    <w:uiPriority w:val="99"/>
    <w:semiHidden/>
    <w:rsid w:val="00FE4F3C"/>
    <w:rPr>
      <w:lang w:eastAsia="en-US"/>
    </w:rPr>
  </w:style>
  <w:style w:type="paragraph" w:styleId="Zadevapripombe">
    <w:name w:val="annotation subject"/>
    <w:basedOn w:val="Pripombabesedilo"/>
    <w:next w:val="Pripombabesedilo"/>
    <w:link w:val="ZadevapripombeZnak"/>
    <w:uiPriority w:val="99"/>
    <w:semiHidden/>
    <w:unhideWhenUsed/>
    <w:rsid w:val="00FE4F3C"/>
    <w:rPr>
      <w:b/>
      <w:bCs/>
    </w:rPr>
  </w:style>
  <w:style w:type="character" w:customStyle="1" w:styleId="ZadevapripombeZnak">
    <w:name w:val="Zadeva pripombe Znak"/>
    <w:link w:val="Zadevapripombe"/>
    <w:uiPriority w:val="99"/>
    <w:semiHidden/>
    <w:rsid w:val="00FE4F3C"/>
    <w:rPr>
      <w:b/>
      <w:bCs/>
      <w:lang w:eastAsia="en-US"/>
    </w:rPr>
  </w:style>
  <w:style w:type="character" w:customStyle="1" w:styleId="apple-style-span">
    <w:name w:val="apple-style-span"/>
    <w:rsid w:val="0064746A"/>
  </w:style>
  <w:style w:type="character" w:styleId="Poudarek">
    <w:name w:val="Emphasis"/>
    <w:uiPriority w:val="20"/>
    <w:qFormat/>
    <w:rsid w:val="0046442F"/>
    <w:rPr>
      <w:b/>
      <w:bCs/>
      <w:i w:val="0"/>
      <w:iCs w:val="0"/>
    </w:rPr>
  </w:style>
  <w:style w:type="paragraph" w:customStyle="1" w:styleId="len">
    <w:name w:val="člen"/>
    <w:basedOn w:val="Navaden"/>
    <w:uiPriority w:val="99"/>
    <w:rsid w:val="00EB3EAF"/>
    <w:pPr>
      <w:spacing w:after="0" w:line="240" w:lineRule="auto"/>
      <w:jc w:val="center"/>
    </w:pPr>
    <w:rPr>
      <w:rFonts w:ascii="Arial" w:eastAsia="Times New Roman" w:hAnsi="Arial"/>
      <w:szCs w:val="20"/>
      <w:lang w:eastAsia="sl-SI"/>
    </w:rPr>
  </w:style>
  <w:style w:type="paragraph" w:styleId="Naslovpoiljatelja">
    <w:name w:val="envelope return"/>
    <w:basedOn w:val="Navaden"/>
    <w:rsid w:val="0013767A"/>
    <w:pPr>
      <w:spacing w:after="0" w:line="240" w:lineRule="auto"/>
    </w:pPr>
    <w:rPr>
      <w:rFonts w:ascii="Times New Roman" w:eastAsia="Times New Roman" w:hAnsi="Times New Roman"/>
      <w:sz w:val="24"/>
      <w:szCs w:val="20"/>
      <w:lang w:eastAsia="sl-SI"/>
    </w:rPr>
  </w:style>
  <w:style w:type="paragraph" w:customStyle="1" w:styleId="ASB2">
    <w:name w:val="A_SB2"/>
    <w:basedOn w:val="Navaden"/>
    <w:rsid w:val="004321EF"/>
    <w:pPr>
      <w:spacing w:after="0" w:line="240" w:lineRule="auto"/>
    </w:pPr>
    <w:rPr>
      <w:rFonts w:ascii="Times New Roman" w:eastAsia="Times New Roman" w:hAnsi="Times New Roman"/>
      <w:sz w:val="24"/>
      <w:szCs w:val="20"/>
      <w:lang w:eastAsia="sl-SI"/>
    </w:rPr>
  </w:style>
  <w:style w:type="paragraph" w:styleId="Navadensplet">
    <w:name w:val="Normal (Web)"/>
    <w:basedOn w:val="Navaden"/>
    <w:uiPriority w:val="99"/>
    <w:unhideWhenUsed/>
    <w:rsid w:val="0002536D"/>
    <w:pPr>
      <w:spacing w:before="100" w:beforeAutospacing="1" w:after="100" w:afterAutospacing="1" w:line="240" w:lineRule="auto"/>
    </w:pPr>
    <w:rPr>
      <w:rFonts w:ascii="Times New Roman" w:eastAsia="Times New Roman" w:hAnsi="Times New Roman"/>
      <w:sz w:val="24"/>
      <w:szCs w:val="24"/>
      <w:lang w:eastAsia="sl-SI"/>
    </w:rPr>
  </w:style>
  <w:style w:type="paragraph" w:styleId="Telobesedila2">
    <w:name w:val="Body Text 2"/>
    <w:basedOn w:val="Navaden"/>
    <w:link w:val="Telobesedila2Znak"/>
    <w:uiPriority w:val="99"/>
    <w:unhideWhenUsed/>
    <w:rsid w:val="00385D29"/>
    <w:pPr>
      <w:spacing w:after="120" w:line="480" w:lineRule="auto"/>
    </w:pPr>
    <w:rPr>
      <w:lang w:val="x-none"/>
    </w:rPr>
  </w:style>
  <w:style w:type="character" w:customStyle="1" w:styleId="Telobesedila2Znak">
    <w:name w:val="Telo besedila 2 Znak"/>
    <w:link w:val="Telobesedila2"/>
    <w:uiPriority w:val="99"/>
    <w:rsid w:val="00385D29"/>
    <w:rPr>
      <w:sz w:val="22"/>
      <w:szCs w:val="22"/>
      <w:lang w:eastAsia="en-US"/>
    </w:rPr>
  </w:style>
  <w:style w:type="paragraph" w:styleId="NaslovTOC">
    <w:name w:val="TOC Heading"/>
    <w:basedOn w:val="Naslov1"/>
    <w:next w:val="Navaden"/>
    <w:uiPriority w:val="39"/>
    <w:semiHidden/>
    <w:unhideWhenUsed/>
    <w:qFormat/>
    <w:rsid w:val="005C03D7"/>
    <w:pPr>
      <w:keepLines/>
      <w:shd w:val="clear" w:color="auto" w:fill="auto"/>
      <w:spacing w:before="480" w:after="0" w:line="276" w:lineRule="auto"/>
      <w:jc w:val="left"/>
      <w:outlineLvl w:val="9"/>
    </w:pPr>
    <w:rPr>
      <w:color w:val="365F91"/>
      <w:kern w:val="0"/>
      <w:sz w:val="28"/>
      <w:szCs w:val="28"/>
      <w:lang w:val="sl-SI" w:eastAsia="sl-SI"/>
    </w:rPr>
  </w:style>
  <w:style w:type="paragraph" w:styleId="Kazalovsebine1">
    <w:name w:val="toc 1"/>
    <w:basedOn w:val="Navaden"/>
    <w:next w:val="Navaden"/>
    <w:autoRedefine/>
    <w:uiPriority w:val="39"/>
    <w:unhideWhenUsed/>
    <w:rsid w:val="005C03D7"/>
  </w:style>
  <w:style w:type="paragraph" w:styleId="Kazalovsebine2">
    <w:name w:val="toc 2"/>
    <w:basedOn w:val="Navaden"/>
    <w:next w:val="Navaden"/>
    <w:autoRedefine/>
    <w:uiPriority w:val="39"/>
    <w:unhideWhenUsed/>
    <w:rsid w:val="005C03D7"/>
    <w:pPr>
      <w:ind w:left="220"/>
    </w:pPr>
  </w:style>
  <w:style w:type="paragraph" w:customStyle="1" w:styleId="BodyText21">
    <w:name w:val="Body Text 21"/>
    <w:basedOn w:val="Navaden"/>
    <w:rsid w:val="00190826"/>
    <w:pPr>
      <w:spacing w:after="0" w:line="240" w:lineRule="auto"/>
      <w:jc w:val="both"/>
    </w:pPr>
    <w:rPr>
      <w:rFonts w:ascii="Times New Roman" w:eastAsia="Times New Roman" w:hAnsi="Times New Roman"/>
      <w:snapToGrid w:val="0"/>
      <w:sz w:val="24"/>
      <w:szCs w:val="20"/>
      <w:lang w:eastAsia="sl-SI"/>
    </w:rPr>
  </w:style>
  <w:style w:type="character" w:styleId="SledenaHiperpovezava">
    <w:name w:val="FollowedHyperlink"/>
    <w:uiPriority w:val="99"/>
    <w:semiHidden/>
    <w:unhideWhenUsed/>
    <w:rsid w:val="0038544E"/>
    <w:rPr>
      <w:color w:val="800080"/>
      <w:u w:val="single"/>
    </w:rPr>
  </w:style>
  <w:style w:type="character" w:styleId="Intenzivenpoudarek">
    <w:name w:val="Intense Emphasis"/>
    <w:uiPriority w:val="21"/>
    <w:qFormat/>
    <w:rsid w:val="00D11FC6"/>
    <w:rPr>
      <w:b/>
      <w:bCs/>
      <w:i/>
      <w:iCs/>
      <w:color w:val="4F81BD"/>
    </w:rPr>
  </w:style>
  <w:style w:type="character" w:customStyle="1" w:styleId="BrezrazmikovZnak">
    <w:name w:val="Brez razmikov Znak"/>
    <w:link w:val="Brezrazmikov"/>
    <w:uiPriority w:val="1"/>
    <w:locked/>
    <w:rsid w:val="00175F00"/>
    <w:rPr>
      <w:rFonts w:ascii="Times New Roman" w:eastAsiaTheme="minorEastAsia" w:hAnsi="Times New Roman"/>
    </w:rPr>
  </w:style>
  <w:style w:type="paragraph" w:styleId="Brezrazmikov">
    <w:name w:val="No Spacing"/>
    <w:link w:val="BrezrazmikovZnak"/>
    <w:uiPriority w:val="1"/>
    <w:qFormat/>
    <w:rsid w:val="00175F00"/>
    <w:rPr>
      <w:rFonts w:ascii="Times New Roman" w:eastAsiaTheme="minorEastAsia" w:hAnsi="Times New Roman"/>
    </w:rPr>
  </w:style>
  <w:style w:type="paragraph" w:customStyle="1" w:styleId="TableParagraph">
    <w:name w:val="Table Paragraph"/>
    <w:basedOn w:val="Navaden"/>
    <w:uiPriority w:val="1"/>
    <w:qFormat/>
    <w:rsid w:val="00175F00"/>
    <w:pPr>
      <w:widowControl w:val="0"/>
      <w:autoSpaceDE w:val="0"/>
      <w:autoSpaceDN w:val="0"/>
      <w:adjustRightInd w:val="0"/>
      <w:spacing w:after="0" w:line="240" w:lineRule="auto"/>
    </w:pPr>
    <w:rPr>
      <w:rFonts w:ascii="Times New Roman" w:eastAsiaTheme="minorEastAsia" w:hAnsi="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654383">
      <w:bodyDiv w:val="1"/>
      <w:marLeft w:val="0"/>
      <w:marRight w:val="0"/>
      <w:marTop w:val="0"/>
      <w:marBottom w:val="0"/>
      <w:divBdr>
        <w:top w:val="none" w:sz="0" w:space="0" w:color="auto"/>
        <w:left w:val="none" w:sz="0" w:space="0" w:color="auto"/>
        <w:bottom w:val="none" w:sz="0" w:space="0" w:color="auto"/>
        <w:right w:val="none" w:sz="0" w:space="0" w:color="auto"/>
      </w:divBdr>
    </w:div>
    <w:div w:id="512183987">
      <w:bodyDiv w:val="1"/>
      <w:marLeft w:val="0"/>
      <w:marRight w:val="0"/>
      <w:marTop w:val="0"/>
      <w:marBottom w:val="0"/>
      <w:divBdr>
        <w:top w:val="none" w:sz="0" w:space="0" w:color="auto"/>
        <w:left w:val="none" w:sz="0" w:space="0" w:color="auto"/>
        <w:bottom w:val="none" w:sz="0" w:space="0" w:color="auto"/>
        <w:right w:val="none" w:sz="0" w:space="0" w:color="auto"/>
      </w:divBdr>
    </w:div>
    <w:div w:id="548953890">
      <w:bodyDiv w:val="1"/>
      <w:marLeft w:val="0"/>
      <w:marRight w:val="0"/>
      <w:marTop w:val="0"/>
      <w:marBottom w:val="0"/>
      <w:divBdr>
        <w:top w:val="none" w:sz="0" w:space="0" w:color="auto"/>
        <w:left w:val="none" w:sz="0" w:space="0" w:color="auto"/>
        <w:bottom w:val="none" w:sz="0" w:space="0" w:color="auto"/>
        <w:right w:val="none" w:sz="0" w:space="0" w:color="auto"/>
      </w:divBdr>
    </w:div>
    <w:div w:id="590047110">
      <w:bodyDiv w:val="1"/>
      <w:marLeft w:val="0"/>
      <w:marRight w:val="0"/>
      <w:marTop w:val="0"/>
      <w:marBottom w:val="0"/>
      <w:divBdr>
        <w:top w:val="none" w:sz="0" w:space="0" w:color="auto"/>
        <w:left w:val="none" w:sz="0" w:space="0" w:color="auto"/>
        <w:bottom w:val="none" w:sz="0" w:space="0" w:color="auto"/>
        <w:right w:val="none" w:sz="0" w:space="0" w:color="auto"/>
      </w:divBdr>
    </w:div>
    <w:div w:id="822694194">
      <w:bodyDiv w:val="1"/>
      <w:marLeft w:val="0"/>
      <w:marRight w:val="0"/>
      <w:marTop w:val="0"/>
      <w:marBottom w:val="0"/>
      <w:divBdr>
        <w:top w:val="none" w:sz="0" w:space="0" w:color="auto"/>
        <w:left w:val="none" w:sz="0" w:space="0" w:color="auto"/>
        <w:bottom w:val="none" w:sz="0" w:space="0" w:color="auto"/>
        <w:right w:val="none" w:sz="0" w:space="0" w:color="auto"/>
      </w:divBdr>
    </w:div>
    <w:div w:id="846362252">
      <w:bodyDiv w:val="1"/>
      <w:marLeft w:val="0"/>
      <w:marRight w:val="0"/>
      <w:marTop w:val="0"/>
      <w:marBottom w:val="0"/>
      <w:divBdr>
        <w:top w:val="none" w:sz="0" w:space="0" w:color="auto"/>
        <w:left w:val="none" w:sz="0" w:space="0" w:color="auto"/>
        <w:bottom w:val="none" w:sz="0" w:space="0" w:color="auto"/>
        <w:right w:val="none" w:sz="0" w:space="0" w:color="auto"/>
      </w:divBdr>
    </w:div>
    <w:div w:id="943461262">
      <w:bodyDiv w:val="1"/>
      <w:marLeft w:val="0"/>
      <w:marRight w:val="0"/>
      <w:marTop w:val="0"/>
      <w:marBottom w:val="0"/>
      <w:divBdr>
        <w:top w:val="none" w:sz="0" w:space="0" w:color="auto"/>
        <w:left w:val="none" w:sz="0" w:space="0" w:color="auto"/>
        <w:bottom w:val="none" w:sz="0" w:space="0" w:color="auto"/>
        <w:right w:val="none" w:sz="0" w:space="0" w:color="auto"/>
      </w:divBdr>
    </w:div>
    <w:div w:id="1006052998">
      <w:bodyDiv w:val="1"/>
      <w:marLeft w:val="0"/>
      <w:marRight w:val="0"/>
      <w:marTop w:val="0"/>
      <w:marBottom w:val="0"/>
      <w:divBdr>
        <w:top w:val="none" w:sz="0" w:space="0" w:color="auto"/>
        <w:left w:val="none" w:sz="0" w:space="0" w:color="auto"/>
        <w:bottom w:val="none" w:sz="0" w:space="0" w:color="auto"/>
        <w:right w:val="none" w:sz="0" w:space="0" w:color="auto"/>
      </w:divBdr>
    </w:div>
    <w:div w:id="1119570814">
      <w:bodyDiv w:val="1"/>
      <w:marLeft w:val="0"/>
      <w:marRight w:val="0"/>
      <w:marTop w:val="0"/>
      <w:marBottom w:val="0"/>
      <w:divBdr>
        <w:top w:val="none" w:sz="0" w:space="0" w:color="auto"/>
        <w:left w:val="none" w:sz="0" w:space="0" w:color="auto"/>
        <w:bottom w:val="none" w:sz="0" w:space="0" w:color="auto"/>
        <w:right w:val="none" w:sz="0" w:space="0" w:color="auto"/>
      </w:divBdr>
    </w:div>
    <w:div w:id="1128940357">
      <w:bodyDiv w:val="1"/>
      <w:marLeft w:val="0"/>
      <w:marRight w:val="0"/>
      <w:marTop w:val="0"/>
      <w:marBottom w:val="0"/>
      <w:divBdr>
        <w:top w:val="none" w:sz="0" w:space="0" w:color="auto"/>
        <w:left w:val="none" w:sz="0" w:space="0" w:color="auto"/>
        <w:bottom w:val="none" w:sz="0" w:space="0" w:color="auto"/>
        <w:right w:val="none" w:sz="0" w:space="0" w:color="auto"/>
      </w:divBdr>
    </w:div>
    <w:div w:id="1142119047">
      <w:bodyDiv w:val="1"/>
      <w:marLeft w:val="0"/>
      <w:marRight w:val="0"/>
      <w:marTop w:val="0"/>
      <w:marBottom w:val="0"/>
      <w:divBdr>
        <w:top w:val="none" w:sz="0" w:space="0" w:color="auto"/>
        <w:left w:val="none" w:sz="0" w:space="0" w:color="auto"/>
        <w:bottom w:val="none" w:sz="0" w:space="0" w:color="auto"/>
        <w:right w:val="none" w:sz="0" w:space="0" w:color="auto"/>
      </w:divBdr>
    </w:div>
    <w:div w:id="1160728685">
      <w:bodyDiv w:val="1"/>
      <w:marLeft w:val="0"/>
      <w:marRight w:val="0"/>
      <w:marTop w:val="0"/>
      <w:marBottom w:val="0"/>
      <w:divBdr>
        <w:top w:val="none" w:sz="0" w:space="0" w:color="auto"/>
        <w:left w:val="none" w:sz="0" w:space="0" w:color="auto"/>
        <w:bottom w:val="none" w:sz="0" w:space="0" w:color="auto"/>
        <w:right w:val="none" w:sz="0" w:space="0" w:color="auto"/>
      </w:divBdr>
    </w:div>
    <w:div w:id="1440295653">
      <w:bodyDiv w:val="1"/>
      <w:marLeft w:val="0"/>
      <w:marRight w:val="0"/>
      <w:marTop w:val="0"/>
      <w:marBottom w:val="0"/>
      <w:divBdr>
        <w:top w:val="none" w:sz="0" w:space="0" w:color="auto"/>
        <w:left w:val="none" w:sz="0" w:space="0" w:color="auto"/>
        <w:bottom w:val="none" w:sz="0" w:space="0" w:color="auto"/>
        <w:right w:val="none" w:sz="0" w:space="0" w:color="auto"/>
      </w:divBdr>
    </w:div>
    <w:div w:id="1452361754">
      <w:bodyDiv w:val="1"/>
      <w:marLeft w:val="0"/>
      <w:marRight w:val="0"/>
      <w:marTop w:val="0"/>
      <w:marBottom w:val="0"/>
      <w:divBdr>
        <w:top w:val="none" w:sz="0" w:space="0" w:color="auto"/>
        <w:left w:val="none" w:sz="0" w:space="0" w:color="auto"/>
        <w:bottom w:val="none" w:sz="0" w:space="0" w:color="auto"/>
        <w:right w:val="none" w:sz="0" w:space="0" w:color="auto"/>
      </w:divBdr>
    </w:div>
    <w:div w:id="1563908927">
      <w:bodyDiv w:val="1"/>
      <w:marLeft w:val="0"/>
      <w:marRight w:val="0"/>
      <w:marTop w:val="0"/>
      <w:marBottom w:val="0"/>
      <w:divBdr>
        <w:top w:val="none" w:sz="0" w:space="0" w:color="auto"/>
        <w:left w:val="none" w:sz="0" w:space="0" w:color="auto"/>
        <w:bottom w:val="none" w:sz="0" w:space="0" w:color="auto"/>
        <w:right w:val="none" w:sz="0" w:space="0" w:color="auto"/>
      </w:divBdr>
    </w:div>
    <w:div w:id="1589540460">
      <w:bodyDiv w:val="1"/>
      <w:marLeft w:val="0"/>
      <w:marRight w:val="0"/>
      <w:marTop w:val="0"/>
      <w:marBottom w:val="0"/>
      <w:divBdr>
        <w:top w:val="none" w:sz="0" w:space="0" w:color="auto"/>
        <w:left w:val="none" w:sz="0" w:space="0" w:color="auto"/>
        <w:bottom w:val="none" w:sz="0" w:space="0" w:color="auto"/>
        <w:right w:val="none" w:sz="0" w:space="0" w:color="auto"/>
      </w:divBdr>
    </w:div>
    <w:div w:id="1596981673">
      <w:bodyDiv w:val="1"/>
      <w:marLeft w:val="0"/>
      <w:marRight w:val="0"/>
      <w:marTop w:val="0"/>
      <w:marBottom w:val="0"/>
      <w:divBdr>
        <w:top w:val="none" w:sz="0" w:space="0" w:color="auto"/>
        <w:left w:val="none" w:sz="0" w:space="0" w:color="auto"/>
        <w:bottom w:val="none" w:sz="0" w:space="0" w:color="auto"/>
        <w:right w:val="none" w:sz="0" w:space="0" w:color="auto"/>
      </w:divBdr>
    </w:div>
    <w:div w:id="1629165933">
      <w:bodyDiv w:val="1"/>
      <w:marLeft w:val="0"/>
      <w:marRight w:val="0"/>
      <w:marTop w:val="0"/>
      <w:marBottom w:val="0"/>
      <w:divBdr>
        <w:top w:val="none" w:sz="0" w:space="0" w:color="auto"/>
        <w:left w:val="none" w:sz="0" w:space="0" w:color="auto"/>
        <w:bottom w:val="none" w:sz="0" w:space="0" w:color="auto"/>
        <w:right w:val="none" w:sz="0" w:space="0" w:color="auto"/>
      </w:divBdr>
    </w:div>
    <w:div w:id="1747727520">
      <w:bodyDiv w:val="1"/>
      <w:marLeft w:val="0"/>
      <w:marRight w:val="0"/>
      <w:marTop w:val="0"/>
      <w:marBottom w:val="0"/>
      <w:divBdr>
        <w:top w:val="none" w:sz="0" w:space="0" w:color="auto"/>
        <w:left w:val="none" w:sz="0" w:space="0" w:color="auto"/>
        <w:bottom w:val="none" w:sz="0" w:space="0" w:color="auto"/>
        <w:right w:val="none" w:sz="0" w:space="0" w:color="auto"/>
      </w:divBdr>
    </w:div>
    <w:div w:id="1885632200">
      <w:bodyDiv w:val="1"/>
      <w:marLeft w:val="0"/>
      <w:marRight w:val="0"/>
      <w:marTop w:val="0"/>
      <w:marBottom w:val="0"/>
      <w:divBdr>
        <w:top w:val="none" w:sz="0" w:space="0" w:color="auto"/>
        <w:left w:val="none" w:sz="0" w:space="0" w:color="auto"/>
        <w:bottom w:val="none" w:sz="0" w:space="0" w:color="auto"/>
        <w:right w:val="none" w:sz="0" w:space="0" w:color="auto"/>
      </w:divBdr>
    </w:div>
    <w:div w:id="2007514529">
      <w:bodyDiv w:val="1"/>
      <w:marLeft w:val="0"/>
      <w:marRight w:val="0"/>
      <w:marTop w:val="0"/>
      <w:marBottom w:val="0"/>
      <w:divBdr>
        <w:top w:val="none" w:sz="0" w:space="0" w:color="auto"/>
        <w:left w:val="none" w:sz="0" w:space="0" w:color="auto"/>
        <w:bottom w:val="none" w:sz="0" w:space="0" w:color="auto"/>
        <w:right w:val="none" w:sz="0" w:space="0" w:color="auto"/>
      </w:divBdr>
    </w:div>
    <w:div w:id="2015299352">
      <w:bodyDiv w:val="1"/>
      <w:marLeft w:val="0"/>
      <w:marRight w:val="0"/>
      <w:marTop w:val="0"/>
      <w:marBottom w:val="0"/>
      <w:divBdr>
        <w:top w:val="none" w:sz="0" w:space="0" w:color="auto"/>
        <w:left w:val="none" w:sz="0" w:space="0" w:color="auto"/>
        <w:bottom w:val="none" w:sz="0" w:space="0" w:color="auto"/>
        <w:right w:val="none" w:sz="0" w:space="0" w:color="auto"/>
      </w:divBdr>
    </w:div>
    <w:div w:id="2017346181">
      <w:bodyDiv w:val="1"/>
      <w:marLeft w:val="0"/>
      <w:marRight w:val="0"/>
      <w:marTop w:val="0"/>
      <w:marBottom w:val="0"/>
      <w:divBdr>
        <w:top w:val="none" w:sz="0" w:space="0" w:color="auto"/>
        <w:left w:val="none" w:sz="0" w:space="0" w:color="auto"/>
        <w:bottom w:val="none" w:sz="0" w:space="0" w:color="auto"/>
        <w:right w:val="none" w:sz="0" w:space="0" w:color="auto"/>
      </w:divBdr>
    </w:div>
    <w:div w:id="2036080172">
      <w:bodyDiv w:val="1"/>
      <w:marLeft w:val="0"/>
      <w:marRight w:val="0"/>
      <w:marTop w:val="0"/>
      <w:marBottom w:val="0"/>
      <w:divBdr>
        <w:top w:val="none" w:sz="0" w:space="0" w:color="auto"/>
        <w:left w:val="none" w:sz="0" w:space="0" w:color="auto"/>
        <w:bottom w:val="none" w:sz="0" w:space="0" w:color="auto"/>
        <w:right w:val="none" w:sz="0" w:space="0" w:color="auto"/>
      </w:divBdr>
    </w:div>
    <w:div w:id="20805892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DB33A02-06B3-45B7-8B51-633AF56F2A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16</Pages>
  <Words>3833</Words>
  <Characters>21852</Characters>
  <Application>Microsoft Office Word</Application>
  <DocSecurity>0</DocSecurity>
  <Lines>182</Lines>
  <Paragraphs>51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Company>
  <LinksUpToDate>false</LinksUpToDate>
  <CharactersWithSpaces>25634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Jančar-Rovan</dc:creator>
  <cp:lastModifiedBy>Kristina Pavlič</cp:lastModifiedBy>
  <cp:revision>6</cp:revision>
  <cp:lastPrinted>2017-03-29T05:39:00Z</cp:lastPrinted>
  <dcterms:created xsi:type="dcterms:W3CDTF">2019-06-21T08:53:00Z</dcterms:created>
  <dcterms:modified xsi:type="dcterms:W3CDTF">2019-06-21T09:26:00Z</dcterms:modified>
</cp:coreProperties>
</file>